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B3DD22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372D08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0C750EB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9780602" w14:textId="77777777" w:rsidR="003E367B" w:rsidRPr="00327FC9" w:rsidRDefault="003E367B">
      <w:pPr>
        <w:spacing w:before="18" w:line="200" w:lineRule="exact"/>
        <w:rPr>
          <w:rFonts w:asciiTheme="minorHAnsi" w:hAnsiTheme="minorHAnsi" w:cstheme="minorHAnsi"/>
          <w:sz w:val="22"/>
          <w:szCs w:val="22"/>
        </w:rPr>
      </w:pPr>
    </w:p>
    <w:p w14:paraId="2E98797F" w14:textId="77777777" w:rsidR="00327FC9" w:rsidRPr="00327FC9" w:rsidRDefault="00327FC9">
      <w:pPr>
        <w:spacing w:before="23" w:line="180" w:lineRule="exact"/>
        <w:ind w:left="636" w:right="880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Pawel Cortes</w:t>
      </w:r>
    </w:p>
    <w:p w14:paraId="5D1D6393" w14:textId="09777F51" w:rsidR="003E367B" w:rsidRPr="00327FC9" w:rsidRDefault="00327FC9">
      <w:pPr>
        <w:spacing w:before="23" w:line="180" w:lineRule="exact"/>
        <w:ind w:left="636" w:right="88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-5"/>
          <w:w w:val="7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99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6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69"/>
          <w:position w:val="-1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3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8"/>
          <w:w w:val="107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2"/>
          <w:w w:val="80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104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1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w w:val="93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1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8"/>
          <w:w w:val="107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w w:val="69"/>
          <w:position w:val="-1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98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7</w:t>
      </w:r>
      <w:r w:rsidRPr="00327FC9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"/>
          <w:w w:val="69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3"/>
          <w:w w:val="76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86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4"/>
          <w:w w:val="150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9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9"/>
          <w:w w:val="111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-4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69"/>
          <w:position w:val="-1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7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20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4"/>
          <w:w w:val="80"/>
          <w:position w:val="-1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3</w:t>
      </w:r>
      <w:r w:rsidRPr="00327FC9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9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76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69"/>
          <w:position w:val="-1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(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61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7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)</w:t>
      </w:r>
      <w:r w:rsidRPr="00327FC9">
        <w:rPr>
          <w:rFonts w:asciiTheme="minorHAnsi" w:eastAsia="Arial" w:hAnsiTheme="minorHAnsi" w:cstheme="minorHAnsi"/>
          <w:spacing w:val="-15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34"/>
          <w:position w:val="-1"/>
          <w:sz w:val="22"/>
          <w:szCs w:val="22"/>
        </w:rPr>
        <w:t>0xx</w:t>
      </w:r>
      <w:r w:rsidRPr="00327FC9">
        <w:rPr>
          <w:rFonts w:asciiTheme="minorHAnsi" w:eastAsia="Arial" w:hAnsiTheme="minorHAnsi" w:cstheme="minorHAnsi"/>
          <w:spacing w:val="-20"/>
          <w:w w:val="13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134"/>
          <w:position w:val="-1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w w:val="134"/>
          <w:position w:val="-1"/>
          <w:sz w:val="22"/>
          <w:szCs w:val="22"/>
        </w:rPr>
        <w:t xml:space="preserve">XXxx </w:t>
      </w:r>
      <w:r w:rsidRPr="00327FC9">
        <w:rPr>
          <w:rFonts w:asciiTheme="minorHAnsi" w:eastAsia="Arial" w:hAnsiTheme="minorHAnsi" w:cstheme="minorHAnsi"/>
          <w:spacing w:val="6"/>
          <w:w w:val="13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34"/>
          <w:position w:val="-1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37"/>
          <w:w w:val="13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2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8"/>
          <w:w w:val="107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3"/>
          <w:w w:val="129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hyperlink r:id="rId5" w:history="1">
        <w:r w:rsidRPr="00327FC9">
          <w:rPr>
            <w:rStyle w:val="Hyperlink"/>
            <w:rFonts w:asciiTheme="minorHAnsi" w:eastAsia="Arial" w:hAnsiTheme="minorHAnsi" w:cstheme="minorHAnsi"/>
            <w:color w:val="auto"/>
            <w:spacing w:val="-4"/>
            <w:w w:val="73"/>
            <w:position w:val="-1"/>
            <w:sz w:val="22"/>
            <w:szCs w:val="22"/>
          </w:rPr>
          <w:t>pawel@gmail.com</w:t>
        </w:r>
      </w:hyperlink>
    </w:p>
    <w:p w14:paraId="4B81E401" w14:textId="77777777" w:rsidR="003E367B" w:rsidRPr="00327FC9" w:rsidRDefault="003E367B">
      <w:pPr>
        <w:spacing w:before="2" w:line="160" w:lineRule="exact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56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22"/>
        <w:gridCol w:w="6012"/>
        <w:gridCol w:w="1447"/>
      </w:tblGrid>
      <w:tr w:rsidR="00327FC9" w:rsidRPr="00327FC9" w14:paraId="47235E8D" w14:textId="77777777" w:rsidTr="00327FC9">
        <w:trPr>
          <w:trHeight w:hRule="exact" w:val="661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</w:tcPr>
          <w:p w14:paraId="5114DFE4" w14:textId="77777777" w:rsidR="003E367B" w:rsidRPr="00327FC9" w:rsidRDefault="00327FC9">
            <w:pPr>
              <w:spacing w:before="98"/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b/>
                <w:spacing w:val="4"/>
                <w:w w:val="73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111"/>
                <w:sz w:val="22"/>
                <w:szCs w:val="22"/>
              </w:rPr>
              <w:t>d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1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93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4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136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w w:val="93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b/>
                <w:spacing w:val="7"/>
                <w:w w:val="116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b/>
                <w:w w:val="90"/>
                <w:sz w:val="22"/>
                <w:szCs w:val="22"/>
              </w:rPr>
              <w:t>n</w:t>
            </w:r>
          </w:p>
        </w:tc>
        <w:tc>
          <w:tcPr>
            <w:tcW w:w="6012" w:type="dxa"/>
            <w:tcBorders>
              <w:top w:val="nil"/>
              <w:left w:val="nil"/>
              <w:bottom w:val="nil"/>
              <w:right w:val="nil"/>
            </w:tcBorders>
          </w:tcPr>
          <w:p w14:paraId="28DE0C64" w14:textId="77777777" w:rsidR="003E367B" w:rsidRPr="00327FC9" w:rsidRDefault="00327FC9">
            <w:pPr>
              <w:spacing w:before="98"/>
              <w:ind w:left="209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b/>
                <w:spacing w:val="7"/>
                <w:w w:val="109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4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93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87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99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93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6"/>
                <w:sz w:val="22"/>
                <w:szCs w:val="22"/>
              </w:rPr>
              <w:t>hu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87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4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b/>
                <w:w w:val="131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spacing w:val="7"/>
                <w:w w:val="131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w w:val="81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b/>
                <w:spacing w:val="13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w w:val="81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6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87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136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w w:val="81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146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95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146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w w:val="99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b/>
                <w:spacing w:val="14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5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b/>
                <w:w w:val="105"/>
                <w:sz w:val="22"/>
                <w:szCs w:val="22"/>
              </w:rPr>
              <w:t>f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w w:val="105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b/>
                <w:spacing w:val="-9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sz w:val="22"/>
                <w:szCs w:val="22"/>
              </w:rPr>
              <w:t>hn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sz w:val="22"/>
                <w:szCs w:val="22"/>
              </w:rPr>
              <w:t>g</w:t>
            </w:r>
            <w:r w:rsidRPr="00327FC9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y</w:t>
            </w:r>
            <w:r w:rsidRPr="00327FC9">
              <w:rPr>
                <w:rFonts w:asciiTheme="minorHAnsi" w:eastAsia="Arial" w:hAnsiTheme="minorHAnsi" w:cstheme="minorHAnsi"/>
                <w:b/>
                <w:spacing w:val="38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b/>
                <w:spacing w:val="3"/>
                <w:w w:val="97"/>
                <w:sz w:val="22"/>
                <w:szCs w:val="22"/>
              </w:rPr>
              <w:t>(</w:t>
            </w:r>
            <w:r w:rsidRPr="00327FC9">
              <w:rPr>
                <w:rFonts w:asciiTheme="minorHAnsi" w:eastAsia="Arial" w:hAnsiTheme="minorHAnsi" w:cstheme="minorHAnsi"/>
                <w:b/>
                <w:spacing w:val="9"/>
                <w:w w:val="116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w w:val="10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1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w w:val="97"/>
                <w:sz w:val="22"/>
                <w:szCs w:val="22"/>
              </w:rPr>
              <w:t>)</w:t>
            </w:r>
          </w:p>
          <w:p w14:paraId="698E14A5" w14:textId="77777777" w:rsidR="003E367B" w:rsidRPr="00327FC9" w:rsidRDefault="00327FC9">
            <w:pPr>
              <w:spacing w:before="36"/>
              <w:ind w:left="204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spacing w:val="-5"/>
                <w:w w:val="79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d</w:t>
            </w:r>
            <w:r w:rsidRPr="00327FC9">
              <w:rPr>
                <w:rFonts w:asciiTheme="minorHAnsi" w:eastAsia="Arial" w:hAnsiTheme="minorHAnsi" w:cstheme="minorHAnsi"/>
                <w:spacing w:val="-3"/>
                <w:w w:val="129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d</w:t>
            </w:r>
            <w:r w:rsidRPr="00327FC9">
              <w:rPr>
                <w:rFonts w:asciiTheme="minorHAnsi" w:eastAsia="Arial" w:hAnsiTheme="minorHAnsi" w:cstheme="minorHAnsi"/>
                <w:spacing w:val="-5"/>
                <w:w w:val="97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5"/>
                <w:w w:val="173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6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w w:val="124"/>
                <w:sz w:val="22"/>
                <w:szCs w:val="22"/>
              </w:rPr>
              <w:t>f</w:t>
            </w:r>
            <w:r w:rsidRPr="00327FC9">
              <w:rPr>
                <w:rFonts w:asciiTheme="minorHAnsi" w:eastAsia="Arial" w:hAnsiTheme="minorHAnsi" w:cstheme="minorHAnsi"/>
                <w:spacing w:val="-12"/>
                <w:w w:val="124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w w:val="124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10"/>
                <w:w w:val="124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5"/>
                <w:w w:val="81"/>
                <w:sz w:val="22"/>
                <w:szCs w:val="22"/>
              </w:rPr>
              <w:t>B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5"/>
                <w:w w:val="102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h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w w:val="115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7"/>
                <w:w w:val="123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w w:val="123"/>
                <w:sz w:val="22"/>
                <w:szCs w:val="22"/>
              </w:rPr>
              <w:t>f</w:t>
            </w:r>
            <w:r w:rsidRPr="00327FC9">
              <w:rPr>
                <w:rFonts w:asciiTheme="minorHAnsi" w:eastAsia="Arial" w:hAnsiTheme="minorHAnsi" w:cstheme="minorHAnsi"/>
                <w:spacing w:val="-14"/>
                <w:w w:val="123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4"/>
                <w:w w:val="67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-5"/>
                <w:w w:val="102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spacing w:val="-5"/>
                <w:w w:val="102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8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2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7"/>
                <w:w w:val="115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w w:val="122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10"/>
                <w:w w:val="122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nau</w:t>
            </w:r>
            <w:r w:rsidRPr="00327FC9">
              <w:rPr>
                <w:rFonts w:asciiTheme="minorHAnsi" w:eastAsia="Arial" w:hAnsiTheme="minorHAnsi" w:cstheme="minorHAnsi"/>
                <w:spacing w:val="-5"/>
                <w:w w:val="173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5"/>
                <w:w w:val="102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spacing w:val="-3"/>
                <w:w w:val="127"/>
                <w:sz w:val="22"/>
                <w:szCs w:val="22"/>
              </w:rPr>
              <w:t>/</w:t>
            </w:r>
            <w:r w:rsidRPr="00327FC9">
              <w:rPr>
                <w:rFonts w:asciiTheme="minorHAnsi" w:eastAsia="Arial" w:hAnsiTheme="minorHAnsi" w:cstheme="minorHAnsi"/>
                <w:spacing w:val="-7"/>
                <w:w w:val="115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3"/>
                <w:w w:val="76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-4"/>
                <w:w w:val="161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w w:val="122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10"/>
                <w:w w:val="122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spacing w:val="-6"/>
                <w:w w:val="126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spacing w:val="-8"/>
                <w:w w:val="107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spacing w:val="-3"/>
                <w:w w:val="129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5"/>
                <w:w w:val="102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w w:val="86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spacing w:val="16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4"/>
                <w:w w:val="76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ng</w:t>
            </w:r>
            <w:r w:rsidRPr="00327FC9">
              <w:rPr>
                <w:rFonts w:asciiTheme="minorHAnsi" w:eastAsia="Arial" w:hAnsiTheme="minorHAnsi" w:cstheme="minorHAnsi"/>
                <w:spacing w:val="-3"/>
                <w:w w:val="129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4"/>
                <w:w w:val="124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w w:val="103"/>
                <w:sz w:val="22"/>
                <w:szCs w:val="22"/>
              </w:rPr>
              <w:t>g</w:t>
            </w:r>
          </w:p>
          <w:p w14:paraId="0ABAE040" w14:textId="77777777" w:rsidR="003E367B" w:rsidRPr="00327FC9" w:rsidRDefault="00327FC9">
            <w:pPr>
              <w:spacing w:before="32"/>
              <w:ind w:left="204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spacing w:val="-5"/>
                <w:w w:val="79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spacing w:val="-4"/>
                <w:w w:val="124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4"/>
                <w:w w:val="83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9"/>
                <w:w w:val="128"/>
                <w:sz w:val="22"/>
                <w:szCs w:val="22"/>
              </w:rPr>
              <w:t>w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spacing w:val="-4"/>
                <w:w w:val="124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w w:val="108"/>
                <w:sz w:val="22"/>
                <w:szCs w:val="22"/>
              </w:rPr>
              <w:t>k</w:t>
            </w:r>
            <w:r w:rsidRPr="00327FC9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2"/>
                <w:w w:val="86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w w:val="106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7"/>
                <w:w w:val="106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d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4"/>
                <w:w w:val="89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w w:val="69"/>
                <w:sz w:val="22"/>
                <w:szCs w:val="22"/>
              </w:rPr>
              <w:t>:</w:t>
            </w:r>
            <w:r w:rsidRPr="00327FC9">
              <w:rPr>
                <w:rFonts w:asciiTheme="minorHAnsi" w:eastAsia="Arial" w:hAnsiTheme="minorHAnsi" w:cstheme="minorHAnsi"/>
                <w:spacing w:val="7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6"/>
                <w:w w:val="84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spacing w:val="-7"/>
                <w:w w:val="110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spacing w:val="-4"/>
                <w:w w:val="89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w w:val="69"/>
                <w:sz w:val="22"/>
                <w:szCs w:val="22"/>
              </w:rPr>
              <w:t>,</w:t>
            </w:r>
            <w:r w:rsidRPr="00327FC9">
              <w:rPr>
                <w:rFonts w:asciiTheme="minorHAnsi" w:eastAsia="Arial" w:hAnsiTheme="minorHAnsi" w:cstheme="minorHAnsi"/>
                <w:spacing w:val="21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5"/>
                <w:w w:val="72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5"/>
                <w:w w:val="96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4"/>
                <w:w w:val="161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pacing w:val="-4"/>
                <w:w w:val="124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5"/>
                <w:w w:val="102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2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5"/>
                <w:w w:val="173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w w:val="102"/>
                <w:sz w:val="22"/>
                <w:szCs w:val="22"/>
              </w:rPr>
              <w:t>y</w:t>
            </w:r>
            <w:r w:rsidRPr="00327FC9">
              <w:rPr>
                <w:rFonts w:asciiTheme="minorHAnsi" w:eastAsia="Arial" w:hAnsiTheme="minorHAnsi" w:cstheme="minorHAnsi"/>
                <w:spacing w:val="-6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5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6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sz w:val="22"/>
                <w:szCs w:val="22"/>
              </w:rPr>
              <w:t>d</w:t>
            </w:r>
            <w:r w:rsidRPr="00327FC9">
              <w:rPr>
                <w:rFonts w:asciiTheme="minorHAnsi" w:eastAsia="Arial" w:hAnsiTheme="minorHAnsi" w:cstheme="minorHAnsi"/>
                <w:spacing w:val="26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8"/>
                <w:w w:val="103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g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5"/>
                <w:w w:val="173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pacing w:val="-2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5"/>
                <w:w w:val="96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-9"/>
                <w:w w:val="111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w w:val="69"/>
                <w:sz w:val="22"/>
                <w:szCs w:val="22"/>
              </w:rPr>
              <w:t>.</w:t>
            </w: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</w:tcPr>
          <w:p w14:paraId="3E39B6B7" w14:textId="77777777" w:rsidR="003E367B" w:rsidRPr="00327FC9" w:rsidRDefault="00327FC9">
            <w:pPr>
              <w:spacing w:before="79" w:line="281" w:lineRule="auto"/>
              <w:ind w:left="681" w:right="12" w:hanging="422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spacing w:val="-6"/>
                <w:w w:val="84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9"/>
                <w:w w:val="115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b</w:t>
            </w:r>
            <w:r w:rsidRPr="00327FC9">
              <w:rPr>
                <w:rFonts w:asciiTheme="minorHAnsi" w:eastAsia="Arial" w:hAnsiTheme="minorHAnsi" w:cstheme="minorHAnsi"/>
                <w:spacing w:val="-4"/>
                <w:w w:val="124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d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g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w w:val="80"/>
                <w:sz w:val="22"/>
                <w:szCs w:val="22"/>
              </w:rPr>
              <w:t>,</w:t>
            </w:r>
            <w:r w:rsidRPr="00327FC9">
              <w:rPr>
                <w:rFonts w:asciiTheme="minorHAnsi" w:eastAsia="Arial" w:hAnsiTheme="minorHAnsi" w:cstheme="minorHAnsi"/>
                <w:spacing w:val="16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8"/>
                <w:w w:val="103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w w:val="120"/>
                <w:sz w:val="22"/>
                <w:szCs w:val="22"/>
              </w:rPr>
              <w:t xml:space="preserve">A </w:t>
            </w:r>
            <w:r w:rsidRPr="00327FC9">
              <w:rPr>
                <w:rFonts w:asciiTheme="minorHAnsi" w:eastAsia="Arial" w:hAnsiTheme="minorHAnsi" w:cstheme="minorHAnsi"/>
                <w:spacing w:val="-3"/>
                <w:w w:val="76"/>
                <w:sz w:val="22"/>
                <w:szCs w:val="22"/>
              </w:rPr>
              <w:t>J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spacing w:val="-6"/>
                <w:w w:val="126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20</w:t>
            </w:r>
            <w:r w:rsidRPr="00327FC9">
              <w:rPr>
                <w:rFonts w:asciiTheme="minorHAnsi" w:eastAsia="Arial" w:hAnsiTheme="minorHAnsi" w:cstheme="minorHAnsi"/>
                <w:spacing w:val="-5"/>
                <w:w w:val="86"/>
                <w:sz w:val="22"/>
                <w:szCs w:val="22"/>
              </w:rPr>
              <w:t>1</w:t>
            </w:r>
            <w:r w:rsidRPr="00327FC9">
              <w:rPr>
                <w:rFonts w:asciiTheme="minorHAnsi" w:eastAsia="Arial" w:hAnsiTheme="minorHAnsi" w:cstheme="minorHAnsi"/>
                <w:w w:val="109"/>
                <w:sz w:val="22"/>
                <w:szCs w:val="22"/>
              </w:rPr>
              <w:t>7</w:t>
            </w:r>
          </w:p>
        </w:tc>
      </w:tr>
      <w:tr w:rsidR="00327FC9" w:rsidRPr="00327FC9" w14:paraId="71C5ED1F" w14:textId="77777777" w:rsidTr="00327FC9">
        <w:trPr>
          <w:trHeight w:hRule="exact" w:val="413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</w:tcPr>
          <w:p w14:paraId="32EF196C" w14:textId="77777777" w:rsidR="003E367B" w:rsidRPr="00327FC9" w:rsidRDefault="003E367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012" w:type="dxa"/>
            <w:tcBorders>
              <w:top w:val="nil"/>
              <w:left w:val="nil"/>
              <w:bottom w:val="nil"/>
              <w:right w:val="nil"/>
            </w:tcBorders>
          </w:tcPr>
          <w:p w14:paraId="19AF01AE" w14:textId="77777777" w:rsidR="003E367B" w:rsidRPr="00327FC9" w:rsidRDefault="00327FC9">
            <w:pPr>
              <w:spacing w:before="76"/>
              <w:ind w:left="204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b/>
                <w:spacing w:val="5"/>
                <w:w w:val="77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111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1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146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95"/>
                <w:sz w:val="22"/>
                <w:szCs w:val="22"/>
              </w:rPr>
              <w:t>h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146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6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b/>
                <w:spacing w:val="8"/>
                <w:w w:val="125"/>
                <w:sz w:val="22"/>
                <w:szCs w:val="22"/>
              </w:rPr>
              <w:t>w</w:t>
            </w:r>
            <w:r w:rsidRPr="00327FC9">
              <w:rPr>
                <w:rFonts w:asciiTheme="minorHAnsi" w:eastAsia="Arial" w:hAnsiTheme="minorHAnsi" w:cstheme="minorHAnsi"/>
                <w:b/>
                <w:w w:val="95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b/>
                <w:spacing w:val="-15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sz w:val="22"/>
                <w:szCs w:val="22"/>
              </w:rPr>
              <w:t>H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sz w:val="22"/>
                <w:szCs w:val="22"/>
              </w:rPr>
              <w:t>g</w:t>
            </w:r>
            <w:r w:rsidRPr="00327FC9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h</w:t>
            </w:r>
            <w:r w:rsidRPr="00327FC9">
              <w:rPr>
                <w:rFonts w:asciiTheme="minorHAnsi" w:eastAsia="Arial" w:hAnsiTheme="minorHAnsi" w:cstheme="minorHAnsi"/>
                <w:b/>
                <w:spacing w:val="20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77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93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1"/>
                <w:sz w:val="22"/>
                <w:szCs w:val="22"/>
              </w:rPr>
              <w:t>h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111"/>
                <w:sz w:val="22"/>
                <w:szCs w:val="22"/>
              </w:rPr>
              <w:t>oo</w:t>
            </w:r>
            <w:r w:rsidRPr="00327FC9">
              <w:rPr>
                <w:rFonts w:asciiTheme="minorHAnsi" w:eastAsia="Arial" w:hAnsiTheme="minorHAnsi" w:cstheme="minorHAnsi"/>
                <w:b/>
                <w:w w:val="70"/>
                <w:sz w:val="22"/>
                <w:szCs w:val="22"/>
              </w:rPr>
              <w:t>l</w:t>
            </w:r>
          </w:p>
          <w:p w14:paraId="69E02196" w14:textId="77777777" w:rsidR="003E367B" w:rsidRPr="00327FC9" w:rsidRDefault="00327FC9">
            <w:pPr>
              <w:spacing w:before="31"/>
              <w:ind w:left="199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spacing w:val="-6"/>
                <w:sz w:val="22"/>
                <w:szCs w:val="22"/>
              </w:rPr>
              <w:t>V</w:t>
            </w:r>
            <w:r w:rsidRPr="00327FC9">
              <w:rPr>
                <w:rFonts w:asciiTheme="minorHAnsi" w:eastAsia="Arial" w:hAnsiTheme="minorHAnsi" w:cstheme="minorHAnsi"/>
                <w:spacing w:val="-5"/>
                <w:w w:val="97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3"/>
                <w:w w:val="129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d</w:t>
            </w:r>
            <w:r w:rsidRPr="00327FC9">
              <w:rPr>
                <w:rFonts w:asciiTheme="minorHAnsi" w:eastAsia="Arial" w:hAnsiTheme="minorHAnsi" w:cstheme="minorHAnsi"/>
                <w:spacing w:val="-3"/>
                <w:w w:val="129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5"/>
                <w:w w:val="96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4"/>
                <w:w w:val="150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spacing w:val="-4"/>
                <w:w w:val="124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w w:val="109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spacing w:val="8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2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w w:val="91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5"/>
                <w:w w:val="91"/>
                <w:sz w:val="22"/>
                <w:szCs w:val="22"/>
              </w:rPr>
              <w:t>la</w:t>
            </w:r>
            <w:r w:rsidRPr="00327FC9">
              <w:rPr>
                <w:rFonts w:asciiTheme="minorHAnsi" w:eastAsia="Arial" w:hAnsiTheme="minorHAnsi" w:cstheme="minorHAnsi"/>
                <w:spacing w:val="-4"/>
                <w:w w:val="91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w w:val="91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7"/>
                <w:w w:val="91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w w:val="150"/>
                <w:sz w:val="22"/>
                <w:szCs w:val="22"/>
              </w:rPr>
              <w:t>f</w:t>
            </w:r>
            <w:r w:rsidRPr="00327FC9">
              <w:rPr>
                <w:rFonts w:asciiTheme="minorHAnsi" w:eastAsia="Arial" w:hAnsiTheme="minorHAnsi" w:cstheme="minorHAnsi"/>
                <w:spacing w:val="4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4"/>
                <w:w w:val="69"/>
                <w:sz w:val="22"/>
                <w:szCs w:val="22"/>
              </w:rPr>
              <w:t>1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2</w:t>
            </w:r>
            <w:r w:rsidRPr="00327FC9">
              <w:rPr>
                <w:rFonts w:asciiTheme="minorHAnsi" w:eastAsia="Arial" w:hAnsiTheme="minorHAnsi" w:cstheme="minorHAnsi"/>
                <w:w w:val="103"/>
                <w:sz w:val="22"/>
                <w:szCs w:val="22"/>
              </w:rPr>
              <w:t>8</w:t>
            </w:r>
            <w:r w:rsidRPr="00327FC9">
              <w:rPr>
                <w:rFonts w:asciiTheme="minorHAnsi" w:eastAsia="Arial" w:hAnsiTheme="minorHAnsi" w:cstheme="minorHAnsi"/>
                <w:spacing w:val="-6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3"/>
                <w:w w:val="70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-4"/>
                <w:w w:val="161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d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en</w:t>
            </w:r>
            <w:r w:rsidRPr="00327FC9">
              <w:rPr>
                <w:rFonts w:asciiTheme="minorHAnsi" w:eastAsia="Arial" w:hAnsiTheme="minorHAnsi" w:cstheme="minorHAnsi"/>
                <w:spacing w:val="-4"/>
                <w:w w:val="161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pacing w:val="-4"/>
                <w:w w:val="83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w w:val="80"/>
                <w:sz w:val="22"/>
                <w:szCs w:val="22"/>
              </w:rPr>
              <w:t>;</w:t>
            </w:r>
            <w:r w:rsidRPr="00327FC9">
              <w:rPr>
                <w:rFonts w:asciiTheme="minorHAnsi" w:eastAsia="Arial" w:hAnsiTheme="minorHAnsi" w:cstheme="minorHAnsi"/>
                <w:spacing w:val="7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4"/>
                <w:w w:val="67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-12"/>
                <w:w w:val="115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26"/>
                <w:w w:val="115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w w:val="46"/>
                <w:sz w:val="22"/>
                <w:szCs w:val="22"/>
              </w:rPr>
              <w:t>:</w:t>
            </w:r>
            <w:r w:rsidRPr="00327FC9">
              <w:rPr>
                <w:rFonts w:asciiTheme="minorHAnsi" w:eastAsia="Arial" w:hAnsiTheme="minorHAnsi" w:cstheme="minorHAnsi"/>
                <w:spacing w:val="17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3"/>
                <w:w w:val="74"/>
                <w:sz w:val="22"/>
                <w:szCs w:val="22"/>
              </w:rPr>
              <w:t>1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2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6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0</w:t>
            </w:r>
            <w:r w:rsidRPr="00327FC9">
              <w:rPr>
                <w:rFonts w:asciiTheme="minorHAnsi" w:eastAsia="Arial" w:hAnsiTheme="minorHAnsi" w:cstheme="minorHAnsi"/>
                <w:w w:val="80"/>
                <w:sz w:val="22"/>
                <w:szCs w:val="22"/>
              </w:rPr>
              <w:t>,</w:t>
            </w:r>
            <w:r w:rsidRPr="00327FC9">
              <w:rPr>
                <w:rFonts w:asciiTheme="minorHAnsi" w:eastAsia="Arial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6"/>
                <w:w w:val="92"/>
                <w:sz w:val="22"/>
                <w:szCs w:val="22"/>
              </w:rPr>
              <w:t>AC</w:t>
            </w:r>
            <w:r w:rsidRPr="00327FC9">
              <w:rPr>
                <w:rFonts w:asciiTheme="minorHAnsi" w:eastAsia="Arial" w:hAnsiTheme="minorHAnsi" w:cstheme="minorHAnsi"/>
                <w:w w:val="92"/>
                <w:sz w:val="22"/>
                <w:szCs w:val="22"/>
              </w:rPr>
              <w:t>T:</w:t>
            </w:r>
            <w:r w:rsidRPr="00327FC9">
              <w:rPr>
                <w:rFonts w:asciiTheme="minorHAnsi" w:eastAsia="Arial" w:hAnsiTheme="minorHAnsi" w:cstheme="minorHAnsi"/>
                <w:spacing w:val="11"/>
                <w:w w:val="92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5"/>
                <w:sz w:val="22"/>
                <w:szCs w:val="22"/>
              </w:rPr>
              <w:t>3</w:t>
            </w:r>
            <w:r w:rsidRPr="00327FC9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</w:tcPr>
          <w:p w14:paraId="56756C3B" w14:textId="77777777" w:rsidR="003E367B" w:rsidRPr="00327FC9" w:rsidRDefault="00327FC9">
            <w:pPr>
              <w:spacing w:before="58" w:line="281" w:lineRule="auto"/>
              <w:ind w:left="720" w:right="16" w:hanging="398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spacing w:val="-5"/>
                <w:w w:val="72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w w:val="57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pacing w:val="-4"/>
                <w:w w:val="57"/>
                <w:sz w:val="22"/>
                <w:szCs w:val="22"/>
              </w:rPr>
              <w:t>h</w:t>
            </w:r>
            <w:r w:rsidRPr="00327FC9">
              <w:rPr>
                <w:rFonts w:asciiTheme="minorHAnsi" w:eastAsia="Arial" w:hAnsiTheme="minorHAnsi" w:cstheme="minorHAnsi"/>
                <w:spacing w:val="-10"/>
                <w:w w:val="369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spacing w:val="-9"/>
                <w:w w:val="128"/>
                <w:sz w:val="22"/>
                <w:szCs w:val="22"/>
              </w:rPr>
              <w:t>w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w w:val="80"/>
                <w:sz w:val="22"/>
                <w:szCs w:val="22"/>
              </w:rPr>
              <w:t>,</w:t>
            </w:r>
            <w:r w:rsidRPr="00327FC9">
              <w:rPr>
                <w:rFonts w:asciiTheme="minorHAnsi" w:eastAsia="Arial" w:hAnsiTheme="minorHAnsi" w:cstheme="minorHAnsi"/>
                <w:spacing w:val="16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6"/>
                <w:w w:val="88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w w:val="76"/>
                <w:sz w:val="22"/>
                <w:szCs w:val="22"/>
              </w:rPr>
              <w:t xml:space="preserve">S </w:t>
            </w:r>
            <w:r w:rsidRPr="00327FC9">
              <w:rPr>
                <w:rFonts w:asciiTheme="minorHAnsi" w:eastAsia="Arial" w:hAnsiTheme="minorHAnsi" w:cstheme="minorHAnsi"/>
                <w:spacing w:val="-8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spacing w:val="-5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z w:val="22"/>
                <w:szCs w:val="22"/>
              </w:rPr>
              <w:t>y</w:t>
            </w:r>
            <w:r w:rsidRPr="00327FC9">
              <w:rPr>
                <w:rFonts w:asciiTheme="minorHAnsi" w:eastAsia="Arial" w:hAnsiTheme="minorHAnsi" w:cstheme="minorHAnsi"/>
                <w:spacing w:val="12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5"/>
                <w:w w:val="92"/>
                <w:sz w:val="22"/>
                <w:szCs w:val="22"/>
              </w:rPr>
              <w:t>2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0</w:t>
            </w:r>
            <w:r w:rsidRPr="00327FC9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13</w:t>
            </w:r>
          </w:p>
        </w:tc>
      </w:tr>
      <w:tr w:rsidR="00327FC9" w:rsidRPr="00327FC9" w14:paraId="73E0801B" w14:textId="77777777" w:rsidTr="00327FC9">
        <w:trPr>
          <w:trHeight w:hRule="exact" w:val="278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</w:tcPr>
          <w:p w14:paraId="5126A85C" w14:textId="77777777" w:rsidR="003E367B" w:rsidRPr="00327FC9" w:rsidRDefault="003E367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012" w:type="dxa"/>
            <w:tcBorders>
              <w:top w:val="nil"/>
              <w:left w:val="nil"/>
              <w:bottom w:val="nil"/>
              <w:right w:val="nil"/>
            </w:tcBorders>
          </w:tcPr>
          <w:p w14:paraId="5315B30D" w14:textId="77777777" w:rsidR="003E367B" w:rsidRPr="00327FC9" w:rsidRDefault="00327FC9">
            <w:pPr>
              <w:spacing w:before="7"/>
              <w:ind w:left="209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spacing w:val="-5"/>
                <w:w w:val="75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v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w w:val="150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6"/>
                <w:w w:val="84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spacing w:val="-6"/>
                <w:w w:val="109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spacing w:val="-4"/>
                <w:w w:val="124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4"/>
                <w:w w:val="83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4"/>
                <w:w w:val="89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w w:val="69"/>
                <w:sz w:val="22"/>
                <w:szCs w:val="22"/>
              </w:rPr>
              <w:t>:</w:t>
            </w:r>
            <w:r w:rsidRPr="00327FC9">
              <w:rPr>
                <w:rFonts w:asciiTheme="minorHAnsi" w:eastAsia="Arial" w:hAnsiTheme="minorHAnsi" w:cstheme="minorHAnsi"/>
                <w:spacing w:val="7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7"/>
                <w:w w:val="97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P</w:t>
            </w:r>
            <w:r w:rsidRPr="00327FC9">
              <w:rPr>
                <w:rFonts w:asciiTheme="minorHAnsi" w:eastAsia="Arial" w:hAnsiTheme="minorHAnsi" w:cstheme="minorHAnsi"/>
                <w:spacing w:val="-3"/>
                <w:w w:val="97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6"/>
                <w:w w:val="84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w w:val="110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spacing w:val="-7"/>
                <w:w w:val="110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spacing w:val="-3"/>
                <w:w w:val="129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spacing w:val="-4"/>
                <w:w w:val="83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w w:val="69"/>
                <w:sz w:val="22"/>
                <w:szCs w:val="22"/>
              </w:rPr>
              <w:t>,</w:t>
            </w:r>
            <w:r w:rsidRPr="00327FC9">
              <w:rPr>
                <w:rFonts w:asciiTheme="minorHAnsi" w:eastAsia="Arial" w:hAnsiTheme="minorHAnsi" w:cstheme="minorHAnsi"/>
                <w:spacing w:val="7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7"/>
                <w:w w:val="97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w w:val="97"/>
                <w:sz w:val="22"/>
                <w:szCs w:val="22"/>
              </w:rPr>
              <w:t>P</w:t>
            </w:r>
            <w:r w:rsidRPr="00327FC9">
              <w:rPr>
                <w:rFonts w:asciiTheme="minorHAnsi" w:eastAsia="Arial" w:hAnsiTheme="minorHAnsi" w:cstheme="minorHAnsi"/>
                <w:spacing w:val="2"/>
                <w:w w:val="97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4"/>
                <w:w w:val="67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-4"/>
                <w:w w:val="161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pacing w:val="-5"/>
                <w:w w:val="97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5"/>
                <w:w w:val="173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4"/>
                <w:w w:val="83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-4"/>
                <w:w w:val="161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5"/>
                <w:w w:val="102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4"/>
                <w:w w:val="83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w w:val="69"/>
                <w:sz w:val="22"/>
                <w:szCs w:val="22"/>
              </w:rPr>
              <w:t>,</w:t>
            </w:r>
            <w:r w:rsidRPr="00327FC9">
              <w:rPr>
                <w:rFonts w:asciiTheme="minorHAnsi" w:eastAsia="Arial" w:hAnsiTheme="minorHAnsi" w:cstheme="minorHAnsi"/>
                <w:spacing w:val="16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4"/>
                <w:w w:val="76"/>
                <w:sz w:val="22"/>
                <w:szCs w:val="22"/>
              </w:rPr>
              <w:t>P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h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y</w:t>
            </w:r>
            <w:r w:rsidRPr="00327FC9">
              <w:rPr>
                <w:rFonts w:asciiTheme="minorHAnsi" w:eastAsia="Arial" w:hAnsiTheme="minorHAnsi" w:cstheme="minorHAnsi"/>
                <w:spacing w:val="-4"/>
                <w:w w:val="89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5"/>
                <w:w w:val="96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4"/>
                <w:w w:val="89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w w:val="69"/>
                <w:sz w:val="22"/>
                <w:szCs w:val="22"/>
              </w:rPr>
              <w:t>.</w:t>
            </w: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</w:tcPr>
          <w:p w14:paraId="0282ED91" w14:textId="77777777" w:rsidR="003E367B" w:rsidRPr="00327FC9" w:rsidRDefault="003E367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27FC9" w:rsidRPr="00327FC9" w14:paraId="12193218" w14:textId="77777777" w:rsidTr="00327FC9">
        <w:trPr>
          <w:trHeight w:hRule="exact" w:val="487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</w:tcPr>
          <w:p w14:paraId="069F8101" w14:textId="77777777" w:rsidR="003E367B" w:rsidRPr="00327FC9" w:rsidRDefault="003E367B">
            <w:pPr>
              <w:spacing w:before="4" w:line="12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024AADA" w14:textId="77777777" w:rsidR="003E367B" w:rsidRPr="00327FC9" w:rsidRDefault="00327FC9">
            <w:pPr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b/>
                <w:spacing w:val="4"/>
                <w:w w:val="74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4"/>
                <w:sz w:val="22"/>
                <w:szCs w:val="22"/>
              </w:rPr>
              <w:t>ea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6"/>
                <w:sz w:val="22"/>
                <w:szCs w:val="22"/>
              </w:rPr>
              <w:t>d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116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108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87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6"/>
                <w:sz w:val="22"/>
                <w:szCs w:val="22"/>
              </w:rPr>
              <w:t>h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w w:val="10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b/>
                <w:w w:val="101"/>
                <w:sz w:val="22"/>
                <w:szCs w:val="22"/>
              </w:rPr>
              <w:t>p</w:t>
            </w:r>
          </w:p>
          <w:p w14:paraId="09BB3C79" w14:textId="77777777" w:rsidR="003E367B" w:rsidRPr="00327FC9" w:rsidRDefault="00327FC9">
            <w:pPr>
              <w:spacing w:before="55"/>
              <w:ind w:left="40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b/>
                <w:spacing w:val="4"/>
                <w:w w:val="73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110"/>
                <w:sz w:val="22"/>
                <w:szCs w:val="22"/>
              </w:rPr>
              <w:t>x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6"/>
                <w:sz w:val="22"/>
                <w:szCs w:val="22"/>
              </w:rPr>
              <w:t>p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110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116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w w:val="81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116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1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93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b/>
                <w:w w:val="99"/>
                <w:sz w:val="22"/>
                <w:szCs w:val="22"/>
              </w:rPr>
              <w:t>e</w:t>
            </w:r>
          </w:p>
        </w:tc>
        <w:tc>
          <w:tcPr>
            <w:tcW w:w="6012" w:type="dxa"/>
            <w:tcBorders>
              <w:top w:val="nil"/>
              <w:left w:val="nil"/>
              <w:bottom w:val="nil"/>
              <w:right w:val="nil"/>
            </w:tcBorders>
          </w:tcPr>
          <w:p w14:paraId="6F0BA82C" w14:textId="77777777" w:rsidR="003E367B" w:rsidRPr="00327FC9" w:rsidRDefault="003E367B">
            <w:pPr>
              <w:spacing w:before="4" w:line="12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D3FA55C" w14:textId="77777777" w:rsidR="003E367B" w:rsidRPr="00327FC9" w:rsidRDefault="00327FC9">
            <w:pPr>
              <w:ind w:left="209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b/>
                <w:spacing w:val="7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spacing w:val="27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94"/>
                <w:sz w:val="22"/>
                <w:szCs w:val="22"/>
              </w:rPr>
              <w:t>U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6"/>
                <w:sz w:val="22"/>
                <w:szCs w:val="22"/>
              </w:rPr>
              <w:t>nd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116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108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6"/>
                <w:sz w:val="22"/>
                <w:szCs w:val="22"/>
              </w:rPr>
              <w:t>g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108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4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6"/>
                <w:sz w:val="22"/>
                <w:szCs w:val="22"/>
              </w:rPr>
              <w:t>du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110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b/>
                <w:spacing w:val="4"/>
                <w:w w:val="136"/>
                <w:sz w:val="22"/>
                <w:szCs w:val="22"/>
              </w:rPr>
              <w:t>t</w:t>
            </w:r>
            <w:r w:rsidRPr="00327FC9">
              <w:rPr>
                <w:rFonts w:asciiTheme="minorHAnsi" w:eastAsia="Arial" w:hAnsiTheme="minorHAnsi" w:cstheme="minorHAnsi"/>
                <w:b/>
                <w:w w:val="99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b/>
                <w:spacing w:val="14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b/>
                <w:spacing w:val="7"/>
                <w:sz w:val="22"/>
                <w:szCs w:val="22"/>
              </w:rPr>
              <w:t>G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sz w:val="22"/>
                <w:szCs w:val="22"/>
              </w:rPr>
              <w:t>v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b/>
                <w:sz w:val="22"/>
                <w:szCs w:val="22"/>
              </w:rPr>
              <w:t>g</w:t>
            </w:r>
            <w:r w:rsidRPr="00327FC9">
              <w:rPr>
                <w:rFonts w:asciiTheme="minorHAnsi" w:eastAsia="Arial" w:hAnsiTheme="minorHAnsi" w:cstheme="minorHAnsi"/>
                <w:b/>
                <w:spacing w:val="27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85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4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b/>
                <w:spacing w:val="8"/>
                <w:w w:val="109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b/>
                <w:spacing w:val="5"/>
                <w:w w:val="106"/>
                <w:sz w:val="22"/>
                <w:szCs w:val="22"/>
              </w:rPr>
              <w:t>p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110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b/>
                <w:spacing w:val="2"/>
                <w:w w:val="93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b/>
                <w:spacing w:val="6"/>
                <w:w w:val="111"/>
                <w:sz w:val="22"/>
                <w:szCs w:val="22"/>
              </w:rPr>
              <w:t>g</w:t>
            </w:r>
            <w:r w:rsidRPr="00327FC9">
              <w:rPr>
                <w:rFonts w:asciiTheme="minorHAnsi" w:eastAsia="Arial" w:hAnsiTheme="minorHAnsi" w:cstheme="minorHAnsi"/>
                <w:b/>
                <w:w w:val="95"/>
                <w:sz w:val="22"/>
                <w:szCs w:val="22"/>
              </w:rPr>
              <w:t>n</w:t>
            </w:r>
          </w:p>
          <w:p w14:paraId="7DB77A2F" w14:textId="77777777" w:rsidR="003E367B" w:rsidRPr="00327FC9" w:rsidRDefault="00327FC9">
            <w:pPr>
              <w:spacing w:before="31"/>
              <w:ind w:left="204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i/>
                <w:w w:val="91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i/>
                <w:spacing w:val="-7"/>
                <w:w w:val="91"/>
                <w:sz w:val="22"/>
                <w:szCs w:val="22"/>
              </w:rPr>
              <w:t>l</w:t>
            </w:r>
            <w:r w:rsidRPr="00327FC9">
              <w:rPr>
                <w:rFonts w:asciiTheme="minorHAnsi" w:eastAsia="Arial" w:hAnsiTheme="minorHAnsi" w:cstheme="minorHAnsi"/>
                <w:i/>
                <w:spacing w:val="-5"/>
                <w:w w:val="91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i/>
                <w:spacing w:val="-4"/>
                <w:w w:val="91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i/>
                <w:w w:val="91"/>
                <w:sz w:val="22"/>
                <w:szCs w:val="22"/>
              </w:rPr>
              <w:t>s</w:t>
            </w:r>
            <w:r w:rsidRPr="00327FC9">
              <w:rPr>
                <w:rFonts w:asciiTheme="minorHAnsi" w:eastAsia="Arial" w:hAnsiTheme="minorHAnsi" w:cstheme="minorHAnsi"/>
                <w:i/>
                <w:spacing w:val="-1"/>
                <w:w w:val="91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i/>
                <w:spacing w:val="-5"/>
                <w:w w:val="103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i/>
                <w:w w:val="184"/>
                <w:sz w:val="22"/>
                <w:szCs w:val="22"/>
              </w:rPr>
              <w:t>f</w:t>
            </w:r>
            <w:r w:rsidRPr="00327FC9">
              <w:rPr>
                <w:rFonts w:asciiTheme="minorHAnsi" w:eastAsia="Arial" w:hAnsiTheme="minorHAnsi" w:cstheme="minorHAnsi"/>
                <w:i/>
                <w:spacing w:val="-25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i/>
                <w:spacing w:val="-5"/>
                <w:sz w:val="22"/>
                <w:szCs w:val="22"/>
              </w:rPr>
              <w:t>2</w:t>
            </w:r>
            <w:r w:rsidRPr="00327FC9">
              <w:rPr>
                <w:rFonts w:asciiTheme="minorHAnsi" w:eastAsia="Arial" w:hAnsiTheme="minorHAnsi" w:cstheme="minorHAnsi"/>
                <w:i/>
                <w:spacing w:val="-6"/>
                <w:sz w:val="22"/>
                <w:szCs w:val="22"/>
              </w:rPr>
              <w:t>0</w:t>
            </w:r>
            <w:r w:rsidRPr="00327FC9">
              <w:rPr>
                <w:rFonts w:asciiTheme="minorHAnsi" w:eastAsia="Arial" w:hAnsiTheme="minorHAnsi" w:cstheme="minorHAnsi"/>
                <w:i/>
                <w:spacing w:val="-5"/>
                <w:sz w:val="22"/>
                <w:szCs w:val="22"/>
              </w:rPr>
              <w:t>1</w:t>
            </w:r>
            <w:r w:rsidRPr="00327FC9">
              <w:rPr>
                <w:rFonts w:asciiTheme="minorHAnsi" w:eastAsia="Arial" w:hAnsiTheme="minorHAnsi" w:cstheme="minorHAnsi"/>
                <w:i/>
                <w:sz w:val="22"/>
                <w:szCs w:val="22"/>
              </w:rPr>
              <w:t>7</w:t>
            </w:r>
            <w:r w:rsidRPr="00327FC9">
              <w:rPr>
                <w:rFonts w:asciiTheme="minorHAnsi" w:eastAsia="Arial" w:hAnsiTheme="minorHAnsi" w:cstheme="minorHAnsi"/>
                <w:i/>
                <w:spacing w:val="15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i/>
                <w:spacing w:val="-6"/>
                <w:w w:val="84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i/>
                <w:spacing w:val="-6"/>
                <w:w w:val="109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i/>
                <w:spacing w:val="-4"/>
                <w:w w:val="115"/>
                <w:sz w:val="22"/>
                <w:szCs w:val="22"/>
              </w:rPr>
              <w:t>-</w:t>
            </w:r>
            <w:r w:rsidRPr="00327FC9">
              <w:rPr>
                <w:rFonts w:asciiTheme="minorHAnsi" w:eastAsia="Arial" w:hAnsiTheme="minorHAnsi" w:cstheme="minorHAnsi"/>
                <w:i/>
                <w:spacing w:val="-7"/>
                <w:w w:val="93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i/>
                <w:spacing w:val="-5"/>
                <w:w w:val="103"/>
                <w:sz w:val="22"/>
                <w:szCs w:val="22"/>
              </w:rPr>
              <w:t>h</w:t>
            </w:r>
            <w:r w:rsidRPr="00327FC9">
              <w:rPr>
                <w:rFonts w:asciiTheme="minorHAnsi" w:eastAsia="Arial" w:hAnsiTheme="minorHAnsi" w:cstheme="minorHAnsi"/>
                <w:i/>
                <w:spacing w:val="-6"/>
                <w:w w:val="109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i/>
                <w:spacing w:val="-3"/>
                <w:w w:val="144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i/>
                <w:w w:val="134"/>
                <w:sz w:val="22"/>
                <w:szCs w:val="22"/>
              </w:rPr>
              <w:t>r</w:t>
            </w: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nil"/>
            </w:tcBorders>
          </w:tcPr>
          <w:p w14:paraId="02D74D05" w14:textId="77777777" w:rsidR="003E367B" w:rsidRPr="00327FC9" w:rsidRDefault="003E367B">
            <w:pPr>
              <w:spacing w:before="6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8B27AAE" w14:textId="77777777" w:rsidR="003E367B" w:rsidRPr="00327FC9" w:rsidRDefault="00327FC9">
            <w:pPr>
              <w:spacing w:line="281" w:lineRule="auto"/>
              <w:ind w:left="264" w:right="12" w:hanging="5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7FC9">
              <w:rPr>
                <w:rFonts w:asciiTheme="minorHAnsi" w:eastAsia="Arial" w:hAnsiTheme="minorHAnsi" w:cstheme="minorHAnsi"/>
                <w:spacing w:val="-6"/>
                <w:w w:val="84"/>
                <w:sz w:val="22"/>
                <w:szCs w:val="22"/>
              </w:rPr>
              <w:t>C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a</w:t>
            </w:r>
            <w:r w:rsidRPr="00327FC9">
              <w:rPr>
                <w:rFonts w:asciiTheme="minorHAnsi" w:eastAsia="Arial" w:hAnsiTheme="minorHAnsi" w:cstheme="minorHAnsi"/>
                <w:spacing w:val="-9"/>
                <w:w w:val="115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b</w:t>
            </w:r>
            <w:r w:rsidRPr="00327FC9">
              <w:rPr>
                <w:rFonts w:asciiTheme="minorHAnsi" w:eastAsia="Arial" w:hAnsiTheme="minorHAnsi" w:cstheme="minorHAnsi"/>
                <w:spacing w:val="-4"/>
                <w:w w:val="124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2"/>
                <w:w w:val="115"/>
                <w:sz w:val="22"/>
                <w:szCs w:val="22"/>
              </w:rPr>
              <w:t>i</w:t>
            </w:r>
            <w:r w:rsidRPr="00327FC9">
              <w:rPr>
                <w:rFonts w:asciiTheme="minorHAnsi" w:eastAsia="Arial" w:hAnsiTheme="minorHAnsi" w:cstheme="minorHAnsi"/>
                <w:spacing w:val="-6"/>
                <w:w w:val="115"/>
                <w:sz w:val="22"/>
                <w:szCs w:val="22"/>
              </w:rPr>
              <w:t>d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g</w:t>
            </w:r>
            <w:r w:rsidRPr="00327FC9">
              <w:rPr>
                <w:rFonts w:asciiTheme="minorHAnsi" w:eastAsia="Arial" w:hAnsiTheme="minorHAnsi" w:cstheme="minorHAnsi"/>
                <w:spacing w:val="-5"/>
                <w:w w:val="103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w w:val="80"/>
                <w:sz w:val="22"/>
                <w:szCs w:val="22"/>
              </w:rPr>
              <w:t>,</w:t>
            </w:r>
            <w:r w:rsidRPr="00327FC9">
              <w:rPr>
                <w:rFonts w:asciiTheme="minorHAnsi" w:eastAsia="Arial" w:hAnsiTheme="minorHAnsi" w:cstheme="minorHAnsi"/>
                <w:spacing w:val="16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8"/>
                <w:w w:val="103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w w:val="120"/>
                <w:sz w:val="22"/>
                <w:szCs w:val="22"/>
              </w:rPr>
              <w:t xml:space="preserve">A </w:t>
            </w:r>
            <w:r w:rsidRPr="00327FC9">
              <w:rPr>
                <w:rFonts w:asciiTheme="minorHAnsi" w:eastAsia="Arial" w:hAnsiTheme="minorHAnsi" w:cstheme="minorHAnsi"/>
                <w:spacing w:val="-8"/>
                <w:w w:val="109"/>
                <w:sz w:val="22"/>
                <w:szCs w:val="22"/>
              </w:rPr>
              <w:t>N</w:t>
            </w:r>
            <w:r w:rsidRPr="00327FC9">
              <w:rPr>
                <w:rFonts w:asciiTheme="minorHAnsi" w:eastAsia="Arial" w:hAnsiTheme="minorHAnsi" w:cstheme="minorHAnsi"/>
                <w:spacing w:val="-7"/>
                <w:w w:val="109"/>
                <w:sz w:val="22"/>
                <w:szCs w:val="22"/>
              </w:rPr>
              <w:t>o</w:t>
            </w:r>
            <w:r w:rsidRPr="00327FC9">
              <w:rPr>
                <w:rFonts w:asciiTheme="minorHAnsi" w:eastAsia="Arial" w:hAnsiTheme="minorHAnsi" w:cstheme="minorHAnsi"/>
                <w:spacing w:val="-5"/>
                <w:w w:val="109"/>
                <w:sz w:val="22"/>
                <w:szCs w:val="22"/>
              </w:rPr>
              <w:t>v</w:t>
            </w:r>
            <w:r w:rsidRPr="00327FC9">
              <w:rPr>
                <w:rFonts w:asciiTheme="minorHAnsi" w:eastAsia="Arial" w:hAnsiTheme="minorHAnsi" w:cstheme="minorHAnsi"/>
                <w:spacing w:val="-7"/>
                <w:w w:val="109"/>
                <w:sz w:val="22"/>
                <w:szCs w:val="22"/>
              </w:rPr>
              <w:t>e</w:t>
            </w:r>
            <w:r w:rsidRPr="00327FC9">
              <w:rPr>
                <w:rFonts w:asciiTheme="minorHAnsi" w:eastAsia="Arial" w:hAnsiTheme="minorHAnsi" w:cstheme="minorHAnsi"/>
                <w:spacing w:val="-9"/>
                <w:w w:val="109"/>
                <w:sz w:val="22"/>
                <w:szCs w:val="22"/>
              </w:rPr>
              <w:t>m</w:t>
            </w:r>
            <w:r w:rsidRPr="00327FC9">
              <w:rPr>
                <w:rFonts w:asciiTheme="minorHAnsi" w:eastAsia="Arial" w:hAnsiTheme="minorHAnsi" w:cstheme="minorHAnsi"/>
                <w:spacing w:val="-7"/>
                <w:w w:val="109"/>
                <w:sz w:val="22"/>
                <w:szCs w:val="22"/>
              </w:rPr>
              <w:t>be</w:t>
            </w:r>
            <w:r w:rsidRPr="00327FC9">
              <w:rPr>
                <w:rFonts w:asciiTheme="minorHAnsi" w:eastAsia="Arial" w:hAnsiTheme="minorHAnsi" w:cstheme="minorHAnsi"/>
                <w:w w:val="109"/>
                <w:sz w:val="22"/>
                <w:szCs w:val="22"/>
              </w:rPr>
              <w:t>r</w:t>
            </w:r>
            <w:r w:rsidRPr="00327FC9">
              <w:rPr>
                <w:rFonts w:asciiTheme="minorHAnsi" w:eastAsia="Arial" w:hAnsiTheme="minorHAnsi" w:cstheme="minorHAnsi"/>
                <w:spacing w:val="-4"/>
                <w:w w:val="109"/>
                <w:sz w:val="22"/>
                <w:szCs w:val="22"/>
              </w:rPr>
              <w:t xml:space="preserve"> </w:t>
            </w:r>
            <w:r w:rsidRPr="00327FC9">
              <w:rPr>
                <w:rFonts w:asciiTheme="minorHAnsi" w:eastAsia="Arial" w:hAnsiTheme="minorHAnsi" w:cstheme="minorHAnsi"/>
                <w:spacing w:val="-5"/>
                <w:w w:val="92"/>
                <w:sz w:val="22"/>
                <w:szCs w:val="22"/>
              </w:rPr>
              <w:t>2</w:t>
            </w:r>
            <w:r w:rsidRPr="00327FC9">
              <w:rPr>
                <w:rFonts w:asciiTheme="minorHAnsi" w:eastAsia="Arial" w:hAnsiTheme="minorHAnsi" w:cstheme="minorHAnsi"/>
                <w:spacing w:val="-6"/>
                <w:w w:val="120"/>
                <w:sz w:val="22"/>
                <w:szCs w:val="22"/>
              </w:rPr>
              <w:t>0</w:t>
            </w:r>
            <w:r w:rsidRPr="00327FC9">
              <w:rPr>
                <w:rFonts w:asciiTheme="minorHAnsi" w:eastAsia="Arial" w:hAnsiTheme="minorHAnsi" w:cstheme="minorHAnsi"/>
                <w:spacing w:val="-4"/>
                <w:w w:val="80"/>
                <w:sz w:val="22"/>
                <w:szCs w:val="22"/>
              </w:rPr>
              <w:t>1</w:t>
            </w:r>
            <w:r w:rsidRPr="00327FC9">
              <w:rPr>
                <w:rFonts w:asciiTheme="minorHAnsi" w:eastAsia="Arial" w:hAnsiTheme="minorHAnsi" w:cstheme="minorHAnsi"/>
                <w:w w:val="120"/>
                <w:sz w:val="22"/>
                <w:szCs w:val="22"/>
              </w:rPr>
              <w:t>4</w:t>
            </w:r>
          </w:p>
        </w:tc>
      </w:tr>
    </w:tbl>
    <w:p w14:paraId="6BA374C5" w14:textId="77777777" w:rsidR="003E367B" w:rsidRPr="00327FC9" w:rsidRDefault="00327FC9">
      <w:pPr>
        <w:spacing w:line="160" w:lineRule="exact"/>
        <w:ind w:left="180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ne</w:t>
      </w:r>
      <w:r w:rsidRPr="00327FC9">
        <w:rPr>
          <w:rFonts w:asciiTheme="minorHAnsi" w:eastAsia="Arial" w:hAnsiTheme="minorHAnsi" w:cstheme="minorHAnsi"/>
          <w:w w:val="106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3"/>
          <w:w w:val="10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88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88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14"/>
          <w:w w:val="8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9"/>
          <w:w w:val="11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be</w:t>
      </w:r>
      <w:r w:rsidRPr="00327FC9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17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9"/>
          <w:w w:val="117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7"/>
          <w:w w:val="11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1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16"/>
          <w:w w:val="11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36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8"/>
          <w:w w:val="13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9"/>
          <w:w w:val="11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9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93"/>
          <w:sz w:val="22"/>
          <w:szCs w:val="22"/>
        </w:rPr>
        <w:t>la</w:t>
      </w:r>
      <w:r w:rsidRPr="00327FC9">
        <w:rPr>
          <w:rFonts w:asciiTheme="minorHAnsi" w:eastAsia="Arial" w:hAnsiTheme="minorHAnsi" w:cstheme="minorHAnsi"/>
          <w:spacing w:val="-4"/>
          <w:w w:val="9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5"/>
          <w:w w:val="9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50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3"/>
          <w:w w:val="10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0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2"/>
          <w:w w:val="10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0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06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7"/>
          <w:w w:val="10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1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-2"/>
          <w:w w:val="8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8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9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w w:val="92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27"/>
          <w:w w:val="9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92"/>
          <w:sz w:val="22"/>
          <w:szCs w:val="22"/>
        </w:rPr>
        <w:t xml:space="preserve">s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2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12"/>
          <w:w w:val="1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as</w:t>
      </w:r>
      <w:r w:rsidRPr="00327FC9">
        <w:rPr>
          <w:rFonts w:asciiTheme="minorHAnsi" w:eastAsia="Arial" w:hAnsiTheme="minorHAnsi" w:cstheme="minorHAnsi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24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12"/>
          <w:w w:val="12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5"/>
          <w:w w:val="12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a</w:t>
      </w:r>
    </w:p>
    <w:p w14:paraId="78C3904A" w14:textId="77777777" w:rsidR="003E367B" w:rsidRPr="00327FC9" w:rsidRDefault="00327FC9">
      <w:pPr>
        <w:spacing w:before="32"/>
        <w:ind w:left="1959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2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7"/>
          <w:w w:val="1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112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0"/>
          <w:w w:val="112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pe</w:t>
      </w:r>
      <w:r w:rsidRPr="00327FC9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112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11"/>
          <w:w w:val="106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9"/>
          <w:w w:val="11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.</w:t>
      </w:r>
    </w:p>
    <w:p w14:paraId="0183684A" w14:textId="77777777" w:rsidR="003E367B" w:rsidRPr="00327FC9" w:rsidRDefault="00327FC9">
      <w:pPr>
        <w:spacing w:before="32" w:line="281" w:lineRule="auto"/>
        <w:ind w:left="1959" w:right="1164" w:hanging="158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8"/>
          <w:w w:val="11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1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7"/>
          <w:w w:val="110"/>
          <w:sz w:val="22"/>
          <w:szCs w:val="22"/>
        </w:rPr>
        <w:t>gan</w:t>
      </w:r>
      <w:r w:rsidRPr="00327FC9">
        <w:rPr>
          <w:rFonts w:asciiTheme="minorHAnsi" w:eastAsia="Arial" w:hAnsiTheme="minorHAnsi" w:cstheme="minorHAnsi"/>
          <w:spacing w:val="-3"/>
          <w:w w:val="11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10"/>
          <w:sz w:val="22"/>
          <w:szCs w:val="22"/>
        </w:rPr>
        <w:t>z</w:t>
      </w:r>
      <w:r w:rsidRPr="00327FC9">
        <w:rPr>
          <w:rFonts w:asciiTheme="minorHAnsi" w:eastAsia="Arial" w:hAnsiTheme="minorHAnsi" w:cstheme="minorHAnsi"/>
          <w:spacing w:val="-7"/>
          <w:w w:val="110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10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"/>
          <w:w w:val="1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4"/>
          <w:w w:val="8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9"/>
          <w:w w:val="113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6"/>
          <w:w w:val="11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7"/>
          <w:w w:val="113"/>
          <w:sz w:val="22"/>
          <w:szCs w:val="22"/>
        </w:rPr>
        <w:t>ek</w:t>
      </w:r>
      <w:r w:rsidRPr="00327FC9">
        <w:rPr>
          <w:rFonts w:asciiTheme="minorHAnsi" w:eastAsia="Arial" w:hAnsiTheme="minorHAnsi" w:cstheme="minorHAnsi"/>
          <w:spacing w:val="-4"/>
          <w:w w:val="113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2"/>
          <w:w w:val="11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7"/>
          <w:w w:val="113"/>
          <w:sz w:val="22"/>
          <w:szCs w:val="22"/>
        </w:rPr>
        <w:t>on</w:t>
      </w:r>
      <w:r w:rsidRPr="00327FC9">
        <w:rPr>
          <w:rFonts w:asciiTheme="minorHAnsi" w:eastAsia="Arial" w:hAnsiTheme="minorHAnsi" w:cstheme="minorHAnsi"/>
          <w:w w:val="113"/>
          <w:sz w:val="22"/>
          <w:szCs w:val="22"/>
        </w:rPr>
        <w:t xml:space="preserve">g </w:t>
      </w:r>
      <w:r w:rsidRPr="00327FC9">
        <w:rPr>
          <w:rFonts w:asciiTheme="minorHAnsi" w:eastAsia="Arial" w:hAnsiTheme="minorHAnsi" w:cstheme="minorHAnsi"/>
          <w:spacing w:val="-3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he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24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12"/>
          <w:w w:val="12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9"/>
          <w:w w:val="12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69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9"/>
          <w:w w:val="11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w w:val="99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16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12"/>
          <w:w w:val="1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0"/>
          <w:w w:val="120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7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5"/>
          <w:w w:val="12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w w:val="120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spacing w:val="-20"/>
          <w:w w:val="1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8"/>
          <w:w w:val="8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2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12"/>
          <w:w w:val="1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26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10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15"/>
          <w:sz w:val="22"/>
          <w:szCs w:val="22"/>
        </w:rPr>
        <w:t xml:space="preserve">r 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69"/>
          <w:sz w:val="22"/>
          <w:szCs w:val="22"/>
        </w:rPr>
        <w:t>.</w:t>
      </w:r>
    </w:p>
    <w:p w14:paraId="294486AC" w14:textId="77777777" w:rsidR="003E367B" w:rsidRPr="00327FC9" w:rsidRDefault="00327FC9">
      <w:pPr>
        <w:spacing w:before="1" w:line="281" w:lineRule="auto"/>
        <w:ind w:left="1950" w:right="1042" w:hanging="149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8"/>
          <w:w w:val="108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08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3"/>
          <w:w w:val="10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0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ve</w:t>
      </w:r>
      <w:r w:rsidRPr="00327FC9">
        <w:rPr>
          <w:rFonts w:asciiTheme="minorHAnsi" w:eastAsia="Arial" w:hAnsiTheme="minorHAnsi" w:cstheme="minorHAnsi"/>
          <w:w w:val="108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31</w:t>
      </w:r>
      <w:r w:rsidRPr="00327FC9">
        <w:rPr>
          <w:rFonts w:asciiTheme="minorHAnsi" w:eastAsia="Arial" w:hAnsiTheme="minorHAnsi" w:cstheme="minorHAnsi"/>
          <w:sz w:val="22"/>
          <w:szCs w:val="22"/>
        </w:rPr>
        <w:t>%</w:t>
      </w:r>
      <w:r w:rsidRPr="00327FC9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4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8"/>
          <w:w w:val="14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9"/>
          <w:w w:val="124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2"/>
          <w:w w:val="8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8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3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8"/>
          <w:w w:val="13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9"/>
          <w:w w:val="11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9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7"/>
          <w:w w:val="9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11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3"/>
          <w:w w:val="11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7"/>
          <w:w w:val="113"/>
          <w:sz w:val="22"/>
          <w:szCs w:val="22"/>
        </w:rPr>
        <w:t>ghe</w:t>
      </w:r>
      <w:r w:rsidRPr="00327FC9">
        <w:rPr>
          <w:rFonts w:asciiTheme="minorHAnsi" w:eastAsia="Arial" w:hAnsiTheme="minorHAnsi" w:cstheme="minorHAnsi"/>
          <w:w w:val="11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5"/>
          <w:w w:val="11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50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8"/>
          <w:w w:val="10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j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69"/>
          <w:sz w:val="22"/>
          <w:szCs w:val="22"/>
        </w:rPr>
        <w:t>.</w:t>
      </w:r>
    </w:p>
    <w:p w14:paraId="44EF3945" w14:textId="77777777" w:rsidR="003E367B" w:rsidRPr="00327FC9" w:rsidRDefault="00327FC9">
      <w:pPr>
        <w:spacing w:before="1" w:line="180" w:lineRule="exact"/>
        <w:ind w:left="1801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3"/>
          <w:w w:val="129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4"/>
          <w:w w:val="89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2"/>
          <w:position w:val="-1"/>
          <w:sz w:val="22"/>
          <w:szCs w:val="22"/>
        </w:rPr>
        <w:t>$1</w:t>
      </w:r>
      <w:r w:rsidRPr="00327FC9">
        <w:rPr>
          <w:rFonts w:asciiTheme="minorHAnsi" w:eastAsia="Arial" w:hAnsiTheme="minorHAnsi" w:cstheme="minorHAnsi"/>
          <w:spacing w:val="-3"/>
          <w:w w:val="102"/>
          <w:position w:val="-1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-6"/>
          <w:w w:val="102"/>
          <w:position w:val="-1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5"/>
          <w:w w:val="102"/>
          <w:position w:val="-1"/>
          <w:sz w:val="22"/>
          <w:szCs w:val="22"/>
        </w:rPr>
        <w:t>5</w:t>
      </w:r>
      <w:r w:rsidRPr="00327FC9">
        <w:rPr>
          <w:rFonts w:asciiTheme="minorHAnsi" w:eastAsia="Arial" w:hAnsiTheme="minorHAnsi" w:cstheme="minorHAnsi"/>
          <w:w w:val="102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10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50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4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50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31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8"/>
          <w:w w:val="131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89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9"/>
          <w:w w:val="115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91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91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5"/>
          <w:w w:val="91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91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91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2"/>
          <w:w w:val="9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24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12"/>
          <w:w w:val="124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9"/>
          <w:w w:val="12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8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76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3"/>
          <w:w w:val="129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96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2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11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02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9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11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w w:val="46"/>
          <w:position w:val="-1"/>
          <w:sz w:val="22"/>
          <w:szCs w:val="22"/>
        </w:rPr>
        <w:t>.</w:t>
      </w:r>
    </w:p>
    <w:p w14:paraId="2874E7AB" w14:textId="77777777" w:rsidR="003E367B" w:rsidRPr="00327FC9" w:rsidRDefault="003E367B">
      <w:pPr>
        <w:spacing w:before="5" w:line="140" w:lineRule="exact"/>
        <w:rPr>
          <w:rFonts w:asciiTheme="minorHAnsi" w:hAnsiTheme="minorHAnsi" w:cstheme="minorHAnsi"/>
          <w:sz w:val="22"/>
          <w:szCs w:val="22"/>
        </w:rPr>
      </w:pPr>
    </w:p>
    <w:p w14:paraId="27E853F4" w14:textId="77777777" w:rsidR="003E367B" w:rsidRPr="00327FC9" w:rsidRDefault="00327FC9">
      <w:pPr>
        <w:ind w:left="1806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6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7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6"/>
          <w:w w:val="111"/>
          <w:sz w:val="22"/>
          <w:szCs w:val="22"/>
        </w:rPr>
        <w:t>oo</w:t>
      </w:r>
      <w:r w:rsidRPr="00327FC9">
        <w:rPr>
          <w:rFonts w:asciiTheme="minorHAnsi" w:eastAsia="Arial" w:hAnsiTheme="minorHAnsi" w:cstheme="minorHAnsi"/>
          <w:b/>
          <w:w w:val="8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6"/>
          <w:w w:val="9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8"/>
          <w:w w:val="125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4"/>
          <w:w w:val="8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5"/>
          <w:w w:val="10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5"/>
          <w:w w:val="10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r</w:t>
      </w:r>
    </w:p>
    <w:p w14:paraId="16E98066" w14:textId="77777777" w:rsidR="003E367B" w:rsidRPr="00327FC9" w:rsidRDefault="00327FC9">
      <w:pPr>
        <w:spacing w:before="36"/>
        <w:ind w:left="180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i/>
          <w:spacing w:val="-6"/>
          <w:w w:val="8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5"/>
          <w:w w:val="10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i/>
          <w:spacing w:val="-3"/>
          <w:w w:val="15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w w:val="184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i/>
          <w:spacing w:val="-2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5"/>
          <w:w w:val="8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6"/>
          <w:w w:val="115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i/>
          <w:spacing w:val="-3"/>
          <w:w w:val="14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spacing w:val="-4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w w:val="10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w w:val="144"/>
          <w:sz w:val="22"/>
          <w:szCs w:val="22"/>
        </w:rPr>
        <w:t>r</w:t>
      </w:r>
    </w:p>
    <w:p w14:paraId="16EF8AD8" w14:textId="77777777" w:rsidR="003E367B" w:rsidRPr="00327FC9" w:rsidRDefault="00327FC9">
      <w:pPr>
        <w:spacing w:before="32"/>
        <w:ind w:left="1801" w:right="-44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8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w w:val="11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0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4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8"/>
          <w:w w:val="14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ea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eac</w:t>
      </w:r>
      <w:r w:rsidRPr="00327FC9">
        <w:rPr>
          <w:rFonts w:asciiTheme="minorHAnsi" w:eastAsia="Arial" w:hAnsiTheme="minorHAnsi" w:cstheme="minorHAnsi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7"/>
          <w:w w:val="106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11"/>
          <w:w w:val="123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w w:val="12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19"/>
          <w:w w:val="1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2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22"/>
          <w:w w:val="1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4"/>
          <w:w w:val="13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4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8"/>
          <w:w w:val="14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7"/>
          <w:w w:val="106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"/>
          <w:w w:val="8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.</w:t>
      </w:r>
    </w:p>
    <w:p w14:paraId="7EAE4660" w14:textId="77777777" w:rsidR="003E367B" w:rsidRPr="00327FC9" w:rsidRDefault="00327FC9">
      <w:pPr>
        <w:spacing w:before="32" w:line="180" w:lineRule="exact"/>
        <w:ind w:left="180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81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4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173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on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4</w:t>
      </w:r>
      <w:r w:rsidRPr="00327FC9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9"/>
          <w:w w:val="124"/>
          <w:position w:val="-1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4"/>
          <w:w w:val="89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pa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1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8"/>
          <w:w w:val="103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173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4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7"/>
          <w:w w:val="124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24"/>
          <w:position w:val="-1"/>
          <w:sz w:val="22"/>
          <w:szCs w:val="22"/>
        </w:rPr>
        <w:t xml:space="preserve">r </w:t>
      </w:r>
      <w:r w:rsidRPr="00327FC9">
        <w:rPr>
          <w:rFonts w:asciiTheme="minorHAnsi" w:eastAsia="Arial" w:hAnsiTheme="minorHAnsi" w:cstheme="minorHAnsi"/>
          <w:spacing w:val="-3"/>
          <w:w w:val="63"/>
          <w:position w:val="-1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115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8"/>
          <w:w w:val="103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173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5"/>
          <w:w w:val="96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69"/>
          <w:position w:val="-1"/>
          <w:sz w:val="22"/>
          <w:szCs w:val="22"/>
        </w:rPr>
        <w:t>.</w:t>
      </w:r>
    </w:p>
    <w:p w14:paraId="7ECEBCC5" w14:textId="77777777" w:rsidR="003E367B" w:rsidRPr="00327FC9" w:rsidRDefault="00327FC9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5C2CC0FC" w14:textId="77777777" w:rsidR="003E367B" w:rsidRPr="00327FC9" w:rsidRDefault="00327FC9">
      <w:pPr>
        <w:spacing w:line="281" w:lineRule="auto"/>
        <w:ind w:right="883" w:firstLine="590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6838" w:space="550"/>
            <w:col w:w="2592"/>
          </w:cols>
        </w:sectPr>
      </w:pPr>
      <w:r w:rsidRPr="00327FC9">
        <w:rPr>
          <w:rFonts w:asciiTheme="minorHAnsi" w:eastAsia="Arial" w:hAnsiTheme="minorHAnsi" w:cstheme="minorHAnsi"/>
          <w:spacing w:val="-5"/>
          <w:w w:val="7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w w:val="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6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10"/>
          <w:w w:val="369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9"/>
          <w:w w:val="128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8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76"/>
          <w:sz w:val="22"/>
          <w:szCs w:val="22"/>
        </w:rPr>
        <w:t xml:space="preserve">S </w:t>
      </w:r>
      <w:r w:rsidRPr="00327FC9">
        <w:rPr>
          <w:rFonts w:asciiTheme="minorHAnsi" w:eastAsia="Arial" w:hAnsiTheme="minorHAnsi" w:cstheme="minorHAnsi"/>
          <w:spacing w:val="-7"/>
          <w:w w:val="11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86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9"/>
          <w:w w:val="11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8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86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3</w:t>
      </w:r>
    </w:p>
    <w:p w14:paraId="3BF46148" w14:textId="77777777" w:rsidR="003E367B" w:rsidRPr="00327FC9" w:rsidRDefault="00327FC9">
      <w:pPr>
        <w:spacing w:before="35"/>
        <w:ind w:left="180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w w:val="9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3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24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0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50"/>
          <w:sz w:val="22"/>
          <w:szCs w:val="22"/>
        </w:rPr>
        <w:t>ff</w:t>
      </w:r>
      <w:r w:rsidRPr="00327FC9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6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63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120"/>
          <w:sz w:val="22"/>
          <w:szCs w:val="22"/>
        </w:rPr>
        <w:t>4</w:t>
      </w:r>
      <w:r w:rsidRPr="00327FC9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0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ud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w w:val="11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9"/>
          <w:w w:val="124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q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ga</w:t>
      </w:r>
      <w:r w:rsidRPr="00327FC9">
        <w:rPr>
          <w:rFonts w:asciiTheme="minorHAnsi" w:eastAsia="Arial" w:hAnsiTheme="minorHAnsi" w:cstheme="minorHAnsi"/>
          <w:spacing w:val="-4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2"/>
          <w:w w:val="11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12"/>
          <w:sz w:val="22"/>
          <w:szCs w:val="22"/>
        </w:rPr>
        <w:t xml:space="preserve">g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4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8"/>
          <w:w w:val="14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10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7"/>
          <w:w w:val="106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ag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de</w:t>
      </w:r>
      <w:r w:rsidRPr="00327FC9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gn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.</w:t>
      </w:r>
    </w:p>
    <w:p w14:paraId="2944E9EA" w14:textId="3BC4298B" w:rsidR="003E367B" w:rsidRPr="00327FC9" w:rsidRDefault="00327FC9">
      <w:pPr>
        <w:spacing w:before="32"/>
        <w:ind w:left="179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i/>
          <w:spacing w:val="-7"/>
          <w:w w:val="110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4"/>
          <w:w w:val="89"/>
          <w:sz w:val="22"/>
          <w:szCs w:val="22"/>
        </w:rPr>
        <w:t>ss</w:t>
      </w:r>
      <w:r w:rsidRPr="00327FC9">
        <w:rPr>
          <w:rFonts w:asciiTheme="minorHAnsi" w:eastAsia="Arial" w:hAnsiTheme="minorHAnsi" w:cstheme="minorHAnsi"/>
          <w:i/>
          <w:spacing w:val="-7"/>
          <w:w w:val="12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spacing w:val="-4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6"/>
          <w:w w:val="120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i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5"/>
          <w:w w:val="8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6"/>
          <w:w w:val="120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i/>
          <w:spacing w:val="-3"/>
          <w:w w:val="12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spacing w:val="-4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6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w w:val="14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 xml:space="preserve">                                                                            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w w:val="11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5"/>
          <w:w w:val="144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9"/>
          <w:w w:val="11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8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86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2</w:t>
      </w:r>
    </w:p>
    <w:p w14:paraId="53CE78EB" w14:textId="787461F2" w:rsidR="003E367B" w:rsidRPr="00327FC9" w:rsidRDefault="00327FC9">
      <w:pPr>
        <w:spacing w:before="32" w:line="180" w:lineRule="exact"/>
        <w:ind w:left="1796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eastAsia="Arial" w:hAnsiTheme="minorHAnsi" w:cstheme="minorHAnsi"/>
          <w:i/>
          <w:spacing w:val="-9"/>
          <w:w w:val="76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spacing w:val="-6"/>
          <w:w w:val="120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i/>
          <w:spacing w:val="-6"/>
          <w:w w:val="115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w w:val="141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spacing w:val="-13"/>
          <w:w w:val="14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w w:val="83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spacing w:val="-5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5"/>
          <w:w w:val="86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6"/>
          <w:w w:val="115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i/>
          <w:spacing w:val="-3"/>
          <w:w w:val="129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spacing w:val="-4"/>
          <w:w w:val="150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6"/>
          <w:w w:val="109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w w:val="14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position w:val="-1"/>
          <w:sz w:val="22"/>
          <w:szCs w:val="22"/>
        </w:rPr>
        <w:t xml:space="preserve">                                                                                      </w:t>
      </w:r>
      <w:r w:rsidRPr="00327FC9">
        <w:rPr>
          <w:rFonts w:asciiTheme="minorHAnsi" w:eastAsia="Arial" w:hAnsiTheme="minorHAnsi" w:cstheme="minorHAnsi"/>
          <w:spacing w:val="-7"/>
          <w:w w:val="115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4"/>
          <w:w w:val="83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150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 xml:space="preserve"> 2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9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y 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position w:val="-1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92"/>
          <w:position w:val="-1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1</w:t>
      </w:r>
    </w:p>
    <w:p w14:paraId="3301B114" w14:textId="77777777" w:rsidR="003E367B" w:rsidRPr="00327FC9" w:rsidRDefault="003E367B">
      <w:pPr>
        <w:spacing w:line="140" w:lineRule="exact"/>
        <w:rPr>
          <w:rFonts w:asciiTheme="minorHAnsi" w:hAnsiTheme="minorHAnsi" w:cstheme="minorHAnsi"/>
          <w:sz w:val="22"/>
          <w:szCs w:val="22"/>
        </w:rPr>
      </w:pPr>
    </w:p>
    <w:p w14:paraId="62F320B5" w14:textId="77777777" w:rsidR="003E367B" w:rsidRPr="00327FC9" w:rsidRDefault="00327FC9">
      <w:pPr>
        <w:ind w:left="180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6"/>
          <w:w w:val="8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w w:val="110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4"/>
          <w:w w:val="74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b/>
          <w:spacing w:val="6"/>
          <w:w w:val="11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w w:val="80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6"/>
          <w:w w:val="8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4"/>
          <w:w w:val="136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</w:p>
    <w:p w14:paraId="243AB4CB" w14:textId="77777777" w:rsidR="003E367B" w:rsidRPr="00327FC9" w:rsidRDefault="00327FC9">
      <w:pPr>
        <w:spacing w:before="41"/>
        <w:ind w:left="1806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i/>
          <w:spacing w:val="-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6"/>
          <w:w w:val="8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6"/>
          <w:w w:val="12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i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3"/>
          <w:w w:val="14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w w:val="103"/>
          <w:sz w:val="22"/>
          <w:szCs w:val="22"/>
        </w:rPr>
        <w:t>n</w:t>
      </w:r>
    </w:p>
    <w:p w14:paraId="7B369EF1" w14:textId="77777777" w:rsidR="003E367B" w:rsidRPr="00327FC9" w:rsidRDefault="00327FC9">
      <w:pPr>
        <w:spacing w:before="32" w:line="180" w:lineRule="exact"/>
        <w:ind w:left="1801" w:right="-44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1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8"/>
          <w:w w:val="110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10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7"/>
          <w:w w:val="110"/>
          <w:position w:val="-1"/>
          <w:sz w:val="22"/>
          <w:szCs w:val="22"/>
        </w:rPr>
        <w:t>gan</w:t>
      </w:r>
      <w:r w:rsidRPr="00327FC9">
        <w:rPr>
          <w:rFonts w:asciiTheme="minorHAnsi" w:eastAsia="Arial" w:hAnsiTheme="minorHAnsi" w:cstheme="minorHAnsi"/>
          <w:spacing w:val="-3"/>
          <w:w w:val="110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10"/>
          <w:position w:val="-1"/>
          <w:sz w:val="22"/>
          <w:szCs w:val="22"/>
        </w:rPr>
        <w:t>z</w:t>
      </w:r>
      <w:r w:rsidRPr="00327FC9">
        <w:rPr>
          <w:rFonts w:asciiTheme="minorHAnsi" w:eastAsia="Arial" w:hAnsiTheme="minorHAnsi" w:cstheme="minorHAnsi"/>
          <w:spacing w:val="-7"/>
          <w:w w:val="110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10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"/>
          <w:w w:val="110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9"/>
          <w:w w:val="80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50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50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69"/>
          <w:position w:val="-1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5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0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76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24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12"/>
          <w:w w:val="124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4"/>
          <w:w w:val="12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8"/>
          <w:position w:val="-1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-1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24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12"/>
          <w:w w:val="124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2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80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73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69"/>
          <w:position w:val="-1"/>
          <w:sz w:val="22"/>
          <w:szCs w:val="22"/>
        </w:rPr>
        <w:t>.</w:t>
      </w:r>
    </w:p>
    <w:p w14:paraId="38CEB52D" w14:textId="0B7E94AF" w:rsidR="003E367B" w:rsidRPr="00327FC9" w:rsidRDefault="00327FC9" w:rsidP="00327FC9">
      <w:pPr>
        <w:spacing w:before="2" w:line="12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5912" w:space="1831"/>
            <w:col w:w="2237"/>
          </w:cols>
        </w:sect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6D093ECF" w14:textId="77777777" w:rsidR="003E367B" w:rsidRPr="00327FC9" w:rsidRDefault="00327FC9">
      <w:pPr>
        <w:spacing w:before="35"/>
        <w:ind w:left="180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8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50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und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50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8"/>
          <w:w w:val="150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3"/>
          <w:w w:val="10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12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0"/>
          <w:w w:val="122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81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8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ub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ga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z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24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12"/>
          <w:w w:val="12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0"/>
          <w:w w:val="12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de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9"/>
          <w:w w:val="124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86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w w:val="10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7"/>
          <w:w w:val="102"/>
          <w:sz w:val="22"/>
          <w:szCs w:val="22"/>
        </w:rPr>
        <w:t>'</w:t>
      </w:r>
      <w:r w:rsidRPr="00327FC9">
        <w:rPr>
          <w:rFonts w:asciiTheme="minorHAnsi" w:eastAsia="Arial" w:hAnsiTheme="minorHAnsi" w:cstheme="minorHAnsi"/>
          <w:i/>
          <w:spacing w:val="4"/>
          <w:w w:val="90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w w:val="70"/>
          <w:sz w:val="22"/>
          <w:szCs w:val="22"/>
        </w:rPr>
        <w:t>.</w:t>
      </w:r>
    </w:p>
    <w:p w14:paraId="16BB85A3" w14:textId="77777777" w:rsidR="003E367B" w:rsidRPr="00327FC9" w:rsidRDefault="00327FC9">
      <w:pPr>
        <w:spacing w:before="32" w:line="180" w:lineRule="exact"/>
        <w:ind w:left="180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3"/>
          <w:w w:val="129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4"/>
          <w:w w:val="89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$5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4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7"/>
          <w:w w:val="124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5"/>
          <w:w w:val="12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20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10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83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13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96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.</w:t>
      </w:r>
    </w:p>
    <w:p w14:paraId="33026A33" w14:textId="77777777" w:rsidR="003E367B" w:rsidRPr="00327FC9" w:rsidRDefault="003E367B">
      <w:pPr>
        <w:spacing w:before="12" w:line="20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</w:p>
    <w:p w14:paraId="7EB0F1E7" w14:textId="77777777" w:rsidR="003E367B" w:rsidRPr="00327FC9" w:rsidRDefault="00327FC9">
      <w:pPr>
        <w:spacing w:before="58"/>
        <w:ind w:left="596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8"/>
          <w:w w:val="110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6"/>
          <w:w w:val="11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4"/>
          <w:w w:val="108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k</w:t>
      </w:r>
    </w:p>
    <w:p w14:paraId="653D20C7" w14:textId="77777777" w:rsidR="003E367B" w:rsidRPr="00327FC9" w:rsidRDefault="00327FC9">
      <w:pPr>
        <w:spacing w:before="55"/>
        <w:ind w:left="606" w:right="-4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4"/>
          <w:w w:val="7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x</w:t>
      </w:r>
      <w:r w:rsidRPr="00327FC9">
        <w:rPr>
          <w:rFonts w:asciiTheme="minorHAnsi" w:eastAsia="Arial" w:hAnsiTheme="minorHAnsi" w:cstheme="minorHAnsi"/>
          <w:b/>
          <w:spacing w:val="5"/>
          <w:w w:val="10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4"/>
          <w:w w:val="11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6"/>
          <w:w w:val="11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</w:p>
    <w:p w14:paraId="751F67DA" w14:textId="77777777" w:rsidR="003E367B" w:rsidRPr="00327FC9" w:rsidRDefault="00327FC9">
      <w:pPr>
        <w:spacing w:before="58"/>
        <w:ind w:right="-48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2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5"/>
          <w:w w:val="106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6"/>
          <w:w w:val="11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4"/>
          <w:w w:val="108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7"/>
          <w:w w:val="102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6"/>
          <w:w w:val="11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4"/>
          <w:w w:val="108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ke</w:t>
      </w:r>
      <w:r w:rsidRPr="00327FC9">
        <w:rPr>
          <w:rFonts w:asciiTheme="minorHAnsi" w:eastAsia="Arial" w:hAnsiTheme="minorHAnsi" w:cstheme="minorHAnsi"/>
          <w:b/>
          <w:spacing w:val="4"/>
          <w:w w:val="13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75"/>
          <w:sz w:val="22"/>
          <w:szCs w:val="22"/>
        </w:rPr>
        <w:t>s</w:t>
      </w:r>
    </w:p>
    <w:p w14:paraId="50E0162C" w14:textId="77777777" w:rsidR="003E367B" w:rsidRPr="00327FC9" w:rsidRDefault="00327FC9">
      <w:pPr>
        <w:spacing w:before="36" w:line="180" w:lineRule="exact"/>
        <w:ind w:left="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i/>
          <w:w w:val="94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8"/>
          <w:w w:val="94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i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5"/>
          <w:w w:val="14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w w:val="108"/>
          <w:position w:val="-1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i/>
          <w:spacing w:val="-1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6"/>
          <w:w w:val="113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7"/>
          <w:w w:val="113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i/>
          <w:w w:val="113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i/>
          <w:spacing w:val="-17"/>
          <w:w w:val="11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5"/>
          <w:w w:val="86"/>
          <w:position w:val="-1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i/>
          <w:spacing w:val="-5"/>
          <w:w w:val="103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6"/>
          <w:w w:val="120"/>
          <w:position w:val="-1"/>
          <w:sz w:val="22"/>
          <w:szCs w:val="22"/>
        </w:rPr>
        <w:t>gg</w:t>
      </w:r>
      <w:r w:rsidRPr="00327FC9">
        <w:rPr>
          <w:rFonts w:asciiTheme="minorHAnsi" w:eastAsia="Arial" w:hAnsiTheme="minorHAnsi" w:cstheme="minorHAnsi"/>
          <w:i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w w:val="134"/>
          <w:position w:val="-1"/>
          <w:sz w:val="22"/>
          <w:szCs w:val="22"/>
        </w:rPr>
        <w:t>r</w:t>
      </w:r>
    </w:p>
    <w:p w14:paraId="3FBF791D" w14:textId="77777777" w:rsidR="003E367B" w:rsidRPr="00327FC9" w:rsidRDefault="00327FC9">
      <w:pPr>
        <w:spacing w:before="14" w:line="200" w:lineRule="atLeast"/>
        <w:ind w:right="883" w:firstLine="398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3" w:space="720" w:equalWidth="0">
            <w:col w:w="1398" w:space="398"/>
            <w:col w:w="1412" w:space="4136"/>
            <w:col w:w="2636"/>
          </w:cols>
        </w:sect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sz w:val="22"/>
          <w:szCs w:val="22"/>
        </w:rPr>
        <w:t>W.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9"/>
          <w:w w:val="128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8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76"/>
          <w:sz w:val="22"/>
          <w:szCs w:val="22"/>
        </w:rPr>
        <w:t xml:space="preserve">S </w:t>
      </w:r>
      <w:r w:rsidRPr="00327FC9">
        <w:rPr>
          <w:rFonts w:asciiTheme="minorHAnsi" w:eastAsia="Arial" w:hAnsiTheme="minorHAnsi" w:cstheme="minorHAnsi"/>
          <w:spacing w:val="-3"/>
          <w:w w:val="70"/>
          <w:sz w:val="22"/>
          <w:szCs w:val="22"/>
        </w:rPr>
        <w:t>J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anu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11"/>
          <w:sz w:val="22"/>
          <w:szCs w:val="22"/>
        </w:rPr>
        <w:t>ry</w:t>
      </w:r>
      <w:r w:rsidRPr="00327FC9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86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9"/>
          <w:w w:val="11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8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86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2</w:t>
      </w:r>
    </w:p>
    <w:p w14:paraId="2F96334A" w14:textId="77777777" w:rsidR="003E367B" w:rsidRPr="00327FC9" w:rsidRDefault="00327FC9">
      <w:pPr>
        <w:spacing w:before="32" w:line="180" w:lineRule="exact"/>
        <w:ind w:left="1801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1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81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w w:val="11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0"/>
          <w:w w:val="115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89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4"/>
          <w:w w:val="83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8"/>
          <w:w w:val="107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6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11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02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3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23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2"/>
          <w:w w:val="12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69"/>
          <w:position w:val="-1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w w:val="104"/>
          <w:position w:val="-1"/>
          <w:sz w:val="22"/>
          <w:szCs w:val="22"/>
        </w:rPr>
        <w:t>+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pe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op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7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da</w:t>
      </w:r>
      <w:r w:rsidRPr="00327FC9">
        <w:rPr>
          <w:rFonts w:asciiTheme="minorHAnsi" w:eastAsia="Arial" w:hAnsiTheme="minorHAnsi" w:cstheme="minorHAnsi"/>
          <w:spacing w:val="-5"/>
          <w:w w:val="108"/>
          <w:position w:val="-1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w w:val="57"/>
          <w:position w:val="-1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81"/>
          <w:position w:val="-1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w w:val="122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0"/>
          <w:w w:val="122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5"/>
          <w:w w:val="96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76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ec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05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5"/>
          <w:w w:val="105"/>
          <w:position w:val="-1"/>
          <w:sz w:val="22"/>
          <w:szCs w:val="22"/>
        </w:rPr>
        <w:t>as</w:t>
      </w:r>
      <w:r w:rsidRPr="00327FC9">
        <w:rPr>
          <w:rFonts w:asciiTheme="minorHAnsi" w:eastAsia="Arial" w:hAnsiTheme="minorHAnsi" w:cstheme="minorHAnsi"/>
          <w:spacing w:val="-6"/>
          <w:w w:val="105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3"/>
          <w:w w:val="105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05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6"/>
          <w:w w:val="105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4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3"/>
          <w:w w:val="129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3"/>
          <w:w w:val="129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.</w:t>
      </w:r>
    </w:p>
    <w:p w14:paraId="303A6AFC" w14:textId="77777777" w:rsidR="003E367B" w:rsidRPr="00327FC9" w:rsidRDefault="003E367B">
      <w:pPr>
        <w:spacing w:line="140" w:lineRule="exact"/>
        <w:rPr>
          <w:rFonts w:asciiTheme="minorHAnsi" w:hAnsiTheme="minorHAnsi" w:cstheme="minorHAnsi"/>
          <w:sz w:val="22"/>
          <w:szCs w:val="22"/>
        </w:rPr>
      </w:pPr>
    </w:p>
    <w:p w14:paraId="4C271BDD" w14:textId="77777777" w:rsidR="003E367B" w:rsidRPr="00327FC9" w:rsidRDefault="00327FC9">
      <w:pPr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6"/>
          <w:w w:val="80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93"/>
          <w:sz w:val="22"/>
          <w:szCs w:val="22"/>
        </w:rPr>
        <w:t>ll</w:t>
      </w:r>
    </w:p>
    <w:p w14:paraId="1364D0B8" w14:textId="77777777" w:rsidR="003E367B" w:rsidRPr="00327FC9" w:rsidRDefault="00327FC9">
      <w:pPr>
        <w:spacing w:before="2" w:line="1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1DA7D7BF" w14:textId="77777777" w:rsidR="003E367B" w:rsidRPr="00327FC9" w:rsidRDefault="00327FC9">
      <w:pPr>
        <w:spacing w:line="180" w:lineRule="exact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2416" w:space="5327"/>
            <w:col w:w="2237"/>
          </w:cols>
        </w:sectPr>
      </w:pPr>
      <w:r w:rsidRPr="00327FC9">
        <w:rPr>
          <w:rFonts w:asciiTheme="minorHAnsi" w:hAnsiTheme="minorHAnsi" w:cstheme="minorHAnsi"/>
          <w:sz w:val="22"/>
          <w:szCs w:val="22"/>
        </w:rPr>
        <w:t>W.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9"/>
          <w:w w:val="128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8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76"/>
          <w:sz w:val="22"/>
          <w:szCs w:val="22"/>
        </w:rPr>
        <w:t>S</w:t>
      </w:r>
    </w:p>
    <w:p w14:paraId="4B0C7701" w14:textId="77777777" w:rsidR="003E367B" w:rsidRPr="00327FC9" w:rsidRDefault="00327FC9">
      <w:pPr>
        <w:spacing w:before="30"/>
        <w:ind w:left="1806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i/>
          <w:spacing w:val="-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0"/>
          <w:w w:val="119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9"/>
          <w:w w:val="11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6"/>
          <w:w w:val="115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i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w w:val="14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 xml:space="preserve">                                                                                                    </w:t>
      </w:r>
      <w:r w:rsidRPr="00327FC9">
        <w:rPr>
          <w:rFonts w:asciiTheme="minorHAnsi" w:eastAsia="Arial" w:hAnsiTheme="minorHAnsi" w:cstheme="minorHAnsi"/>
          <w:i/>
          <w:spacing w:val="-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0"/>
          <w:sz w:val="22"/>
          <w:szCs w:val="22"/>
        </w:rPr>
        <w:t>J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4"/>
          <w:w w:val="134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3"/>
          <w:w w:val="76"/>
          <w:sz w:val="22"/>
          <w:szCs w:val="22"/>
        </w:rPr>
        <w:t>J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w w:val="102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86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2</w:t>
      </w:r>
    </w:p>
    <w:p w14:paraId="383E392E" w14:textId="77777777" w:rsidR="003E367B" w:rsidRPr="00327FC9" w:rsidRDefault="00327FC9">
      <w:pPr>
        <w:spacing w:before="10" w:line="200" w:lineRule="atLeast"/>
        <w:ind w:left="1959" w:right="1656" w:hanging="158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1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a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112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and</w:t>
      </w:r>
      <w:r w:rsidRPr="00327FC9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>li</w:t>
      </w:r>
      <w:r w:rsidRPr="00327FC9">
        <w:rPr>
          <w:rFonts w:asciiTheme="minorHAnsi" w:eastAsia="Arial" w:hAnsiTheme="minorHAnsi" w:cstheme="minorHAnsi"/>
          <w:spacing w:val="-7"/>
          <w:w w:val="11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12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-3"/>
          <w:w w:val="1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ng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9"/>
          <w:w w:val="114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7"/>
          <w:w w:val="11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7"/>
          <w:w w:val="114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spacing w:val="-6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14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"/>
          <w:w w:val="1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9"/>
          <w:w w:val="8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15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9"/>
          <w:w w:val="11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pa</w:t>
      </w:r>
      <w:r w:rsidRPr="00327FC9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w w:val="121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12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0"/>
          <w:w w:val="12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9"/>
          <w:w w:val="11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w w:val="108"/>
          <w:sz w:val="22"/>
          <w:szCs w:val="22"/>
        </w:rPr>
        <w:t>xpe</w:t>
      </w:r>
      <w:r w:rsidRPr="00327FC9">
        <w:rPr>
          <w:rFonts w:asciiTheme="minorHAnsi" w:eastAsia="Arial" w:hAnsiTheme="minorHAnsi" w:cstheme="minorHAnsi"/>
          <w:spacing w:val="-4"/>
          <w:w w:val="108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"/>
          <w:w w:val="10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08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ce</w:t>
      </w:r>
      <w:r w:rsidRPr="00327FC9">
        <w:rPr>
          <w:rFonts w:asciiTheme="minorHAnsi" w:eastAsia="Arial" w:hAnsiTheme="minorHAnsi" w:cstheme="minorHAnsi"/>
          <w:w w:val="108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6"/>
          <w:w w:val="10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9"/>
          <w:w w:val="11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ea</w:t>
      </w:r>
      <w:r w:rsidRPr="00327FC9">
        <w:rPr>
          <w:rFonts w:asciiTheme="minorHAnsi" w:eastAsia="Arial" w:hAnsiTheme="minorHAnsi" w:cstheme="minorHAnsi"/>
          <w:spacing w:val="-9"/>
          <w:w w:val="11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9"/>
          <w:w w:val="128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69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>+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eop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da</w:t>
      </w:r>
      <w:r w:rsidRPr="00327FC9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w w:val="57"/>
          <w:sz w:val="22"/>
          <w:szCs w:val="22"/>
        </w:rPr>
        <w:t>.</w:t>
      </w:r>
    </w:p>
    <w:p w14:paraId="46246F0E" w14:textId="77777777" w:rsidR="003E367B" w:rsidRPr="00327FC9" w:rsidRDefault="003E367B">
      <w:pPr>
        <w:spacing w:before="4" w:line="20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</w:p>
    <w:p w14:paraId="7EC541A7" w14:textId="77777777" w:rsidR="003E367B" w:rsidRPr="00327FC9" w:rsidRDefault="00327FC9">
      <w:pPr>
        <w:spacing w:before="63"/>
        <w:ind w:left="596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6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4"/>
          <w:w w:val="8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4"/>
          <w:w w:val="14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6"/>
          <w:w w:val="116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4"/>
          <w:w w:val="14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6"/>
          <w:w w:val="11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75"/>
          <w:sz w:val="22"/>
          <w:szCs w:val="22"/>
        </w:rPr>
        <w:t>s</w:t>
      </w:r>
    </w:p>
    <w:p w14:paraId="70748E23" w14:textId="77777777" w:rsidR="003E367B" w:rsidRPr="00327FC9" w:rsidRDefault="00327FC9">
      <w:pPr>
        <w:spacing w:before="55"/>
        <w:ind w:left="601" w:right="-4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7"/>
          <w:w w:val="112"/>
          <w:sz w:val="22"/>
          <w:szCs w:val="22"/>
        </w:rPr>
        <w:t>&amp;</w:t>
      </w:r>
      <w:r w:rsidRPr="00327FC9">
        <w:rPr>
          <w:rFonts w:asciiTheme="minorHAnsi" w:eastAsia="Arial" w:hAnsiTheme="minorHAnsi" w:cstheme="minorHAnsi"/>
          <w:b/>
          <w:spacing w:val="7"/>
          <w:w w:val="12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8"/>
          <w:w w:val="129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5"/>
          <w:w w:val="106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w w:val="81"/>
          <w:sz w:val="22"/>
          <w:szCs w:val="22"/>
        </w:rPr>
        <w:t>s</w:t>
      </w:r>
    </w:p>
    <w:p w14:paraId="427DD943" w14:textId="77777777" w:rsidR="003E367B" w:rsidRPr="00327FC9" w:rsidRDefault="00327FC9">
      <w:pPr>
        <w:spacing w:before="45"/>
        <w:ind w:right="-48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7"/>
          <w:sz w:val="22"/>
          <w:szCs w:val="22"/>
        </w:rPr>
        <w:lastRenderedPageBreak/>
        <w:t>M</w:t>
      </w:r>
      <w:r w:rsidRPr="00327FC9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6"/>
          <w:w w:val="102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b/>
          <w:spacing w:val="5"/>
          <w:w w:val="9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4"/>
          <w:w w:val="11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4"/>
          <w:w w:val="8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4"/>
          <w:w w:val="13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104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4"/>
          <w:w w:val="87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3"/>
          <w:w w:val="87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4"/>
          <w:w w:val="8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3"/>
          <w:w w:val="87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w w:val="87"/>
          <w:sz w:val="22"/>
          <w:szCs w:val="22"/>
        </w:rPr>
        <w:t xml:space="preserve">k </w:t>
      </w:r>
      <w:r w:rsidRPr="00327FC9">
        <w:rPr>
          <w:rFonts w:asciiTheme="minorHAnsi" w:eastAsia="Arial" w:hAnsiTheme="minorHAnsi" w:cstheme="minorHAnsi"/>
          <w:b/>
          <w:spacing w:val="19"/>
          <w:w w:val="8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10"/>
          <w:w w:val="8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4"/>
          <w:w w:val="74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6"/>
          <w:w w:val="11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w w:val="10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4"/>
          <w:w w:val="9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5"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w w:val="102"/>
          <w:sz w:val="22"/>
          <w:szCs w:val="22"/>
        </w:rPr>
        <w:t>m</w:t>
      </w:r>
    </w:p>
    <w:p w14:paraId="7104C59D" w14:textId="77777777" w:rsidR="003E367B" w:rsidRPr="00327FC9" w:rsidRDefault="00327FC9">
      <w:pPr>
        <w:spacing w:before="3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i/>
          <w:spacing w:val="-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0"/>
          <w:w w:val="119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9"/>
          <w:w w:val="11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6"/>
          <w:w w:val="115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i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10"/>
          <w:w w:val="14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w w:val="57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i/>
          <w:spacing w:val="1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V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5"/>
          <w:w w:val="18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.</w:t>
      </w:r>
    </w:p>
    <w:p w14:paraId="5F1E15EA" w14:textId="77777777" w:rsidR="003E367B" w:rsidRPr="00327FC9" w:rsidRDefault="003E367B">
      <w:pPr>
        <w:spacing w:before="2" w:line="140" w:lineRule="exact"/>
        <w:rPr>
          <w:rFonts w:asciiTheme="minorHAnsi" w:hAnsiTheme="minorHAnsi" w:cstheme="minorHAnsi"/>
          <w:sz w:val="22"/>
          <w:szCs w:val="22"/>
        </w:rPr>
      </w:pPr>
    </w:p>
    <w:p w14:paraId="203B91D8" w14:textId="77777777" w:rsidR="003E367B" w:rsidRPr="00327FC9" w:rsidRDefault="00327FC9">
      <w:pPr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6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7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6"/>
          <w:w w:val="111"/>
          <w:sz w:val="22"/>
          <w:szCs w:val="22"/>
        </w:rPr>
        <w:t>oo</w:t>
      </w:r>
      <w:r w:rsidRPr="00327FC9">
        <w:rPr>
          <w:rFonts w:asciiTheme="minorHAnsi" w:eastAsia="Arial" w:hAnsiTheme="minorHAnsi" w:cstheme="minorHAnsi"/>
          <w:b/>
          <w:w w:val="8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6"/>
          <w:w w:val="102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4"/>
          <w:w w:val="108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4"/>
          <w:w w:val="8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2"/>
          <w:w w:val="8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4"/>
          <w:w w:val="13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110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6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4"/>
          <w:w w:val="13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5"/>
          <w:w w:val="106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4"/>
          <w:w w:val="13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7"/>
          <w:w w:val="9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w w:val="75"/>
          <w:sz w:val="22"/>
          <w:szCs w:val="22"/>
        </w:rPr>
        <w:t>s</w:t>
      </w:r>
    </w:p>
    <w:p w14:paraId="2856CB29" w14:textId="77777777" w:rsidR="003E367B" w:rsidRPr="00327FC9" w:rsidRDefault="00327FC9">
      <w:pPr>
        <w:spacing w:before="39"/>
        <w:ind w:left="-32" w:right="87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spacing w:val="-4"/>
          <w:w w:val="6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9"/>
          <w:w w:val="11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1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86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5"/>
          <w:w w:val="8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61"/>
          <w:sz w:val="22"/>
          <w:szCs w:val="22"/>
        </w:rPr>
        <w:t>t</w:t>
      </w:r>
    </w:p>
    <w:p w14:paraId="24BCA682" w14:textId="77777777" w:rsidR="003E367B" w:rsidRPr="00327FC9" w:rsidRDefault="003E367B">
      <w:pPr>
        <w:spacing w:before="4" w:line="140" w:lineRule="exact"/>
        <w:rPr>
          <w:rFonts w:asciiTheme="minorHAnsi" w:hAnsiTheme="minorHAnsi" w:cstheme="minorHAnsi"/>
          <w:sz w:val="22"/>
          <w:szCs w:val="22"/>
        </w:rPr>
      </w:pPr>
    </w:p>
    <w:p w14:paraId="744C8F0F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8191761" w14:textId="77777777" w:rsidR="003E367B" w:rsidRPr="00327FC9" w:rsidRDefault="00327FC9">
      <w:pPr>
        <w:spacing w:line="180" w:lineRule="exact"/>
        <w:ind w:left="78" w:right="879"/>
        <w:jc w:val="center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3" w:space="720" w:equalWidth="0">
            <w:col w:w="1303" w:space="503"/>
            <w:col w:w="2187" w:space="3285"/>
            <w:col w:w="2702"/>
          </w:cols>
        </w:sectPr>
      </w:pPr>
      <w:r w:rsidRPr="00327FC9">
        <w:rPr>
          <w:rFonts w:asciiTheme="minorHAnsi" w:eastAsia="Arial" w:hAnsiTheme="minorHAnsi" w:cstheme="minorHAnsi"/>
          <w:spacing w:val="-7"/>
          <w:w w:val="115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4"/>
          <w:w w:val="83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150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 xml:space="preserve"> 2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09</w:t>
      </w:r>
      <w:r w:rsidRPr="00327FC9">
        <w:rPr>
          <w:rFonts w:asciiTheme="minorHAnsi" w:eastAsia="Arial" w:hAnsiTheme="minorHAnsi" w:cstheme="minorHAnsi"/>
          <w:spacing w:val="-4"/>
          <w:position w:val="-1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-9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y </w:t>
      </w:r>
      <w:r w:rsidRPr="00327FC9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position w:val="-1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86"/>
          <w:position w:val="-1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3</w:t>
      </w:r>
    </w:p>
    <w:p w14:paraId="35A2B17E" w14:textId="77777777" w:rsidR="003E367B" w:rsidRPr="00327FC9" w:rsidRDefault="00327FC9">
      <w:pPr>
        <w:spacing w:before="35"/>
        <w:ind w:left="179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ac</w:t>
      </w:r>
      <w:r w:rsidRPr="00327FC9">
        <w:rPr>
          <w:rFonts w:asciiTheme="minorHAnsi" w:eastAsia="Arial" w:hAnsiTheme="minorHAnsi" w:cstheme="minorHAnsi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73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6"/>
          <w:w w:val="8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6"/>
          <w:w w:val="12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i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3"/>
          <w:w w:val="14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i/>
          <w:w w:val="92"/>
          <w:sz w:val="22"/>
          <w:szCs w:val="22"/>
        </w:rPr>
        <w:t>;</w:t>
      </w:r>
      <w:r w:rsidRPr="00327FC9">
        <w:rPr>
          <w:rFonts w:asciiTheme="minorHAnsi" w:eastAsia="Arial" w:hAnsiTheme="minorHAnsi" w:cstheme="minorHAnsi"/>
          <w:i/>
          <w:spacing w:val="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68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ba</w:t>
      </w:r>
      <w:r w:rsidRPr="00327FC9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0"/>
          <w:w w:val="119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9"/>
          <w:w w:val="11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6"/>
          <w:w w:val="115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i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4"/>
          <w:w w:val="13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w w:val="69"/>
          <w:sz w:val="22"/>
          <w:szCs w:val="22"/>
        </w:rPr>
        <w:t>;</w:t>
      </w:r>
      <w:r w:rsidRPr="00327FC9">
        <w:rPr>
          <w:rFonts w:asciiTheme="minorHAnsi" w:eastAsia="Arial" w:hAnsiTheme="minorHAnsi" w:cstheme="minorHAnsi"/>
          <w:i/>
          <w:spacing w:val="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0"/>
          <w:w w:val="115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4"/>
          <w:w w:val="11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ng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sz w:val="22"/>
          <w:szCs w:val="22"/>
        </w:rPr>
        <w:t>ea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9"/>
          <w:w w:val="11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9"/>
          <w:w w:val="11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6"/>
          <w:w w:val="120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i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w w:val="83"/>
          <w:sz w:val="22"/>
          <w:szCs w:val="22"/>
        </w:rPr>
        <w:t>r.</w:t>
      </w:r>
    </w:p>
    <w:p w14:paraId="3D7FECAA" w14:textId="77777777" w:rsidR="003E367B" w:rsidRPr="00327FC9" w:rsidRDefault="003E367B">
      <w:pPr>
        <w:spacing w:before="2" w:line="140" w:lineRule="exact"/>
        <w:rPr>
          <w:rFonts w:asciiTheme="minorHAnsi" w:hAnsiTheme="minorHAnsi" w:cstheme="minorHAnsi"/>
          <w:sz w:val="22"/>
          <w:szCs w:val="22"/>
        </w:rPr>
      </w:pPr>
    </w:p>
    <w:p w14:paraId="6FA710F1" w14:textId="77777777" w:rsidR="003E367B" w:rsidRPr="00327FC9" w:rsidRDefault="00327FC9">
      <w:pPr>
        <w:ind w:left="180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5"/>
          <w:w w:val="9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5"/>
          <w:w w:val="9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6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w w:val="9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20"/>
          <w:w w:val="9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4"/>
          <w:w w:val="13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5"/>
          <w:w w:val="106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6"/>
          <w:w w:val="11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w w:val="13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7"/>
          <w:w w:val="98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8"/>
          <w:w w:val="125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w w:val="95"/>
          <w:sz w:val="22"/>
          <w:szCs w:val="22"/>
        </w:rPr>
        <w:t>d</w:t>
      </w:r>
    </w:p>
    <w:p w14:paraId="7741EFEC" w14:textId="77777777" w:rsidR="003E367B" w:rsidRPr="00327FC9" w:rsidRDefault="00327FC9">
      <w:pPr>
        <w:spacing w:before="36" w:line="180" w:lineRule="exact"/>
        <w:ind w:left="1796" w:right="-44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-7"/>
          <w:w w:val="112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10"/>
          <w:w w:val="112"/>
          <w:position w:val="-1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6"/>
          <w:w w:val="112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112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7"/>
          <w:w w:val="112"/>
          <w:position w:val="-1"/>
          <w:sz w:val="22"/>
          <w:szCs w:val="22"/>
        </w:rPr>
        <w:t>de</w:t>
      </w:r>
      <w:r w:rsidRPr="00327FC9">
        <w:rPr>
          <w:rFonts w:asciiTheme="minorHAnsi" w:eastAsia="Arial" w:hAnsiTheme="minorHAnsi" w:cstheme="minorHAnsi"/>
          <w:w w:val="112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6"/>
          <w:w w:val="11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3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23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22"/>
          <w:w w:val="123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6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spacing w:val="-3"/>
          <w:w w:val="129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6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1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0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17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9"/>
          <w:w w:val="117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7"/>
          <w:w w:val="117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17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17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9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3"/>
          <w:w w:val="109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7"/>
          <w:w w:val="109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1"/>
          <w:w w:val="10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6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5"/>
          <w:w w:val="96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oo</w:t>
      </w:r>
      <w:r w:rsidRPr="00327FC9">
        <w:rPr>
          <w:rFonts w:asciiTheme="minorHAnsi" w:eastAsia="Arial" w:hAnsiTheme="minorHAnsi" w:cstheme="minorHAnsi"/>
          <w:w w:val="86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1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1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w w:val="93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9"/>
          <w:w w:val="128"/>
          <w:position w:val="-1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3"/>
          <w:w w:val="76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97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9"/>
          <w:w w:val="124"/>
          <w:position w:val="-1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73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03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97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83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150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2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17"/>
          <w:w w:val="115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94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11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6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11"/>
          <w:w w:val="109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.</w:t>
      </w:r>
    </w:p>
    <w:p w14:paraId="379E3309" w14:textId="77777777" w:rsidR="003E367B" w:rsidRPr="00327FC9" w:rsidRDefault="00327FC9">
      <w:pPr>
        <w:spacing w:before="2" w:line="14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4B18B550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DF09E20" w14:textId="77777777" w:rsidR="003E367B" w:rsidRPr="00327FC9" w:rsidRDefault="00327FC9">
      <w:pPr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7995" w:space="233"/>
            <w:col w:w="1752"/>
          </w:cols>
        </w:sectPr>
      </w:pPr>
      <w:r w:rsidRPr="00327FC9">
        <w:rPr>
          <w:rFonts w:asciiTheme="minorHAnsi" w:eastAsia="Arial" w:hAnsiTheme="minorHAnsi" w:cstheme="minorHAnsi"/>
          <w:spacing w:val="-8"/>
          <w:w w:val="103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13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13</w:t>
      </w:r>
    </w:p>
    <w:p w14:paraId="62EEDFDB" w14:textId="77777777" w:rsidR="003E367B" w:rsidRPr="00327FC9" w:rsidRDefault="003E367B">
      <w:pPr>
        <w:spacing w:before="5" w:line="140" w:lineRule="exact"/>
        <w:rPr>
          <w:rFonts w:asciiTheme="minorHAnsi" w:hAnsiTheme="minorHAnsi" w:cstheme="minorHAnsi"/>
          <w:sz w:val="22"/>
          <w:szCs w:val="22"/>
        </w:rPr>
      </w:pPr>
    </w:p>
    <w:p w14:paraId="010EB12D" w14:textId="77777777" w:rsidR="003E367B" w:rsidRPr="00327FC9" w:rsidRDefault="00327FC9">
      <w:pPr>
        <w:ind w:left="1806" w:right="-4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6"/>
          <w:sz w:val="22"/>
          <w:szCs w:val="22"/>
        </w:rPr>
        <w:t>Havo</w:t>
      </w:r>
      <w:r w:rsidRPr="00327FC9">
        <w:rPr>
          <w:rFonts w:asciiTheme="minorHAnsi" w:eastAsia="Arial" w:hAnsiTheme="minorHAnsi" w:cstheme="minorHAnsi"/>
          <w:b/>
          <w:spacing w:val="2"/>
          <w:sz w:val="22"/>
          <w:szCs w:val="22"/>
        </w:rPr>
        <w:t>li</w:t>
      </w:r>
      <w:r w:rsidRPr="00327FC9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4"/>
          <w:w w:val="9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6"/>
          <w:w w:val="11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2"/>
          <w:w w:val="9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6"/>
          <w:w w:val="11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7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5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7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4"/>
          <w:w w:val="109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6"/>
          <w:w w:val="10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6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8"/>
          <w:w w:val="125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4"/>
          <w:w w:val="108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w w:val="90"/>
          <w:sz w:val="22"/>
          <w:szCs w:val="22"/>
        </w:rPr>
        <w:t>d</w:t>
      </w:r>
    </w:p>
    <w:p w14:paraId="2BAFABF1" w14:textId="77777777" w:rsidR="003E367B" w:rsidRPr="00327FC9" w:rsidRDefault="00327FC9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0D6416EB" w14:textId="77777777" w:rsidR="003E367B" w:rsidRPr="00327FC9" w:rsidRDefault="00327FC9">
      <w:pPr>
        <w:spacing w:line="180" w:lineRule="exact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4153" w:space="3787"/>
            <w:col w:w="2040"/>
          </w:cols>
        </w:sectPr>
      </w:pPr>
      <w:r w:rsidRPr="00327FC9">
        <w:rPr>
          <w:rFonts w:asciiTheme="minorHAnsi" w:eastAsia="Arial" w:hAnsiTheme="minorHAnsi" w:cstheme="minorHAnsi"/>
          <w:spacing w:val="-7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5"/>
          <w:position w:val="-1"/>
          <w:sz w:val="22"/>
          <w:szCs w:val="22"/>
        </w:rPr>
        <w:t>ec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8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position w:val="-1"/>
          <w:sz w:val="22"/>
          <w:szCs w:val="22"/>
        </w:rPr>
        <w:t>be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92"/>
          <w:position w:val="-1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5"/>
          <w:w w:val="86"/>
          <w:position w:val="-1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2</w:t>
      </w:r>
    </w:p>
    <w:p w14:paraId="53CFF698" w14:textId="77777777" w:rsidR="003E367B" w:rsidRPr="00327FC9" w:rsidRDefault="00327FC9">
      <w:pPr>
        <w:spacing w:before="9" w:line="200" w:lineRule="atLeast"/>
        <w:ind w:left="1801" w:right="948" w:firstLine="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8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na</w:t>
      </w:r>
      <w:r w:rsidRPr="00327FC9">
        <w:rPr>
          <w:rFonts w:asciiTheme="minorHAnsi" w:eastAsia="Arial" w:hAnsiTheme="minorHAnsi" w:cstheme="minorHAnsi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73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oo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ba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86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73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8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9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88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3"/>
          <w:w w:val="144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86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w w:val="12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23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9"/>
          <w:w w:val="1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68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9"/>
          <w:w w:val="11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"/>
          <w:w w:val="6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90"/>
          <w:sz w:val="22"/>
          <w:szCs w:val="22"/>
        </w:rPr>
        <w:t>c.</w:t>
      </w:r>
      <w:r w:rsidRPr="00327FC9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2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17"/>
          <w:w w:val="1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7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20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11"/>
          <w:w w:val="1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4</w:t>
      </w:r>
      <w:r w:rsidRPr="00327FC9">
        <w:rPr>
          <w:rFonts w:asciiTheme="minorHAnsi" w:eastAsia="Arial" w:hAnsiTheme="minorHAnsi" w:cstheme="minorHAnsi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24"/>
          <w:sz w:val="22"/>
          <w:szCs w:val="22"/>
        </w:rPr>
        <w:t xml:space="preserve">r </w:t>
      </w:r>
      <w:r w:rsidRPr="00327FC9">
        <w:rPr>
          <w:rFonts w:asciiTheme="minorHAnsi" w:eastAsia="Arial" w:hAnsiTheme="minorHAnsi" w:cstheme="minorHAnsi"/>
          <w:spacing w:val="-5"/>
          <w:w w:val="8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15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3"/>
          <w:w w:val="70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6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w w:val="9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9"/>
          <w:w w:val="124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3"/>
          <w:w w:val="7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4"/>
          <w:w w:val="1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5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7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69"/>
          <w:sz w:val="22"/>
          <w:szCs w:val="22"/>
        </w:rPr>
        <w:t>.</w:t>
      </w:r>
    </w:p>
    <w:p w14:paraId="6C3416C5" w14:textId="77777777" w:rsidR="003E367B" w:rsidRPr="00327FC9" w:rsidRDefault="003E367B">
      <w:pPr>
        <w:spacing w:before="8" w:line="20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</w:p>
    <w:p w14:paraId="255A7B27" w14:textId="77777777" w:rsidR="003E367B" w:rsidRPr="00327FC9" w:rsidRDefault="00327FC9">
      <w:pPr>
        <w:spacing w:before="58"/>
        <w:ind w:left="601" w:right="-4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5"/>
          <w:w w:val="8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5"/>
          <w:w w:val="104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b/>
          <w:spacing w:val="2"/>
          <w:w w:val="10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w w:val="10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5"/>
          <w:w w:val="10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w w:val="87"/>
          <w:sz w:val="22"/>
          <w:szCs w:val="22"/>
        </w:rPr>
        <w:t>s</w:t>
      </w:r>
    </w:p>
    <w:p w14:paraId="1B335D1D" w14:textId="77777777" w:rsidR="003E367B" w:rsidRPr="00327FC9" w:rsidRDefault="00327FC9">
      <w:pPr>
        <w:spacing w:before="39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5"/>
          <w:w w:val="8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5"/>
          <w:w w:val="10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9"/>
          <w:w w:val="10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6"/>
          <w:w w:val="11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5"/>
          <w:w w:val="10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4"/>
          <w:w w:val="13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6"/>
          <w:w w:val="110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4"/>
          <w:w w:val="108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w w:val="68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8"/>
          <w:w w:val="10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3"/>
          <w:w w:val="12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02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w w:val="11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10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44"/>
          <w:sz w:val="22"/>
          <w:szCs w:val="22"/>
        </w:rPr>
        <w:t>ft</w:t>
      </w:r>
      <w:r w:rsidRPr="00327FC9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9"/>
          <w:w w:val="111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5"/>
          <w:w w:val="108"/>
          <w:sz w:val="22"/>
          <w:szCs w:val="22"/>
        </w:rPr>
        <w:t>x</w:t>
      </w:r>
      <w:r w:rsidRPr="00327FC9">
        <w:rPr>
          <w:rFonts w:asciiTheme="minorHAnsi" w:eastAsia="Arial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86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7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9"/>
          <w:w w:val="124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4"/>
          <w:w w:val="12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8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2"/>
          <w:w w:val="11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61"/>
          <w:sz w:val="22"/>
          <w:szCs w:val="22"/>
        </w:rPr>
        <w:t>t</w:t>
      </w:r>
    </w:p>
    <w:p w14:paraId="1C87E220" w14:textId="77777777" w:rsidR="003E367B" w:rsidRPr="00327FC9" w:rsidRDefault="003E367B">
      <w:pPr>
        <w:spacing w:before="3" w:line="120" w:lineRule="exact"/>
        <w:rPr>
          <w:rFonts w:asciiTheme="minorHAnsi" w:hAnsiTheme="minorHAnsi" w:cstheme="minorHAnsi"/>
          <w:sz w:val="22"/>
          <w:szCs w:val="22"/>
        </w:rPr>
      </w:pPr>
    </w:p>
    <w:p w14:paraId="23FAAF22" w14:textId="77777777" w:rsidR="003E367B" w:rsidRPr="00327FC9" w:rsidRDefault="00327FC9">
      <w:pPr>
        <w:spacing w:line="180" w:lineRule="exact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967" w:space="834"/>
            <w:col w:w="8179"/>
          </w:cols>
        </w:sectPr>
      </w:pPr>
      <w:r w:rsidRPr="00327FC9">
        <w:rPr>
          <w:rFonts w:asciiTheme="minorHAnsi" w:eastAsia="Arial" w:hAnsiTheme="minorHAnsi" w:cstheme="minorHAnsi"/>
          <w:b/>
          <w:spacing w:val="5"/>
          <w:w w:val="85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5"/>
          <w:w w:val="104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4"/>
          <w:w w:val="116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5"/>
          <w:w w:val="101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6"/>
          <w:w w:val="110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5"/>
          <w:w w:val="101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4"/>
          <w:w w:val="146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106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9"/>
          <w:w w:val="106"/>
          <w:position w:val="-1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w w:val="68"/>
          <w:position w:val="-1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b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8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73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4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9"/>
          <w:w w:val="111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3"/>
          <w:w w:val="144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ng</w:t>
      </w:r>
      <w:r w:rsidRPr="00327FC9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8"/>
          <w:w w:val="107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4"/>
          <w:w w:val="89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4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02"/>
          <w:position w:val="-1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w w:val="57"/>
          <w:position w:val="-1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7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88"/>
          <w:position w:val="-1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-6"/>
          <w:w w:val="126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4"/>
          <w:w w:val="89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eh</w:t>
      </w:r>
      <w:r w:rsidRPr="00327FC9">
        <w:rPr>
          <w:rFonts w:asciiTheme="minorHAnsi" w:eastAsia="Arial" w:hAnsiTheme="minorHAnsi" w:cstheme="minorHAnsi"/>
          <w:spacing w:val="-6"/>
          <w:w w:val="126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109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2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0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5"/>
          <w:w w:val="96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4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02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5"/>
          <w:w w:val="103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9"/>
          <w:w w:val="111"/>
          <w:position w:val="-1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3"/>
          <w:w w:val="129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4"/>
          <w:w w:val="13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ng</w:t>
      </w:r>
      <w:r w:rsidRPr="00327FC9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78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2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26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2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ng</w:t>
      </w:r>
      <w:r w:rsidRPr="00327FC9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75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4"/>
          <w:w w:val="161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ng</w:t>
      </w:r>
      <w:r w:rsidRPr="00327FC9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pacing w:val="16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5"/>
          <w:w w:val="81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9"/>
          <w:w w:val="115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-2"/>
          <w:w w:val="115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w w:val="115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w w:val="80"/>
          <w:position w:val="-1"/>
          <w:sz w:val="22"/>
          <w:szCs w:val="22"/>
        </w:rPr>
        <w:t>.</w:t>
      </w:r>
    </w:p>
    <w:p w14:paraId="631D6618" w14:textId="6B876284" w:rsidR="003E367B" w:rsidRPr="00327FC9" w:rsidRDefault="003E367B">
      <w:pPr>
        <w:spacing w:before="11" w:line="280" w:lineRule="exact"/>
        <w:rPr>
          <w:rFonts w:asciiTheme="minorHAnsi" w:hAnsiTheme="minorHAnsi" w:cstheme="minorHAnsi"/>
          <w:sz w:val="22"/>
          <w:szCs w:val="22"/>
        </w:rPr>
      </w:pPr>
    </w:p>
    <w:p w14:paraId="79E29024" w14:textId="77777777" w:rsidR="003E367B" w:rsidRPr="00327FC9" w:rsidRDefault="00327FC9">
      <w:pPr>
        <w:spacing w:before="34"/>
        <w:ind w:left="45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44"/>
          <w:sz w:val="22"/>
          <w:szCs w:val="22"/>
        </w:rPr>
        <w:t>I</w:t>
      </w:r>
    </w:p>
    <w:p w14:paraId="03C0A4BA" w14:textId="77777777" w:rsidR="003E367B" w:rsidRPr="00327FC9" w:rsidRDefault="003E367B">
      <w:pPr>
        <w:spacing w:before="10" w:line="140" w:lineRule="exact"/>
        <w:rPr>
          <w:rFonts w:asciiTheme="minorHAnsi" w:hAnsiTheme="minorHAnsi" w:cstheme="minorHAnsi"/>
          <w:sz w:val="22"/>
          <w:szCs w:val="22"/>
        </w:rPr>
      </w:pPr>
    </w:p>
    <w:p w14:paraId="107C1990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3ED6050" w14:textId="77777777" w:rsidR="003E367B" w:rsidRPr="00327FC9" w:rsidRDefault="00327FC9">
      <w:pPr>
        <w:ind w:left="106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eastAsia="Courier New" w:hAnsiTheme="minorHAnsi" w:cstheme="minorHAnsi"/>
          <w:spacing w:val="-1"/>
          <w:w w:val="60"/>
          <w:sz w:val="22"/>
          <w:szCs w:val="22"/>
        </w:rPr>
        <w:t>2</w:t>
      </w:r>
      <w:r w:rsidRPr="00327FC9">
        <w:rPr>
          <w:rFonts w:asciiTheme="minorHAnsi" w:eastAsia="Courier New" w:hAnsiTheme="minorHAnsi" w:cstheme="minorHAnsi"/>
          <w:w w:val="60"/>
          <w:sz w:val="22"/>
          <w:szCs w:val="22"/>
        </w:rPr>
        <w:t>8</w:t>
      </w:r>
      <w:r w:rsidRPr="00327FC9">
        <w:rPr>
          <w:rFonts w:asciiTheme="minorHAnsi" w:eastAsia="Courier New" w:hAnsiTheme="minorHAnsi" w:cstheme="minorHAnsi"/>
          <w:w w:val="60"/>
          <w:sz w:val="22"/>
          <w:szCs w:val="22"/>
        </w:rPr>
        <w:t xml:space="preserve">                                                                                        </w:t>
      </w:r>
      <w:r w:rsidRPr="00327FC9">
        <w:rPr>
          <w:rFonts w:asciiTheme="minorHAnsi" w:eastAsia="Courier New" w:hAnsiTheme="minorHAnsi" w:cstheme="minorHAnsi"/>
          <w:spacing w:val="6"/>
          <w:w w:val="6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3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ob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90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6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5"/>
          <w:w w:val="12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8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&amp;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ee</w:t>
      </w:r>
      <w:r w:rsidRPr="00327FC9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7"/>
          <w:w w:val="92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13"/>
          <w:sz w:val="22"/>
          <w:szCs w:val="22"/>
        </w:rPr>
        <w:t>t</w:t>
      </w:r>
    </w:p>
    <w:p w14:paraId="44949CFA" w14:textId="77777777" w:rsidR="003E367B" w:rsidRPr="00327FC9" w:rsidRDefault="003E367B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1456FA57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7CE9513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pgSz w:w="11880" w:h="15660"/>
          <w:pgMar w:top="1460" w:right="980" w:bottom="280" w:left="920" w:header="720" w:footer="720" w:gutter="0"/>
          <w:cols w:space="720"/>
        </w:sectPr>
      </w:pPr>
    </w:p>
    <w:p w14:paraId="7B39DFF4" w14:textId="77777777" w:rsidR="003E367B" w:rsidRPr="00327FC9" w:rsidRDefault="00327FC9">
      <w:pPr>
        <w:spacing w:before="77"/>
        <w:ind w:left="63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i/>
          <w:spacing w:val="6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spacing w:val="5"/>
          <w:w w:val="9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7"/>
          <w:w w:val="112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i/>
          <w:spacing w:val="7"/>
          <w:w w:val="11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spacing w:val="7"/>
          <w:w w:val="112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w w:val="149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8"/>
          <w:w w:val="11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7"/>
          <w:w w:val="126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i/>
          <w:spacing w:val="7"/>
          <w:w w:val="112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i/>
          <w:spacing w:val="4"/>
          <w:w w:val="13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spacing w:val="6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5"/>
          <w:w w:val="88"/>
          <w:sz w:val="22"/>
          <w:szCs w:val="22"/>
        </w:rPr>
        <w:t>ss</w:t>
      </w:r>
      <w:r w:rsidRPr="00327FC9">
        <w:rPr>
          <w:rFonts w:asciiTheme="minorHAnsi" w:eastAsia="Arial" w:hAnsiTheme="minorHAnsi" w:cstheme="minorHAnsi"/>
          <w:i/>
          <w:w w:val="93"/>
          <w:sz w:val="22"/>
          <w:szCs w:val="22"/>
        </w:rPr>
        <w:t>:</w:t>
      </w:r>
    </w:p>
    <w:p w14:paraId="76517C9D" w14:textId="77777777" w:rsidR="003E367B" w:rsidRPr="00327FC9" w:rsidRDefault="00327FC9">
      <w:pPr>
        <w:spacing w:before="40"/>
        <w:ind w:left="63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sz w:val="22"/>
          <w:szCs w:val="22"/>
        </w:rPr>
        <w:t>50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</w:p>
    <w:p w14:paraId="2F267F4F" w14:textId="77777777" w:rsidR="003E367B" w:rsidRPr="00327FC9" w:rsidRDefault="00327FC9">
      <w:pPr>
        <w:spacing w:before="40"/>
        <w:ind w:left="635" w:right="-4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w w:val="7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3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9</w:t>
      </w:r>
    </w:p>
    <w:p w14:paraId="72EEBF4E" w14:textId="77777777" w:rsidR="003E367B" w:rsidRPr="00327FC9" w:rsidRDefault="00327FC9">
      <w:pPr>
        <w:spacing w:before="39"/>
        <w:ind w:left="-32" w:right="-3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2"/>
          <w:w w:val="77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b/>
          <w:spacing w:val="1"/>
          <w:w w:val="10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1"/>
          <w:w w:val="11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1"/>
          <w:w w:val="8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1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2"/>
          <w:w w:val="11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w w:val="10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1"/>
          <w:w w:val="8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2"/>
          <w:w w:val="9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2"/>
          <w:w w:val="106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3"/>
          <w:w w:val="109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w w:val="106"/>
          <w:sz w:val="22"/>
          <w:szCs w:val="22"/>
        </w:rPr>
        <w:t>e</w:t>
      </w:r>
    </w:p>
    <w:p w14:paraId="4C2E09B9" w14:textId="77777777" w:rsidR="003E367B" w:rsidRPr="00327FC9" w:rsidRDefault="00327FC9">
      <w:pPr>
        <w:spacing w:before="27"/>
        <w:ind w:left="85" w:right="101"/>
        <w:jc w:val="center"/>
        <w:rPr>
          <w:rFonts w:asciiTheme="minorHAnsi" w:hAnsiTheme="minorHAnsi" w:cstheme="minorHAnsi"/>
          <w:sz w:val="22"/>
          <w:szCs w:val="22"/>
        </w:rPr>
      </w:pPr>
      <w:hyperlink r:id="rId6">
        <w:r w:rsidRPr="00327FC9">
          <w:rPr>
            <w:rFonts w:asciiTheme="minorHAnsi" w:hAnsiTheme="minorHAnsi" w:cstheme="minorHAnsi"/>
            <w:w w:val="102"/>
            <w:sz w:val="22"/>
            <w:szCs w:val="22"/>
          </w:rPr>
          <w:t>f</w:t>
        </w:r>
        <w:r w:rsidRPr="00327FC9">
          <w:rPr>
            <w:rFonts w:asciiTheme="minorHAnsi" w:hAnsiTheme="minorHAnsi" w:cstheme="minorHAnsi"/>
            <w:spacing w:val="4"/>
            <w:w w:val="102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spacing w:val="3"/>
            <w:w w:val="118"/>
            <w:sz w:val="22"/>
            <w:szCs w:val="22"/>
          </w:rPr>
          <w:t>r</w:t>
        </w:r>
        <w:r w:rsidRPr="00327FC9">
          <w:rPr>
            <w:rFonts w:asciiTheme="minorHAnsi" w:hAnsiTheme="minorHAnsi" w:cstheme="minorHAnsi"/>
            <w:spacing w:val="3"/>
            <w:w w:val="101"/>
            <w:sz w:val="22"/>
            <w:szCs w:val="22"/>
          </w:rPr>
          <w:t>s</w:t>
        </w:r>
        <w:r w:rsidRPr="00327FC9">
          <w:rPr>
            <w:rFonts w:asciiTheme="minorHAnsi" w:hAnsiTheme="minorHAnsi" w:cstheme="minorHAnsi"/>
            <w:spacing w:val="2"/>
            <w:w w:val="130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111"/>
            <w:sz w:val="22"/>
            <w:szCs w:val="22"/>
          </w:rPr>
          <w:t>y</w:t>
        </w:r>
        <w:r w:rsidRPr="00327FC9">
          <w:rPr>
            <w:rFonts w:asciiTheme="minorHAnsi" w:hAnsiTheme="minorHAnsi" w:cstheme="minorHAnsi"/>
            <w:spacing w:val="4"/>
            <w:w w:val="118"/>
            <w:sz w:val="22"/>
            <w:szCs w:val="22"/>
          </w:rPr>
          <w:t>ea</w:t>
        </w:r>
        <w:r w:rsidRPr="00327FC9">
          <w:rPr>
            <w:rFonts w:asciiTheme="minorHAnsi" w:hAnsiTheme="minorHAnsi" w:cstheme="minorHAnsi"/>
            <w:spacing w:val="3"/>
            <w:w w:val="118"/>
            <w:sz w:val="22"/>
            <w:szCs w:val="22"/>
          </w:rPr>
          <w:t>r</w:t>
        </w:r>
        <w:r w:rsidRPr="00327FC9">
          <w:rPr>
            <w:rFonts w:asciiTheme="minorHAnsi" w:hAnsiTheme="minorHAnsi" w:cstheme="minorHAnsi"/>
            <w:spacing w:val="5"/>
            <w:w w:val="82"/>
            <w:sz w:val="22"/>
            <w:szCs w:val="22"/>
          </w:rPr>
          <w:t>@</w:t>
        </w:r>
        <w:r w:rsidRPr="00327FC9">
          <w:rPr>
            <w:rFonts w:asciiTheme="minorHAnsi" w:hAnsiTheme="minorHAnsi" w:cstheme="minorHAnsi"/>
            <w:spacing w:val="5"/>
            <w:w w:val="110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spacing w:val="1"/>
            <w:w w:val="83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spacing w:val="3"/>
            <w:w w:val="154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1"/>
            <w:w w:val="92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3"/>
            <w:w w:val="126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4"/>
            <w:w w:val="111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w w:val="111"/>
            <w:sz w:val="22"/>
            <w:szCs w:val="22"/>
          </w:rPr>
          <w:t>u</w:t>
        </w:r>
      </w:hyperlink>
    </w:p>
    <w:p w14:paraId="1D37D7C0" w14:textId="77777777" w:rsidR="003E367B" w:rsidRPr="00327FC9" w:rsidRDefault="00327FC9">
      <w:pPr>
        <w:spacing w:before="43" w:line="160" w:lineRule="exact"/>
        <w:ind w:left="184" w:right="192"/>
        <w:jc w:val="center"/>
        <w:rPr>
          <w:rFonts w:asciiTheme="minorHAnsi" w:eastAsia="Courier New" w:hAnsiTheme="minorHAnsi" w:cstheme="minorHAnsi"/>
          <w:sz w:val="22"/>
          <w:szCs w:val="22"/>
        </w:rPr>
      </w:pPr>
      <w:r w:rsidRPr="00327FC9">
        <w:rPr>
          <w:rFonts w:asciiTheme="minorHAnsi" w:eastAsia="Courier New" w:hAnsiTheme="minorHAnsi" w:cstheme="minorHAnsi"/>
          <w:b/>
          <w:w w:val="45"/>
          <w:position w:val="1"/>
          <w:sz w:val="22"/>
          <w:szCs w:val="22"/>
        </w:rPr>
        <w:t>(</w:t>
      </w:r>
      <w:r w:rsidRPr="00327FC9">
        <w:rPr>
          <w:rFonts w:asciiTheme="minorHAnsi" w:eastAsia="Courier New" w:hAnsiTheme="minorHAnsi" w:cstheme="minorHAnsi"/>
          <w:b/>
          <w:w w:val="75"/>
          <w:position w:val="1"/>
          <w:sz w:val="22"/>
          <w:szCs w:val="22"/>
        </w:rPr>
        <w:t>x</w:t>
      </w:r>
      <w:r w:rsidRPr="00327FC9">
        <w:rPr>
          <w:rFonts w:asciiTheme="minorHAnsi" w:eastAsia="Courier New" w:hAnsiTheme="minorHAnsi" w:cstheme="minorHAnsi"/>
          <w:b/>
          <w:spacing w:val="-1"/>
          <w:w w:val="86"/>
          <w:position w:val="1"/>
          <w:sz w:val="22"/>
          <w:szCs w:val="22"/>
        </w:rPr>
        <w:t>x</w:t>
      </w:r>
      <w:r w:rsidRPr="00327FC9">
        <w:rPr>
          <w:rFonts w:asciiTheme="minorHAnsi" w:eastAsia="Courier New" w:hAnsiTheme="minorHAnsi" w:cstheme="minorHAnsi"/>
          <w:b/>
          <w:spacing w:val="-1"/>
          <w:w w:val="81"/>
          <w:position w:val="1"/>
          <w:sz w:val="22"/>
          <w:szCs w:val="22"/>
        </w:rPr>
        <w:t>x</w:t>
      </w:r>
      <w:r w:rsidRPr="00327FC9">
        <w:rPr>
          <w:rFonts w:asciiTheme="minorHAnsi" w:eastAsia="Courier New" w:hAnsiTheme="minorHAnsi" w:cstheme="minorHAnsi"/>
          <w:b/>
          <w:w w:val="65"/>
          <w:position w:val="1"/>
          <w:sz w:val="22"/>
          <w:szCs w:val="22"/>
        </w:rPr>
        <w:t>)</w:t>
      </w:r>
      <w:r w:rsidRPr="00327FC9">
        <w:rPr>
          <w:rFonts w:asciiTheme="minorHAnsi" w:eastAsia="Courier New" w:hAnsiTheme="minorHAnsi" w:cstheme="minorHAnsi"/>
          <w:b/>
          <w:spacing w:val="-1"/>
          <w:w w:val="96"/>
          <w:position w:val="1"/>
          <w:sz w:val="22"/>
          <w:szCs w:val="22"/>
        </w:rPr>
        <w:t>x</w:t>
      </w:r>
      <w:r w:rsidRPr="00327FC9">
        <w:rPr>
          <w:rFonts w:asciiTheme="minorHAnsi" w:eastAsia="Courier New" w:hAnsiTheme="minorHAnsi" w:cstheme="minorHAnsi"/>
          <w:b/>
          <w:spacing w:val="-1"/>
          <w:w w:val="81"/>
          <w:position w:val="1"/>
          <w:sz w:val="22"/>
          <w:szCs w:val="22"/>
        </w:rPr>
        <w:t>x</w:t>
      </w:r>
      <w:r w:rsidRPr="00327FC9">
        <w:rPr>
          <w:rFonts w:asciiTheme="minorHAnsi" w:eastAsia="Courier New" w:hAnsiTheme="minorHAnsi" w:cstheme="minorHAnsi"/>
          <w:b/>
          <w:spacing w:val="-1"/>
          <w:w w:val="86"/>
          <w:position w:val="1"/>
          <w:sz w:val="22"/>
          <w:szCs w:val="22"/>
        </w:rPr>
        <w:t>x</w:t>
      </w:r>
      <w:r w:rsidRPr="00327FC9">
        <w:rPr>
          <w:rFonts w:asciiTheme="minorHAnsi" w:eastAsia="Courier New" w:hAnsiTheme="minorHAnsi" w:cstheme="minorHAnsi"/>
          <w:b/>
          <w:w w:val="60"/>
          <w:position w:val="1"/>
          <w:sz w:val="22"/>
          <w:szCs w:val="22"/>
        </w:rPr>
        <w:t>-</w:t>
      </w:r>
      <w:r w:rsidRPr="00327FC9">
        <w:rPr>
          <w:rFonts w:asciiTheme="minorHAnsi" w:eastAsia="Courier New" w:hAnsiTheme="minorHAnsi" w:cstheme="minorHAnsi"/>
          <w:b/>
          <w:spacing w:val="-1"/>
          <w:w w:val="96"/>
          <w:position w:val="1"/>
          <w:sz w:val="22"/>
          <w:szCs w:val="22"/>
        </w:rPr>
        <w:t>x</w:t>
      </w:r>
      <w:r w:rsidRPr="00327FC9">
        <w:rPr>
          <w:rFonts w:asciiTheme="minorHAnsi" w:eastAsia="Courier New" w:hAnsiTheme="minorHAnsi" w:cstheme="minorHAnsi"/>
          <w:b/>
          <w:spacing w:val="-1"/>
          <w:w w:val="86"/>
          <w:position w:val="1"/>
          <w:sz w:val="22"/>
          <w:szCs w:val="22"/>
        </w:rPr>
        <w:t>x</w:t>
      </w:r>
      <w:r w:rsidRPr="00327FC9">
        <w:rPr>
          <w:rFonts w:asciiTheme="minorHAnsi" w:eastAsia="Courier New" w:hAnsiTheme="minorHAnsi" w:cstheme="minorHAnsi"/>
          <w:b/>
          <w:spacing w:val="-1"/>
          <w:w w:val="81"/>
          <w:position w:val="1"/>
          <w:sz w:val="22"/>
          <w:szCs w:val="22"/>
        </w:rPr>
        <w:t>x</w:t>
      </w:r>
      <w:r w:rsidRPr="00327FC9">
        <w:rPr>
          <w:rFonts w:asciiTheme="minorHAnsi" w:eastAsia="Courier New" w:hAnsiTheme="minorHAnsi" w:cstheme="minorHAnsi"/>
          <w:b/>
          <w:w w:val="75"/>
          <w:position w:val="1"/>
          <w:sz w:val="22"/>
          <w:szCs w:val="22"/>
        </w:rPr>
        <w:t>x</w:t>
      </w:r>
    </w:p>
    <w:p w14:paraId="025C968D" w14:textId="77777777" w:rsidR="003E367B" w:rsidRPr="00327FC9" w:rsidRDefault="00327FC9">
      <w:pPr>
        <w:spacing w:before="58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7"/>
          <w:w w:val="11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7"/>
          <w:w w:val="126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i/>
          <w:spacing w:val="-6"/>
          <w:w w:val="11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i/>
          <w:spacing w:val="-4"/>
          <w:w w:val="12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spacing w:val="-5"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4"/>
          <w:w w:val="88"/>
          <w:sz w:val="22"/>
          <w:szCs w:val="22"/>
        </w:rPr>
        <w:t>ss</w:t>
      </w:r>
      <w:r w:rsidRPr="00327FC9">
        <w:rPr>
          <w:rFonts w:asciiTheme="minorHAnsi" w:eastAsia="Arial" w:hAnsiTheme="minorHAnsi" w:cstheme="minorHAnsi"/>
          <w:i/>
          <w:w w:val="79"/>
          <w:sz w:val="22"/>
          <w:szCs w:val="22"/>
        </w:rPr>
        <w:t>:</w:t>
      </w:r>
    </w:p>
    <w:p w14:paraId="350862BC" w14:textId="77777777" w:rsidR="003E367B" w:rsidRPr="00327FC9" w:rsidRDefault="00327FC9">
      <w:pPr>
        <w:spacing w:before="36"/>
        <w:ind w:left="1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w w:val="6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3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77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e</w:t>
      </w:r>
    </w:p>
    <w:p w14:paraId="1DC09307" w14:textId="77777777" w:rsidR="003E367B" w:rsidRPr="00327FC9" w:rsidRDefault="00327FC9">
      <w:pPr>
        <w:spacing w:before="36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3" w:space="720" w:equalWidth="0">
            <w:col w:w="2048" w:space="2278"/>
            <w:col w:w="1405" w:space="2032"/>
            <w:col w:w="2217"/>
          </w:cols>
        </w:sectPr>
      </w:pPr>
      <w:r w:rsidRPr="00327FC9">
        <w:rPr>
          <w:rFonts w:asciiTheme="minorHAnsi" w:hAnsiTheme="minorHAnsi" w:cstheme="minorHAnsi"/>
          <w:spacing w:val="3"/>
          <w:w w:val="7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w w:val="113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3"/>
          <w:sz w:val="22"/>
          <w:szCs w:val="22"/>
        </w:rPr>
        <w:t>X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 xml:space="preserve">X 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6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4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5</w:t>
      </w:r>
    </w:p>
    <w:p w14:paraId="7FD53E05" w14:textId="77777777" w:rsidR="003E367B" w:rsidRPr="00327FC9" w:rsidRDefault="003E367B">
      <w:pPr>
        <w:spacing w:before="7" w:line="18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</w:p>
    <w:p w14:paraId="32B934C9" w14:textId="77777777" w:rsidR="003E367B" w:rsidRPr="00327FC9" w:rsidRDefault="00327FC9">
      <w:pPr>
        <w:spacing w:before="42" w:line="140" w:lineRule="exact"/>
        <w:ind w:left="630" w:right="-4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5"/>
          <w:w w:val="7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5"/>
          <w:w w:val="116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5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spacing w:val="3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5"/>
          <w:w w:val="103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3"/>
          <w:w w:val="140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5"/>
          <w:w w:val="110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99"/>
          <w:sz w:val="22"/>
          <w:szCs w:val="22"/>
        </w:rPr>
        <w:t>n</w:t>
      </w:r>
    </w:p>
    <w:p w14:paraId="062ADD50" w14:textId="77777777" w:rsidR="003E367B" w:rsidRPr="00327FC9" w:rsidRDefault="00327FC9">
      <w:pPr>
        <w:spacing w:before="42" w:line="140" w:lineRule="exact"/>
        <w:ind w:right="-4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-8"/>
          <w:w w:val="10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5"/>
          <w:w w:val="9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127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8"/>
          <w:w w:val="127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2"/>
          <w:w w:val="7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5"/>
          <w:w w:val="14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5"/>
          <w:w w:val="14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5"/>
          <w:w w:val="9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5"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7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w w:val="112"/>
          <w:sz w:val="22"/>
          <w:szCs w:val="22"/>
        </w:rPr>
        <w:t>y</w:t>
      </w:r>
    </w:p>
    <w:p w14:paraId="3578F4D2" w14:textId="77777777" w:rsidR="003E367B" w:rsidRPr="00327FC9" w:rsidRDefault="00327FC9">
      <w:pPr>
        <w:spacing w:before="42" w:line="140" w:lineRule="exact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3" w:space="720" w:equalWidth="0">
            <w:col w:w="1270" w:space="566"/>
            <w:col w:w="2478" w:space="3781"/>
            <w:col w:w="1885"/>
          </w:cols>
        </w:sect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8"/>
          <w:w w:val="10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b/>
          <w:spacing w:val="-4"/>
          <w:w w:val="11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2"/>
          <w:w w:val="7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dg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8"/>
          <w:w w:val="10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w w:val="112"/>
          <w:sz w:val="22"/>
          <w:szCs w:val="22"/>
        </w:rPr>
        <w:t>A</w:t>
      </w:r>
    </w:p>
    <w:p w14:paraId="7C54DCF3" w14:textId="77777777" w:rsidR="003E367B" w:rsidRPr="00327FC9" w:rsidRDefault="00327FC9">
      <w:pPr>
        <w:spacing w:before="43"/>
        <w:ind w:left="190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w w:val="8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or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de</w:t>
      </w:r>
      <w:r w:rsidRPr="00327FC9">
        <w:rPr>
          <w:rFonts w:asciiTheme="minorHAnsi" w:hAnsiTheme="minorHAnsi" w:cstheme="minorHAnsi"/>
          <w:spacing w:val="4"/>
          <w:w w:val="11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re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ne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88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1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ne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7</w:t>
      </w:r>
    </w:p>
    <w:p w14:paraId="5EAD4D1D" w14:textId="77777777" w:rsidR="003E367B" w:rsidRPr="00327FC9" w:rsidRDefault="00327FC9">
      <w:pPr>
        <w:spacing w:before="36"/>
        <w:ind w:left="1907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w w:val="7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7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59"/>
          <w:sz w:val="22"/>
          <w:szCs w:val="22"/>
        </w:rPr>
        <w:t>: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88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an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5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88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2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7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1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qu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</w:p>
    <w:p w14:paraId="39742EAC" w14:textId="77777777" w:rsidR="003E367B" w:rsidRPr="00327FC9" w:rsidRDefault="00327FC9">
      <w:pPr>
        <w:spacing w:before="40" w:line="140" w:lineRule="exact"/>
        <w:ind w:left="190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w w:val="7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52"/>
          <w:sz w:val="22"/>
          <w:szCs w:val="22"/>
        </w:rPr>
        <w:t xml:space="preserve">1  </w:t>
      </w:r>
      <w:r w:rsidRPr="00327FC9">
        <w:rPr>
          <w:rFonts w:asciiTheme="minorHAnsi" w:hAnsiTheme="minorHAnsi" w:cstheme="minorHAnsi"/>
          <w:spacing w:val="9"/>
          <w:w w:val="5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4"/>
          <w:w w:val="8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59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1"/>
          <w:w w:val="92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2"/>
          <w:w w:val="118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1"/>
          <w:w w:val="92"/>
          <w:sz w:val="22"/>
          <w:szCs w:val="22"/>
        </w:rPr>
        <w:t>.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0</w:t>
      </w:r>
    </w:p>
    <w:p w14:paraId="392F4DDB" w14:textId="77777777" w:rsidR="003E367B" w:rsidRPr="00327FC9" w:rsidRDefault="003E367B">
      <w:pPr>
        <w:spacing w:before="2" w:line="20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</w:p>
    <w:p w14:paraId="66CAAE70" w14:textId="77777777" w:rsidR="003E367B" w:rsidRPr="00327FC9" w:rsidRDefault="00327FC9">
      <w:pPr>
        <w:spacing w:before="42"/>
        <w:ind w:left="1805" w:right="217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9"/>
          <w:w w:val="110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10"/>
          <w:w w:val="110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nh</w:t>
      </w:r>
      <w:r w:rsidRPr="00327FC9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w w:val="110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7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l</w:t>
      </w:r>
    </w:p>
    <w:p w14:paraId="0892DD67" w14:textId="77777777" w:rsidR="003E367B" w:rsidRPr="00327FC9" w:rsidRDefault="00327FC9">
      <w:pPr>
        <w:spacing w:before="36"/>
        <w:ind w:left="1907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w w:val="7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7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59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hy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7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0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</w:p>
    <w:p w14:paraId="05445C50" w14:textId="77777777" w:rsidR="003E367B" w:rsidRPr="00327FC9" w:rsidRDefault="00327FC9">
      <w:pPr>
        <w:spacing w:before="45" w:line="140" w:lineRule="exact"/>
        <w:ind w:left="1872" w:right="2025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w w:val="8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59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0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35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8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0</w:t>
      </w:r>
    </w:p>
    <w:p w14:paraId="2A961CC4" w14:textId="77777777" w:rsidR="003E367B" w:rsidRPr="00327FC9" w:rsidRDefault="00327FC9">
      <w:pPr>
        <w:spacing w:before="42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-3"/>
          <w:w w:val="86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w w:val="8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1"/>
          <w:w w:val="8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7"/>
          <w:w w:val="10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8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w w:val="107"/>
          <w:sz w:val="22"/>
          <w:szCs w:val="22"/>
        </w:rPr>
        <w:t>A</w:t>
      </w:r>
    </w:p>
    <w:p w14:paraId="5BDA4B6A" w14:textId="77777777" w:rsidR="003E367B" w:rsidRPr="00327FC9" w:rsidRDefault="00327FC9">
      <w:pPr>
        <w:spacing w:before="41"/>
        <w:ind w:left="379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2" w:space="720" w:equalWidth="0">
            <w:col w:w="5347" w:space="2738"/>
            <w:col w:w="1895"/>
          </w:cols>
        </w:sectPr>
      </w:pPr>
      <w:r w:rsidRPr="00327FC9">
        <w:rPr>
          <w:rFonts w:asciiTheme="minorHAnsi" w:hAnsiTheme="minorHAnsi" w:cstheme="minorHAnsi"/>
          <w:spacing w:val="2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13</w:t>
      </w:r>
    </w:p>
    <w:p w14:paraId="608C14E5" w14:textId="77777777" w:rsidR="003E367B" w:rsidRPr="00327FC9" w:rsidRDefault="003E367B">
      <w:pPr>
        <w:spacing w:before="4" w:line="18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</w:p>
    <w:p w14:paraId="790A8AE7" w14:textId="77777777" w:rsidR="003E367B" w:rsidRPr="00327FC9" w:rsidRDefault="00327FC9">
      <w:pPr>
        <w:spacing w:before="46"/>
        <w:ind w:left="630" w:right="-4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w w:val="7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w w:val="110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i/>
          <w:spacing w:val="5"/>
          <w:w w:val="116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i/>
          <w:spacing w:val="4"/>
          <w:w w:val="11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4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4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5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4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w w:val="109"/>
          <w:sz w:val="22"/>
          <w:szCs w:val="22"/>
        </w:rPr>
        <w:t>e</w:t>
      </w:r>
    </w:p>
    <w:p w14:paraId="247FA779" w14:textId="77777777" w:rsidR="003E367B" w:rsidRPr="00327FC9" w:rsidRDefault="00327FC9">
      <w:pPr>
        <w:spacing w:before="42"/>
        <w:ind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spacing w:val="4"/>
          <w:w w:val="7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ea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9"/>
          <w:w w:val="10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6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b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88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hu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36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w w:val="136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5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86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hn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y</w:t>
      </w:r>
    </w:p>
    <w:p w14:paraId="504881A2" w14:textId="77777777" w:rsidR="003E367B" w:rsidRPr="00327FC9" w:rsidRDefault="00327FC9">
      <w:pPr>
        <w:spacing w:before="45" w:line="140" w:lineRule="exact"/>
        <w:ind w:left="67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be</w:t>
      </w:r>
      <w:r w:rsidRPr="00327FC9">
        <w:rPr>
          <w:rFonts w:asciiTheme="minorHAnsi" w:hAnsiTheme="minorHAnsi" w:cstheme="minorHAnsi"/>
          <w:w w:val="128"/>
          <w:sz w:val="22"/>
          <w:szCs w:val="22"/>
        </w:rPr>
        <w:t>r</w:t>
      </w:r>
    </w:p>
    <w:p w14:paraId="08A1F1EE" w14:textId="77777777" w:rsidR="003E367B" w:rsidRPr="00327FC9" w:rsidRDefault="00327FC9">
      <w:pPr>
        <w:spacing w:before="46"/>
        <w:ind w:left="442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8"/>
          <w:w w:val="10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b/>
          <w:spacing w:val="-4"/>
          <w:w w:val="11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2"/>
          <w:w w:val="7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dg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8"/>
          <w:w w:val="10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w w:val="112"/>
          <w:sz w:val="22"/>
          <w:szCs w:val="22"/>
        </w:rPr>
        <w:t>A</w:t>
      </w:r>
    </w:p>
    <w:p w14:paraId="47CAF547" w14:textId="77777777" w:rsidR="003E367B" w:rsidRPr="00327FC9" w:rsidRDefault="00327FC9">
      <w:pPr>
        <w:spacing w:before="36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3" w:space="720" w:equalWidth="0">
            <w:col w:w="1337" w:space="498"/>
            <w:col w:w="3612" w:space="2206"/>
            <w:col w:w="2327"/>
          </w:cols>
        </w:sectPr>
      </w:pPr>
      <w:r w:rsidRPr="00327FC9">
        <w:rPr>
          <w:rFonts w:asciiTheme="minorHAnsi" w:hAnsiTheme="minorHAnsi" w:cstheme="minorHAnsi"/>
          <w:spacing w:val="2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anua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78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5"/>
          <w:w w:val="144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4"/>
          <w:w w:val="21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4"/>
          <w:w w:val="11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</w:p>
    <w:p w14:paraId="50307903" w14:textId="77777777" w:rsidR="003E367B" w:rsidRPr="00327FC9" w:rsidRDefault="00327FC9">
      <w:pPr>
        <w:spacing w:before="43"/>
        <w:ind w:left="197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5"/>
          <w:sz w:val="22"/>
          <w:szCs w:val="22"/>
        </w:rPr>
        <w:t>tea</w:t>
      </w:r>
      <w:r w:rsidRPr="00327FC9">
        <w:rPr>
          <w:rFonts w:asciiTheme="minorHAnsi" w:hAnsiTheme="minorHAnsi" w:cstheme="minorHAnsi"/>
          <w:w w:val="11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1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5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9"/>
          <w:w w:val="1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8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5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qu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0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8"/>
          <w:sz w:val="22"/>
          <w:szCs w:val="22"/>
        </w:rPr>
        <w:t>ck</w:t>
      </w:r>
      <w:r w:rsidRPr="00327FC9">
        <w:rPr>
          <w:rFonts w:asciiTheme="minorHAnsi" w:hAnsiTheme="minorHAnsi" w:cstheme="minorHAnsi"/>
          <w:spacing w:val="4"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pe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</w:p>
    <w:p w14:paraId="6E9F4838" w14:textId="77777777" w:rsidR="003E367B" w:rsidRPr="00327FC9" w:rsidRDefault="00327FC9">
      <w:pPr>
        <w:spacing w:before="40" w:line="140" w:lineRule="exact"/>
        <w:ind w:left="197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8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1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1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14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w w:val="117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</w:p>
    <w:p w14:paraId="6FA28E44" w14:textId="77777777" w:rsidR="003E367B" w:rsidRPr="00327FC9" w:rsidRDefault="003E367B">
      <w:pPr>
        <w:spacing w:before="8" w:line="18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</w:p>
    <w:p w14:paraId="4A38C5B5" w14:textId="77777777" w:rsidR="003E367B" w:rsidRPr="00327FC9" w:rsidRDefault="00327FC9">
      <w:pPr>
        <w:spacing w:before="47"/>
        <w:ind w:left="183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8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nn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4"/>
          <w:w w:val="7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b/>
          <w:spacing w:val="-1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10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2"/>
          <w:w w:val="7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5"/>
          <w:w w:val="14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5"/>
          <w:w w:val="9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5"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7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w w:val="112"/>
          <w:sz w:val="22"/>
          <w:szCs w:val="22"/>
        </w:rPr>
        <w:t>y</w:t>
      </w:r>
    </w:p>
    <w:p w14:paraId="7F058618" w14:textId="77777777" w:rsidR="003E367B" w:rsidRPr="00327FC9" w:rsidRDefault="00327FC9">
      <w:pPr>
        <w:spacing w:before="36"/>
        <w:ind w:left="1902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i/>
          <w:spacing w:val="-5"/>
          <w:w w:val="8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spacing w:val="-5"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4"/>
          <w:w w:val="88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spacing w:val="-6"/>
          <w:w w:val="106"/>
          <w:sz w:val="22"/>
          <w:szCs w:val="22"/>
        </w:rPr>
        <w:t>ea</w:t>
      </w:r>
      <w:r w:rsidRPr="00327FC9">
        <w:rPr>
          <w:rFonts w:asciiTheme="minorHAnsi" w:eastAsia="Arial" w:hAnsiTheme="minorHAnsi" w:cstheme="minorHAnsi"/>
          <w:i/>
          <w:spacing w:val="-5"/>
          <w:w w:val="14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spacing w:val="-4"/>
          <w:w w:val="8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6"/>
          <w:w w:val="112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i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w w:val="144"/>
          <w:sz w:val="22"/>
          <w:szCs w:val="22"/>
        </w:rPr>
        <w:t>r</w:t>
      </w:r>
    </w:p>
    <w:p w14:paraId="11F642A7" w14:textId="77777777" w:rsidR="003E367B" w:rsidRPr="00327FC9" w:rsidRDefault="00327FC9">
      <w:pPr>
        <w:spacing w:before="41" w:line="140" w:lineRule="exact"/>
        <w:ind w:left="1974" w:right="-4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4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ga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5"/>
          <w:sz w:val="22"/>
          <w:szCs w:val="22"/>
        </w:rPr>
        <w:t>hea</w:t>
      </w:r>
      <w:r w:rsidRPr="00327FC9">
        <w:rPr>
          <w:rFonts w:asciiTheme="minorHAnsi" w:hAnsiTheme="minorHAnsi" w:cstheme="minorHAnsi"/>
          <w:w w:val="11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9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5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ne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</w:p>
    <w:p w14:paraId="2F67C4EE" w14:textId="77777777" w:rsidR="003E367B" w:rsidRPr="00327FC9" w:rsidRDefault="00327FC9">
      <w:pPr>
        <w:spacing w:before="42"/>
        <w:ind w:left="523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-5"/>
          <w:w w:val="77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-6"/>
          <w:w w:val="11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w w:val="93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8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w w:val="107"/>
          <w:sz w:val="22"/>
          <w:szCs w:val="22"/>
        </w:rPr>
        <w:t>A</w:t>
      </w:r>
    </w:p>
    <w:p w14:paraId="3AFAA425" w14:textId="77777777" w:rsidR="003E367B" w:rsidRPr="00327FC9" w:rsidRDefault="00327FC9">
      <w:pPr>
        <w:spacing w:before="36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2" w:space="720" w:equalWidth="0">
            <w:col w:w="7564" w:space="151"/>
            <w:col w:w="2265"/>
          </w:cols>
        </w:sectPr>
      </w:pPr>
      <w:r w:rsidRPr="00327FC9">
        <w:rPr>
          <w:rFonts w:asciiTheme="minorHAnsi" w:hAnsiTheme="minorHAnsi" w:cstheme="minorHAnsi"/>
          <w:spacing w:val="2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38"/>
          <w:sz w:val="22"/>
          <w:szCs w:val="22"/>
        </w:rPr>
        <w:t>2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>--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3</w:t>
      </w:r>
    </w:p>
    <w:p w14:paraId="3C77F66F" w14:textId="77777777" w:rsidR="003E367B" w:rsidRPr="00327FC9" w:rsidRDefault="00327FC9">
      <w:pPr>
        <w:spacing w:before="43"/>
        <w:ind w:left="197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8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3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odu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7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7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</w:p>
    <w:p w14:paraId="6135D5BE" w14:textId="77777777" w:rsidR="003E367B" w:rsidRPr="00327FC9" w:rsidRDefault="00327FC9">
      <w:pPr>
        <w:spacing w:before="40" w:line="140" w:lineRule="exact"/>
        <w:ind w:left="197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na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1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ep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5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</w:p>
    <w:p w14:paraId="6955B68F" w14:textId="77777777" w:rsidR="003E367B" w:rsidRPr="00327FC9" w:rsidRDefault="003E367B">
      <w:pPr>
        <w:spacing w:before="8" w:line="18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</w:p>
    <w:p w14:paraId="1849724E" w14:textId="77777777" w:rsidR="003E367B" w:rsidRPr="00327FC9" w:rsidRDefault="00327FC9">
      <w:pPr>
        <w:spacing w:before="47"/>
        <w:ind w:left="1835" w:right="-44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8"/>
          <w:w w:val="10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8"/>
          <w:w w:val="103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w w:val="9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8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83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-3"/>
          <w:w w:val="9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og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8"/>
          <w:w w:val="103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w w:val="106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0"/>
          <w:w w:val="109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8"/>
          <w:w w:val="103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8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5"/>
          <w:w w:val="99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</w:p>
    <w:p w14:paraId="54B2D275" w14:textId="77777777" w:rsidR="003E367B" w:rsidRPr="00327FC9" w:rsidRDefault="00327FC9">
      <w:pPr>
        <w:spacing w:before="36" w:line="140" w:lineRule="exact"/>
        <w:ind w:left="1867" w:right="2289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i/>
          <w:spacing w:val="-5"/>
          <w:w w:val="83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spacing w:val="-4"/>
          <w:w w:val="146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6"/>
          <w:w w:val="112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i/>
          <w:spacing w:val="-7"/>
          <w:w w:val="126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i/>
          <w:spacing w:val="-5"/>
          <w:w w:val="99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6"/>
          <w:w w:val="119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i/>
          <w:w w:val="159"/>
          <w:position w:val="-1"/>
          <w:sz w:val="22"/>
          <w:szCs w:val="22"/>
        </w:rPr>
        <w:t>t</w:t>
      </w:r>
    </w:p>
    <w:p w14:paraId="6B40AE37" w14:textId="77777777" w:rsidR="003E367B" w:rsidRPr="00327FC9" w:rsidRDefault="00327FC9">
      <w:pPr>
        <w:spacing w:before="42"/>
        <w:ind w:left="254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-5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76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11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w w:val="93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8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w w:val="107"/>
          <w:sz w:val="22"/>
          <w:szCs w:val="22"/>
        </w:rPr>
        <w:t>A</w:t>
      </w:r>
    </w:p>
    <w:p w14:paraId="2B685A69" w14:textId="77777777" w:rsidR="003E367B" w:rsidRPr="00327FC9" w:rsidRDefault="00327FC9">
      <w:pPr>
        <w:spacing w:before="36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2" w:space="720" w:equalWidth="0">
            <w:col w:w="4735" w:space="2951"/>
            <w:col w:w="2294"/>
          </w:cols>
        </w:sectPr>
      </w:pPr>
      <w:r w:rsidRPr="00327FC9">
        <w:rPr>
          <w:rFonts w:asciiTheme="minorHAnsi" w:hAnsiTheme="minorHAnsi" w:cstheme="minorHAnsi"/>
          <w:spacing w:val="2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48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15"/>
          <w:w w:val="14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2</w:t>
      </w:r>
    </w:p>
    <w:p w14:paraId="5D612D4F" w14:textId="77777777" w:rsidR="003E367B" w:rsidRPr="00327FC9" w:rsidRDefault="00327FC9">
      <w:pPr>
        <w:spacing w:before="44" w:line="300" w:lineRule="auto"/>
        <w:ind w:left="2109" w:right="1399" w:hanging="13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ng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ge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5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og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9"/>
          <w:w w:val="10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9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w w:val="11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1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5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14"/>
          <w:sz w:val="22"/>
          <w:szCs w:val="22"/>
        </w:rPr>
        <w:t>oun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8"/>
          <w:w w:val="1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w w:val="114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w w:val="1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9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7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rc</w:t>
      </w:r>
      <w:r w:rsidRPr="00327FC9">
        <w:rPr>
          <w:rFonts w:asciiTheme="minorHAnsi" w:hAnsiTheme="minorHAnsi" w:cstheme="minorHAnsi"/>
          <w:sz w:val="22"/>
          <w:szCs w:val="22"/>
        </w:rPr>
        <w:t xml:space="preserve">h 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6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5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59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84"/>
          <w:sz w:val="22"/>
          <w:szCs w:val="22"/>
        </w:rPr>
        <w:t>s</w:t>
      </w:r>
    </w:p>
    <w:p w14:paraId="74140E42" w14:textId="77777777" w:rsidR="003E367B" w:rsidRPr="00327FC9" w:rsidRDefault="00327FC9">
      <w:pPr>
        <w:spacing w:before="1"/>
        <w:ind w:left="197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6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ea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1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7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ege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5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52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0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10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og</w:t>
      </w:r>
      <w:r w:rsidRPr="00327FC9">
        <w:rPr>
          <w:rFonts w:asciiTheme="minorHAnsi" w:hAnsiTheme="minorHAnsi" w:cstheme="minorHAnsi"/>
          <w:spacing w:val="3"/>
          <w:w w:val="110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mm</w:t>
      </w:r>
      <w:r w:rsidRPr="00327FC9">
        <w:rPr>
          <w:rFonts w:asciiTheme="minorHAnsi" w:hAnsiTheme="minorHAnsi" w:cstheme="minorHAnsi"/>
          <w:spacing w:val="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6"/>
          <w:w w:val="1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5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</w:p>
    <w:p w14:paraId="4073DCA8" w14:textId="77777777" w:rsidR="003E367B" w:rsidRPr="00327FC9" w:rsidRDefault="00327FC9">
      <w:pPr>
        <w:spacing w:before="11" w:line="180" w:lineRule="atLeast"/>
        <w:ind w:left="2118" w:right="862" w:hanging="1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lastRenderedPageBreak/>
        <w:t xml:space="preserve">• 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9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16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6"/>
          <w:sz w:val="22"/>
          <w:szCs w:val="22"/>
        </w:rPr>
        <w:t>ta</w:t>
      </w:r>
      <w:r w:rsidRPr="00327FC9">
        <w:rPr>
          <w:rFonts w:asciiTheme="minorHAnsi" w:hAnsiTheme="minorHAnsi" w:cstheme="minorHAnsi"/>
          <w:spacing w:val="5"/>
          <w:w w:val="116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6"/>
          <w:w w:val="10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98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1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9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og</w:t>
      </w:r>
      <w:r w:rsidRPr="00327FC9">
        <w:rPr>
          <w:rFonts w:asciiTheme="minorHAnsi" w:hAnsiTheme="minorHAnsi" w:cstheme="minorHAnsi"/>
          <w:spacing w:val="2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0"/>
          <w:w w:val="10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 xml:space="preserve">o </w:t>
      </w:r>
      <w:r w:rsidRPr="00327FC9">
        <w:rPr>
          <w:rFonts w:asciiTheme="minorHAnsi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w w:val="133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5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w w:val="117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1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"/>
          <w:w w:val="109"/>
          <w:sz w:val="22"/>
          <w:szCs w:val="22"/>
        </w:rPr>
        <w:t>'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w w:val="110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1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th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or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ane</w:t>
      </w:r>
      <w:r w:rsidRPr="00327FC9">
        <w:rPr>
          <w:rFonts w:asciiTheme="minorHAnsi" w:hAnsiTheme="minorHAnsi" w:cstheme="minorHAnsi"/>
          <w:w w:val="13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7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r</w:t>
      </w:r>
    </w:p>
    <w:p w14:paraId="37E4FB6A" w14:textId="77777777" w:rsidR="003E367B" w:rsidRPr="00327FC9" w:rsidRDefault="003E367B">
      <w:pPr>
        <w:spacing w:before="9" w:line="18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</w:p>
    <w:p w14:paraId="668DD7F0" w14:textId="77777777" w:rsidR="003E367B" w:rsidRPr="00327FC9" w:rsidRDefault="00327FC9">
      <w:pPr>
        <w:spacing w:before="42"/>
        <w:ind w:left="183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b/>
          <w:spacing w:val="-1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10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w w:val="9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8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104"/>
          <w:sz w:val="22"/>
          <w:szCs w:val="22"/>
        </w:rPr>
        <w:t>r</w:t>
      </w:r>
    </w:p>
    <w:p w14:paraId="6AA2087F" w14:textId="77777777" w:rsidR="003E367B" w:rsidRPr="00327FC9" w:rsidRDefault="00327FC9">
      <w:pPr>
        <w:spacing w:before="40"/>
        <w:ind w:left="1902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i/>
          <w:spacing w:val="-7"/>
          <w:w w:val="102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i/>
          <w:spacing w:val="-3"/>
          <w:w w:val="13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spacing w:val="-4"/>
          <w:w w:val="8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w w:val="10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11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spacing w:val="-5"/>
          <w:w w:val="110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i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14"/>
          <w:w w:val="13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w w:val="125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i/>
          <w:spacing w:val="-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spacing w:val="-6"/>
          <w:sz w:val="22"/>
          <w:szCs w:val="22"/>
        </w:rPr>
        <w:t>oo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6"/>
          <w:w w:val="105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i/>
          <w:spacing w:val="-6"/>
          <w:w w:val="10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spacing w:val="-3"/>
          <w:w w:val="149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i/>
          <w:spacing w:val="-6"/>
          <w:w w:val="11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i/>
          <w:spacing w:val="-6"/>
          <w:w w:val="11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i/>
          <w:spacing w:val="-4"/>
          <w:w w:val="159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w w:val="133"/>
          <w:sz w:val="22"/>
          <w:szCs w:val="22"/>
        </w:rPr>
        <w:t>r</w:t>
      </w:r>
    </w:p>
    <w:p w14:paraId="652CE912" w14:textId="77777777" w:rsidR="003E367B" w:rsidRPr="00327FC9" w:rsidRDefault="00327FC9">
      <w:pPr>
        <w:spacing w:before="41" w:line="140" w:lineRule="exact"/>
        <w:ind w:left="1974" w:right="-4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ug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7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2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12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up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2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7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oun</w:t>
      </w:r>
      <w:r w:rsidRPr="00327FC9">
        <w:rPr>
          <w:rFonts w:asciiTheme="minorHAnsi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</w:p>
    <w:p w14:paraId="06F637D3" w14:textId="77777777" w:rsidR="003E367B" w:rsidRPr="00327FC9" w:rsidRDefault="00327FC9">
      <w:pPr>
        <w:spacing w:before="42"/>
        <w:ind w:left="-32" w:right="83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-3"/>
          <w:w w:val="86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w w:val="8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1"/>
          <w:w w:val="8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7"/>
          <w:w w:val="10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8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w w:val="107"/>
          <w:sz w:val="22"/>
          <w:szCs w:val="22"/>
        </w:rPr>
        <w:t>A</w:t>
      </w:r>
    </w:p>
    <w:p w14:paraId="2EC85CCA" w14:textId="77777777" w:rsidR="003E367B" w:rsidRPr="00327FC9" w:rsidRDefault="00327FC9">
      <w:pPr>
        <w:spacing w:before="41"/>
        <w:ind w:left="185" w:right="874"/>
        <w:jc w:val="center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2" w:space="720" w:equalWidth="0">
            <w:col w:w="7443" w:space="641"/>
            <w:col w:w="1896"/>
          </w:cols>
        </w:sectPr>
      </w:pP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08"/>
          <w:sz w:val="22"/>
          <w:szCs w:val="22"/>
        </w:rPr>
        <w:t>ugu</w:t>
      </w:r>
      <w:r w:rsidRPr="00327FC9">
        <w:rPr>
          <w:rFonts w:asciiTheme="minorHAnsi" w:hAnsiTheme="minorHAnsi" w:cstheme="minorHAnsi"/>
          <w:spacing w:val="3"/>
          <w:w w:val="108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0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1</w:t>
      </w:r>
    </w:p>
    <w:p w14:paraId="579C81A1" w14:textId="77777777" w:rsidR="003E367B" w:rsidRPr="00327FC9" w:rsidRDefault="003E367B">
      <w:pPr>
        <w:spacing w:before="2" w:line="20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</w:p>
    <w:p w14:paraId="2A25EBEF" w14:textId="77777777" w:rsidR="003E367B" w:rsidRPr="00327FC9" w:rsidRDefault="00327FC9">
      <w:pPr>
        <w:spacing w:before="42"/>
        <w:ind w:left="630" w:right="-4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3"/>
          <w:w w:val="69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4"/>
          <w:w w:val="11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5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5"/>
          <w:w w:val="12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4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6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4"/>
          <w:w w:val="108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5"/>
          <w:w w:val="104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-2"/>
          <w:w w:val="10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w w:val="110"/>
          <w:sz w:val="22"/>
          <w:szCs w:val="22"/>
        </w:rPr>
        <w:t>p</w:t>
      </w:r>
    </w:p>
    <w:p w14:paraId="0BD8FFA0" w14:textId="77777777" w:rsidR="003E367B" w:rsidRPr="00327FC9" w:rsidRDefault="00327FC9">
      <w:pPr>
        <w:spacing w:before="42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-9"/>
          <w:w w:val="110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10"/>
          <w:w w:val="110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nh</w:t>
      </w:r>
      <w:r w:rsidRPr="00327FC9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w w:val="110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8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ob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5"/>
          <w:w w:val="14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2"/>
          <w:w w:val="7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m</w:t>
      </w:r>
    </w:p>
    <w:p w14:paraId="1ED361C3" w14:textId="77777777" w:rsidR="003E367B" w:rsidRPr="00327FC9" w:rsidRDefault="00327FC9">
      <w:pPr>
        <w:spacing w:before="36" w:line="140" w:lineRule="exact"/>
        <w:ind w:left="101" w:right="-4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1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ea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5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4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7"/>
          <w:w w:val="12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i/>
          <w:spacing w:val="-4"/>
          <w:w w:val="159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w w:val="9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3"/>
          <w:w w:val="14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spacing w:val="-6"/>
          <w:w w:val="10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i/>
          <w:w w:val="7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i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5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spacing w:val="-6"/>
          <w:w w:val="112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w w:val="159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i/>
          <w:spacing w:val="-8"/>
          <w:w w:val="159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8"/>
          <w:w w:val="122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i/>
          <w:spacing w:val="-5"/>
          <w:w w:val="9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5"/>
          <w:w w:val="14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0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5"/>
          <w:w w:val="9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7"/>
          <w:w w:val="12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i/>
          <w:spacing w:val="-4"/>
          <w:w w:val="159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w w:val="9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3"/>
          <w:w w:val="14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w w:val="106"/>
          <w:sz w:val="22"/>
          <w:szCs w:val="22"/>
        </w:rPr>
        <w:t>n</w:t>
      </w:r>
    </w:p>
    <w:p w14:paraId="2E5A3801" w14:textId="77777777" w:rsidR="003E367B" w:rsidRPr="00327FC9" w:rsidRDefault="00327FC9">
      <w:pPr>
        <w:spacing w:before="15" w:line="2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562340C0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3" w:space="720" w:equalWidth="0">
            <w:col w:w="1332" w:space="503"/>
            <w:col w:w="2166" w:space="3695"/>
            <w:col w:w="2284"/>
          </w:cols>
        </w:sectPr>
      </w:pPr>
      <w:r w:rsidRPr="00327FC9">
        <w:rPr>
          <w:rFonts w:asciiTheme="minorHAnsi" w:hAnsiTheme="minorHAnsi" w:cstheme="minorHAnsi"/>
          <w:spacing w:val="3"/>
          <w:w w:val="7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38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17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13</w:t>
      </w:r>
    </w:p>
    <w:p w14:paraId="2177DD0B" w14:textId="77777777" w:rsidR="003E367B" w:rsidRPr="00327FC9" w:rsidRDefault="00327FC9">
      <w:pPr>
        <w:spacing w:before="43"/>
        <w:ind w:left="197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4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5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7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7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il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7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5"/>
          <w:w w:val="10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bo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7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5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w w:val="117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"/>
          <w:w w:val="6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8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82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ec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h</w:t>
      </w:r>
    </w:p>
    <w:p w14:paraId="0E67B9EE" w14:textId="77777777" w:rsidR="003E367B" w:rsidRPr="00327FC9" w:rsidRDefault="00327FC9">
      <w:pPr>
        <w:spacing w:before="40" w:line="140" w:lineRule="exact"/>
        <w:ind w:left="211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w w:val="7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6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eagu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</w:p>
    <w:p w14:paraId="3C548527" w14:textId="77777777" w:rsidR="003E367B" w:rsidRPr="00327FC9" w:rsidRDefault="003E367B">
      <w:pPr>
        <w:spacing w:before="2" w:line="20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</w:p>
    <w:p w14:paraId="1184EAA9" w14:textId="77777777" w:rsidR="003E367B" w:rsidRPr="00327FC9" w:rsidRDefault="00327FC9">
      <w:pPr>
        <w:spacing w:before="42"/>
        <w:ind w:left="1835" w:right="-44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9"/>
          <w:w w:val="110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10"/>
          <w:w w:val="110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nh</w:t>
      </w:r>
      <w:r w:rsidRPr="00327FC9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w w:val="110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2"/>
          <w:w w:val="1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ade</w:t>
      </w:r>
      <w:r w:rsidRPr="00327FC9">
        <w:rPr>
          <w:rFonts w:asciiTheme="minorHAnsi" w:eastAsia="Arial" w:hAnsiTheme="minorHAnsi" w:cstheme="minorHAnsi"/>
          <w:b/>
          <w:spacing w:val="-8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ic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7"/>
          <w:w w:val="10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-6"/>
          <w:w w:val="119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b/>
          <w:spacing w:val="-2"/>
          <w:w w:val="7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4"/>
          <w:w w:val="9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w w:val="105"/>
          <w:sz w:val="22"/>
          <w:szCs w:val="22"/>
        </w:rPr>
        <w:t>ry</w:t>
      </w:r>
      <w:r w:rsidRPr="00327FC9">
        <w:rPr>
          <w:rFonts w:asciiTheme="minorHAnsi" w:eastAsia="Arial" w:hAnsiTheme="minorHAnsi" w:cstheme="minorHAnsi"/>
          <w:b/>
          <w:spacing w:val="-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8"/>
          <w:w w:val="103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8"/>
          <w:w w:val="10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9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</w:p>
    <w:p w14:paraId="332AFF6E" w14:textId="77777777" w:rsidR="003E367B" w:rsidRPr="00327FC9" w:rsidRDefault="00327FC9">
      <w:pPr>
        <w:spacing w:before="36" w:line="140" w:lineRule="exact"/>
        <w:ind w:left="1872" w:right="2771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w w:val="8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98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4"/>
          <w:w w:val="8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18"/>
          <w:sz w:val="22"/>
          <w:szCs w:val="22"/>
        </w:rPr>
        <w:t>r</w:t>
      </w:r>
    </w:p>
    <w:p w14:paraId="1395F4FB" w14:textId="77777777" w:rsidR="003E367B" w:rsidRPr="00327FC9" w:rsidRDefault="00327FC9">
      <w:pPr>
        <w:spacing w:before="20" w:line="2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7AE408BD" w14:textId="77777777" w:rsidR="003E367B" w:rsidRPr="00327FC9" w:rsidRDefault="00327FC9">
      <w:pPr>
        <w:spacing w:line="14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2" w:space="720" w:equalWidth="0">
            <w:col w:w="5254" w:space="2486"/>
            <w:col w:w="2240"/>
          </w:cols>
        </w:sectPr>
      </w:pP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31"/>
          <w:sz w:val="22"/>
          <w:szCs w:val="22"/>
        </w:rPr>
        <w:t>2</w:t>
      </w:r>
      <w:r w:rsidRPr="00327FC9">
        <w:rPr>
          <w:rFonts w:asciiTheme="minorHAnsi" w:hAnsiTheme="minorHAnsi" w:cstheme="minorHAnsi"/>
          <w:w w:val="18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88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39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13</w:t>
      </w:r>
    </w:p>
    <w:p w14:paraId="19302669" w14:textId="77777777" w:rsidR="003E367B" w:rsidRPr="00327FC9" w:rsidRDefault="00327FC9">
      <w:pPr>
        <w:spacing w:before="4" w:line="200" w:lineRule="atLeast"/>
        <w:ind w:left="2109" w:right="862" w:hanging="13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0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7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1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7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po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9"/>
          <w:w w:val="10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1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w w:val="117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5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5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dea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3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 xml:space="preserve">o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en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or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6"/>
          <w:w w:val="10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84"/>
          <w:sz w:val="22"/>
          <w:szCs w:val="22"/>
        </w:rPr>
        <w:t>s</w:t>
      </w:r>
    </w:p>
    <w:p w14:paraId="673E4569" w14:textId="77777777" w:rsidR="003E367B" w:rsidRPr="00327FC9" w:rsidRDefault="003E367B">
      <w:pPr>
        <w:spacing w:before="9" w:line="18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</w:p>
    <w:p w14:paraId="5AF9C0FB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A6D5658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F963CCC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1A714E3" w14:textId="77777777" w:rsidR="003E367B" w:rsidRPr="00327FC9" w:rsidRDefault="003E367B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51D8F379" w14:textId="77777777" w:rsidR="003E367B" w:rsidRPr="00327FC9" w:rsidRDefault="00327FC9">
      <w:pPr>
        <w:ind w:left="62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5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lls</w:t>
      </w:r>
    </w:p>
    <w:p w14:paraId="0B014CD7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BED8C73" w14:textId="77777777" w:rsidR="003E367B" w:rsidRPr="00327FC9" w:rsidRDefault="003E367B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73320864" w14:textId="77777777" w:rsidR="003E367B" w:rsidRPr="00327FC9" w:rsidRDefault="00327FC9">
      <w:pPr>
        <w:ind w:left="621" w:right="-4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6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4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3"/>
          <w:w w:val="128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4"/>
          <w:w w:val="117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i/>
          <w:spacing w:val="2"/>
          <w:w w:val="10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3"/>
          <w:w w:val="128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4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w w:val="108"/>
          <w:sz w:val="22"/>
          <w:szCs w:val="22"/>
        </w:rPr>
        <w:t>s</w:t>
      </w:r>
    </w:p>
    <w:p w14:paraId="6178E4C1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5ECA6D6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2C96112" w14:textId="77777777" w:rsidR="003E367B" w:rsidRPr="00327FC9" w:rsidRDefault="003E367B">
      <w:pPr>
        <w:spacing w:before="1" w:line="240" w:lineRule="exact"/>
        <w:rPr>
          <w:rFonts w:asciiTheme="minorHAnsi" w:hAnsiTheme="minorHAnsi" w:cstheme="minorHAnsi"/>
          <w:sz w:val="22"/>
          <w:szCs w:val="22"/>
        </w:rPr>
      </w:pPr>
    </w:p>
    <w:p w14:paraId="529DB6CC" w14:textId="77777777" w:rsidR="003E367B" w:rsidRPr="00327FC9" w:rsidRDefault="00327FC9">
      <w:pPr>
        <w:ind w:left="6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6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7"/>
          <w:w w:val="131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i/>
          <w:spacing w:val="4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4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w w:val="110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w w:val="108"/>
          <w:sz w:val="22"/>
          <w:szCs w:val="22"/>
        </w:rPr>
        <w:t>s</w:t>
      </w:r>
    </w:p>
    <w:p w14:paraId="077A7FFD" w14:textId="77777777" w:rsidR="003E367B" w:rsidRPr="00327FC9" w:rsidRDefault="00327FC9">
      <w:pPr>
        <w:spacing w:before="42"/>
        <w:ind w:left="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b/>
          <w:spacing w:val="-9"/>
          <w:w w:val="110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10"/>
          <w:w w:val="110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nh</w:t>
      </w:r>
      <w:r w:rsidRPr="00327FC9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w w:val="110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7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w w:val="8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7"/>
          <w:w w:val="8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106"/>
          <w:sz w:val="22"/>
          <w:szCs w:val="22"/>
        </w:rPr>
        <w:t>y</w:t>
      </w:r>
    </w:p>
    <w:p w14:paraId="018CB227" w14:textId="77777777" w:rsidR="003E367B" w:rsidRPr="00327FC9" w:rsidRDefault="00327FC9">
      <w:pPr>
        <w:spacing w:before="36"/>
        <w:ind w:left="7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w w:val="70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4"/>
          <w:w w:val="13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ba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ado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5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18"/>
          <w:sz w:val="22"/>
          <w:szCs w:val="22"/>
        </w:rPr>
        <w:t>e</w:t>
      </w:r>
    </w:p>
    <w:p w14:paraId="0D9B4036" w14:textId="77777777" w:rsidR="003E367B" w:rsidRPr="00327FC9" w:rsidRDefault="00327FC9">
      <w:pPr>
        <w:spacing w:before="45"/>
        <w:ind w:left="1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7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98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6"/>
          <w:w w:val="113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pu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1"/>
          <w:w w:val="1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1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4"/>
          <w:sz w:val="22"/>
          <w:szCs w:val="22"/>
        </w:rPr>
        <w:t>s</w:t>
      </w:r>
    </w:p>
    <w:p w14:paraId="17FB1A62" w14:textId="77777777" w:rsidR="003E367B" w:rsidRPr="00327FC9" w:rsidRDefault="003E367B">
      <w:pPr>
        <w:spacing w:before="17" w:line="220" w:lineRule="exact"/>
        <w:rPr>
          <w:rFonts w:asciiTheme="minorHAnsi" w:hAnsiTheme="minorHAnsi" w:cstheme="minorHAnsi"/>
          <w:sz w:val="22"/>
          <w:szCs w:val="22"/>
        </w:rPr>
      </w:pPr>
    </w:p>
    <w:p w14:paraId="172FDA83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8"/>
          <w:w w:val="10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pu</w:t>
      </w:r>
      <w:r w:rsidRPr="00327FC9">
        <w:rPr>
          <w:rFonts w:asciiTheme="minorHAnsi" w:eastAsia="Arial" w:hAnsiTheme="minorHAnsi" w:cstheme="minorHAnsi"/>
          <w:b/>
          <w:spacing w:val="-5"/>
          <w:w w:val="14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4"/>
          <w:w w:val="11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w w:val="55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6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w w:val="14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88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9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70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B</w:t>
      </w:r>
    </w:p>
    <w:p w14:paraId="21DE9890" w14:textId="77777777" w:rsidR="003E367B" w:rsidRPr="00327FC9" w:rsidRDefault="00327FC9">
      <w:pPr>
        <w:spacing w:before="35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w w:val="127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b/>
          <w:spacing w:val="-8"/>
          <w:w w:val="127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10"/>
          <w:w w:val="128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66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  </w:t>
      </w:r>
      <w:r w:rsidRPr="00327FC9">
        <w:rPr>
          <w:rFonts w:asciiTheme="minorHAnsi" w:eastAsia="Arial" w:hAnsiTheme="minorHAnsi" w:cstheme="minorHAnsi"/>
          <w:b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6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7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ft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1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11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7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e</w:t>
      </w:r>
    </w:p>
    <w:p w14:paraId="738F9AA6" w14:textId="77777777" w:rsidR="003E367B" w:rsidRPr="00327FC9" w:rsidRDefault="003E367B">
      <w:pPr>
        <w:spacing w:before="2" w:line="240" w:lineRule="exact"/>
        <w:rPr>
          <w:rFonts w:asciiTheme="minorHAnsi" w:hAnsiTheme="minorHAnsi" w:cstheme="minorHAnsi"/>
          <w:sz w:val="22"/>
          <w:szCs w:val="22"/>
        </w:rPr>
      </w:pPr>
    </w:p>
    <w:p w14:paraId="672CBBB0" w14:textId="77777777" w:rsidR="003E367B" w:rsidRPr="00327FC9" w:rsidRDefault="00327FC9">
      <w:pPr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8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IT</w:t>
      </w:r>
      <w:r w:rsidRPr="00327FC9">
        <w:rPr>
          <w:rFonts w:asciiTheme="minorHAnsi" w:eastAsia="Arial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0"/>
          <w:w w:val="109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8"/>
          <w:w w:val="103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6"/>
          <w:w w:val="11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3"/>
          <w:w w:val="109"/>
          <w:sz w:val="22"/>
          <w:szCs w:val="22"/>
        </w:rPr>
        <w:t>'</w:t>
      </w:r>
      <w:r w:rsidRPr="00327FC9">
        <w:rPr>
          <w:rFonts w:asciiTheme="minorHAnsi" w:eastAsia="Arial" w:hAnsiTheme="minorHAnsi" w:cstheme="minorHAnsi"/>
          <w:b/>
          <w:w w:val="7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b/>
          <w:spacing w:val="-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cc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5"/>
          <w:w w:val="9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5"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8"/>
          <w:w w:val="103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9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8"/>
          <w:sz w:val="22"/>
          <w:szCs w:val="22"/>
        </w:rPr>
        <w:t>r</w:t>
      </w:r>
    </w:p>
    <w:p w14:paraId="3A294E64" w14:textId="77777777" w:rsidR="003E367B" w:rsidRPr="00327FC9" w:rsidRDefault="00327FC9">
      <w:pPr>
        <w:spacing w:before="44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8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IT</w:t>
      </w:r>
      <w:r w:rsidRPr="00327FC9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7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an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9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9"/>
          <w:w w:val="9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up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be</w:t>
      </w:r>
      <w:r w:rsidRPr="00327FC9">
        <w:rPr>
          <w:rFonts w:asciiTheme="minorHAnsi" w:hAnsiTheme="minorHAnsi" w:cstheme="minorHAnsi"/>
          <w:w w:val="128"/>
          <w:sz w:val="22"/>
          <w:szCs w:val="22"/>
        </w:rPr>
        <w:t>r</w:t>
      </w:r>
    </w:p>
    <w:p w14:paraId="5DB12B0B" w14:textId="77777777" w:rsidR="003E367B" w:rsidRPr="00327FC9" w:rsidRDefault="00327FC9">
      <w:pPr>
        <w:spacing w:before="40"/>
        <w:ind w:left="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8"/>
          <w:w w:val="10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10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bo</w:t>
      </w:r>
      <w:r w:rsidRPr="00327FC9">
        <w:rPr>
          <w:rFonts w:asciiTheme="minorHAnsi" w:eastAsia="Arial" w:hAnsiTheme="minorHAnsi" w:cstheme="minorHAnsi"/>
          <w:b/>
          <w:w w:val="10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11"/>
          <w:w w:val="10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7"/>
          <w:w w:val="106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w w:val="106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4"/>
          <w:w w:val="10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6"/>
          <w:w w:val="99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b/>
          <w:spacing w:val="-5"/>
          <w:w w:val="9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106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cc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4"/>
          <w:w w:val="11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w w:val="66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0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4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7"/>
          <w:w w:val="132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i/>
          <w:spacing w:val="-4"/>
          <w:w w:val="159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i/>
          <w:spacing w:val="-5"/>
          <w:w w:val="9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3"/>
          <w:w w:val="14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w w:val="106"/>
          <w:sz w:val="22"/>
          <w:szCs w:val="22"/>
        </w:rPr>
        <w:t>n</w:t>
      </w:r>
    </w:p>
    <w:p w14:paraId="70CD213B" w14:textId="77777777" w:rsidR="003E367B" w:rsidRPr="00327FC9" w:rsidRDefault="003E367B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0880C548" w14:textId="77777777" w:rsidR="003E367B" w:rsidRPr="00327FC9" w:rsidRDefault="00327FC9">
      <w:pPr>
        <w:ind w:left="5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9"/>
          <w:w w:val="110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10"/>
          <w:w w:val="110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nh</w:t>
      </w:r>
      <w:r w:rsidRPr="00327FC9">
        <w:rPr>
          <w:rFonts w:asciiTheme="minorHAnsi" w:eastAsia="Arial" w:hAnsiTheme="minorHAnsi" w:cstheme="minorHAnsi"/>
          <w:b/>
          <w:spacing w:val="-3"/>
          <w:w w:val="11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w w:val="110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8"/>
          <w:w w:val="1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3"/>
          <w:w w:val="9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5"/>
          <w:w w:val="96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9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69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7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-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1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7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)</w:t>
      </w:r>
    </w:p>
    <w:p w14:paraId="4F1CFD8C" w14:textId="77777777" w:rsidR="003E367B" w:rsidRPr="00327FC9" w:rsidRDefault="00327FC9">
      <w:pPr>
        <w:spacing w:before="4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4"/>
          <w:w w:val="7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7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w w:val="8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7"/>
          <w:w w:val="8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106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69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7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0"/>
          <w:sz w:val="22"/>
          <w:szCs w:val="22"/>
        </w:rPr>
        <w:t>pe</w:t>
      </w:r>
      <w:r w:rsidRPr="00327FC9">
        <w:rPr>
          <w:rFonts w:asciiTheme="minorHAnsi" w:hAnsiTheme="minorHAnsi" w:cstheme="minorHAnsi"/>
          <w:spacing w:val="2"/>
          <w:w w:val="110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en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w w:val="1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ass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04"/>
          <w:sz w:val="22"/>
          <w:szCs w:val="22"/>
        </w:rPr>
        <w:t>ad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)</w:t>
      </w:r>
    </w:p>
    <w:p w14:paraId="2637CC03" w14:textId="77777777" w:rsidR="003E367B" w:rsidRPr="00327FC9" w:rsidRDefault="00327FC9">
      <w:pPr>
        <w:spacing w:before="44" w:line="140" w:lineRule="exact"/>
        <w:ind w:left="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7"/>
          <w:w w:val="9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7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7"/>
          <w:w w:val="10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6"/>
          <w:sz w:val="22"/>
          <w:szCs w:val="22"/>
        </w:rPr>
        <w:t>ve</w:t>
      </w:r>
      <w:r w:rsidRPr="00327FC9">
        <w:rPr>
          <w:rFonts w:asciiTheme="minorHAnsi" w:eastAsia="Arial" w:hAnsiTheme="minorHAnsi" w:cstheme="minorHAnsi"/>
          <w:b/>
          <w:spacing w:val="-8"/>
          <w:w w:val="103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w w:val="13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w w:val="8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2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7"/>
          <w:w w:val="11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6"/>
          <w:w w:val="11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5"/>
          <w:w w:val="8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108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3"/>
          <w:w w:val="10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w w:val="102"/>
          <w:sz w:val="22"/>
          <w:szCs w:val="22"/>
        </w:rPr>
        <w:t>p</w:t>
      </w:r>
    </w:p>
    <w:p w14:paraId="459A54FF" w14:textId="77777777" w:rsidR="003E367B" w:rsidRPr="00327FC9" w:rsidRDefault="00327FC9">
      <w:pPr>
        <w:spacing w:before="20" w:line="2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4CBBA688" w14:textId="77777777" w:rsidR="003E367B" w:rsidRPr="00327FC9" w:rsidRDefault="00327FC9">
      <w:pPr>
        <w:ind w:left="-36" w:right="886"/>
        <w:jc w:val="righ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w w:val="9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38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17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7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3</w:t>
      </w:r>
    </w:p>
    <w:p w14:paraId="55F09ED3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B09E251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3BF2DA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7E05C3A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53EFE67" w14:textId="77777777" w:rsidR="003E367B" w:rsidRPr="00327FC9" w:rsidRDefault="003E367B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4CB28D62" w14:textId="77777777" w:rsidR="003E367B" w:rsidRPr="00327FC9" w:rsidRDefault="00327FC9">
      <w:pPr>
        <w:spacing w:line="300" w:lineRule="auto"/>
        <w:ind w:left="-24" w:right="880" w:firstLine="163"/>
        <w:jc w:val="righ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5"/>
          <w:w w:val="8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52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31"/>
          <w:sz w:val="22"/>
          <w:szCs w:val="22"/>
        </w:rPr>
        <w:t>3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--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5"/>
          <w:w w:val="8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52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--</w:t>
      </w:r>
      <w:r w:rsidRPr="00327FC9">
        <w:rPr>
          <w:rFonts w:asciiTheme="minorHAnsi" w:hAnsiTheme="minorHAnsi" w:cstheme="minorHAnsi"/>
          <w:spacing w:val="15"/>
          <w:w w:val="7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42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3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5"/>
          <w:w w:val="22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12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b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13</w:t>
      </w:r>
    </w:p>
    <w:p w14:paraId="78E6CBE1" w14:textId="77777777" w:rsidR="003E367B" w:rsidRPr="00327FC9" w:rsidRDefault="003E367B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49286A6D" w14:textId="77777777" w:rsidR="003E367B" w:rsidRPr="00327FC9" w:rsidRDefault="00327FC9">
      <w:pPr>
        <w:ind w:right="886"/>
        <w:jc w:val="righ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w w:val="8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5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3</w:t>
      </w:r>
    </w:p>
    <w:p w14:paraId="2E87C2D2" w14:textId="77777777" w:rsidR="003E367B" w:rsidRPr="00327FC9" w:rsidRDefault="00327FC9">
      <w:pPr>
        <w:spacing w:before="36"/>
        <w:ind w:right="886"/>
        <w:jc w:val="righ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2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3</w:t>
      </w:r>
    </w:p>
    <w:p w14:paraId="2949C95C" w14:textId="77777777" w:rsidR="003E367B" w:rsidRPr="00327FC9" w:rsidRDefault="00327FC9">
      <w:pPr>
        <w:spacing w:before="45" w:line="140" w:lineRule="exact"/>
        <w:ind w:left="1054" w:right="856"/>
        <w:jc w:val="center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3" w:space="720" w:equalWidth="0">
            <w:col w:w="1227" w:space="603"/>
            <w:col w:w="5389" w:space="496"/>
            <w:col w:w="2265"/>
          </w:cols>
        </w:sectPr>
      </w:pP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2</w:t>
      </w:r>
    </w:p>
    <w:p w14:paraId="0EBE8473" w14:textId="77777777" w:rsidR="003E367B" w:rsidRPr="00327FC9" w:rsidRDefault="00327FC9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46A3BDB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8" type="#_x0000_t75" style="position:absolute;margin-left:0;margin-top:0;width:594pt;height:783pt;z-index:-1256;mso-position-horizontal-relative:page;mso-position-vertical-relative:page">
            <v:imagedata r:id="rId7" o:title=""/>
            <w10:wrap anchorx="page" anchory="page"/>
          </v:shape>
        </w:pict>
      </w:r>
    </w:p>
    <w:p w14:paraId="3DEBE1D4" w14:textId="77777777" w:rsidR="003E367B" w:rsidRPr="00327FC9" w:rsidRDefault="00327FC9">
      <w:pPr>
        <w:spacing w:before="34"/>
        <w:ind w:left="48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44"/>
          <w:sz w:val="22"/>
          <w:szCs w:val="22"/>
        </w:rPr>
        <w:t>I</w:t>
      </w:r>
    </w:p>
    <w:p w14:paraId="1D4368BF" w14:textId="77777777" w:rsidR="003E367B" w:rsidRPr="00327FC9" w:rsidRDefault="003E367B">
      <w:pPr>
        <w:spacing w:line="140" w:lineRule="exact"/>
        <w:rPr>
          <w:rFonts w:asciiTheme="minorHAnsi" w:hAnsiTheme="minorHAnsi" w:cstheme="minorHAnsi"/>
          <w:sz w:val="22"/>
          <w:szCs w:val="22"/>
        </w:rPr>
      </w:pPr>
    </w:p>
    <w:p w14:paraId="3E161BFD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13C8004" w14:textId="77777777" w:rsidR="003E367B" w:rsidRPr="00327FC9" w:rsidRDefault="00327FC9">
      <w:pPr>
        <w:ind w:left="112"/>
        <w:rPr>
          <w:rFonts w:asciiTheme="minorHAnsi" w:eastAsia="Courier New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  <w:hyperlink r:id="rId8">
        <w:r w:rsidRPr="00327FC9">
          <w:rPr>
            <w:rFonts w:asciiTheme="minorHAnsi" w:hAnsiTheme="minorHAnsi" w:cstheme="minorHAnsi"/>
            <w:spacing w:val="3"/>
            <w:w w:val="77"/>
            <w:sz w:val="22"/>
            <w:szCs w:val="22"/>
          </w:rPr>
          <w:t>h</w:t>
        </w:r>
        <w:r w:rsidRPr="00327FC9">
          <w:rPr>
            <w:rFonts w:asciiTheme="minorHAnsi" w:hAnsiTheme="minorHAnsi" w:cstheme="minorHAnsi"/>
            <w:w w:val="10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10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92"/>
            <w:sz w:val="22"/>
            <w:szCs w:val="22"/>
          </w:rPr>
          <w:t>p</w:t>
        </w:r>
        <w:r w:rsidRPr="00327FC9">
          <w:rPr>
            <w:rFonts w:asciiTheme="minorHAnsi" w:hAnsiTheme="minorHAnsi" w:cstheme="minorHAnsi"/>
            <w:spacing w:val="1"/>
            <w:w w:val="55"/>
            <w:sz w:val="22"/>
            <w:szCs w:val="22"/>
          </w:rPr>
          <w:t>:</w:t>
        </w:r>
        <w:r w:rsidRPr="00327FC9">
          <w:rPr>
            <w:rFonts w:asciiTheme="minorHAnsi" w:hAnsiTheme="minorHAnsi" w:cstheme="minorHAnsi"/>
            <w:spacing w:val="2"/>
            <w:w w:val="111"/>
            <w:sz w:val="22"/>
            <w:szCs w:val="22"/>
          </w:rPr>
          <w:t>/</w:t>
        </w:r>
        <w:r w:rsidRPr="00327FC9">
          <w:rPr>
            <w:rFonts w:asciiTheme="minorHAnsi" w:hAnsiTheme="minorHAnsi" w:cstheme="minorHAnsi"/>
            <w:spacing w:val="2"/>
            <w:w w:val="102"/>
            <w:sz w:val="22"/>
            <w:szCs w:val="22"/>
          </w:rPr>
          <w:t>/</w:t>
        </w:r>
        <w:r w:rsidRPr="00327FC9">
          <w:rPr>
            <w:rFonts w:asciiTheme="minorHAnsi" w:hAnsiTheme="minorHAnsi" w:cstheme="minorHAnsi"/>
            <w:spacing w:val="4"/>
            <w:w w:val="92"/>
            <w:sz w:val="22"/>
            <w:szCs w:val="22"/>
          </w:rPr>
          <w:t>g</w:t>
        </w:r>
        <w:r w:rsidRPr="00327FC9">
          <w:rPr>
            <w:rFonts w:asciiTheme="minorHAnsi" w:hAnsiTheme="minorHAnsi" w:cstheme="minorHAnsi"/>
            <w:spacing w:val="3"/>
            <w:w w:val="110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3"/>
            <w:w w:val="104"/>
            <w:sz w:val="22"/>
            <w:szCs w:val="22"/>
          </w:rPr>
          <w:t>c</w:t>
        </w:r>
        <w:r w:rsidRPr="00327FC9">
          <w:rPr>
            <w:rFonts w:asciiTheme="minorHAnsi" w:hAnsiTheme="minorHAnsi" w:cstheme="minorHAnsi"/>
            <w:spacing w:val="3"/>
            <w:w w:val="98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spacing w:val="2"/>
            <w:w w:val="92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5"/>
            <w:w w:val="89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spacing w:val="1"/>
            <w:w w:val="65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w w:val="9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97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3"/>
            <w:w w:val="110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3"/>
            <w:w w:val="98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w w:val="82"/>
            <w:sz w:val="22"/>
            <w:szCs w:val="22"/>
          </w:rPr>
          <w:t>u</w:t>
        </w:r>
      </w:hyperlink>
      <w:r w:rsidRPr="00327FC9">
        <w:rPr>
          <w:rFonts w:asciiTheme="minorHAnsi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Courier New" w:hAnsiTheme="minorHAnsi" w:cstheme="minorHAnsi"/>
          <w:spacing w:val="-1"/>
          <w:w w:val="61"/>
          <w:sz w:val="22"/>
          <w:szCs w:val="22"/>
        </w:rPr>
        <w:t>2</w:t>
      </w:r>
      <w:r w:rsidRPr="00327FC9">
        <w:rPr>
          <w:rFonts w:asciiTheme="minorHAnsi" w:eastAsia="Courier New" w:hAnsiTheme="minorHAnsi" w:cstheme="minorHAnsi"/>
          <w:w w:val="65"/>
          <w:sz w:val="22"/>
          <w:szCs w:val="22"/>
        </w:rPr>
        <w:t>9</w:t>
      </w:r>
    </w:p>
    <w:p w14:paraId="390801C1" w14:textId="77777777" w:rsidR="003E367B" w:rsidRPr="00327FC9" w:rsidRDefault="003E367B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03381CF6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ABBC6A9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0C10B34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8D79125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0E82EAF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65394F6" w14:textId="77777777" w:rsidR="003E367B" w:rsidRPr="00327FC9" w:rsidRDefault="00327FC9">
      <w:pPr>
        <w:spacing w:line="234" w:lineRule="auto"/>
        <w:ind w:left="505" w:right="-2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57"/>
          <w:sz w:val="22"/>
          <w:szCs w:val="22"/>
        </w:rPr>
        <w:t xml:space="preserve">: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X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 xml:space="preserve">r.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3"/>
          <w:w w:val="88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3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9</w:t>
      </w:r>
    </w:p>
    <w:p w14:paraId="2F8693B6" w14:textId="77777777" w:rsidR="003E367B" w:rsidRPr="00327FC9" w:rsidRDefault="00327FC9">
      <w:pPr>
        <w:spacing w:before="71"/>
        <w:ind w:left="-36" w:right="-3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w w:val="8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w w:val="12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w w:val="9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ua</w:t>
      </w:r>
      <w:r w:rsidRPr="00327FC9">
        <w:rPr>
          <w:rFonts w:asciiTheme="minorHAnsi" w:eastAsia="Arial" w:hAnsiTheme="minorHAnsi" w:cstheme="minorHAnsi"/>
          <w:w w:val="13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8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7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9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9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96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91"/>
          <w:sz w:val="22"/>
          <w:szCs w:val="22"/>
        </w:rPr>
        <w:t>ed</w:t>
      </w:r>
      <w:r w:rsidRPr="00327FC9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in</w:t>
      </w:r>
      <w:r w:rsidRPr="00327FC9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anage</w:t>
      </w:r>
      <w:r w:rsidRPr="00327FC9">
        <w:rPr>
          <w:rFonts w:asciiTheme="minorHAnsi" w:eastAsia="Arial" w:hAnsiTheme="minorHAnsi" w:cstheme="minorHAnsi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w w:val="84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14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9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86"/>
          <w:sz w:val="22"/>
          <w:szCs w:val="22"/>
        </w:rPr>
        <w:t>g</w:t>
      </w:r>
    </w:p>
    <w:p w14:paraId="58DD7319" w14:textId="77777777" w:rsidR="003E367B" w:rsidRPr="00327FC9" w:rsidRDefault="00327FC9">
      <w:pPr>
        <w:spacing w:before="14"/>
        <w:ind w:left="975" w:right="975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w w:val="8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"/>
          <w:w w:val="8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8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16"/>
          <w:w w:val="8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76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8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25"/>
          <w:sz w:val="22"/>
          <w:szCs w:val="22"/>
        </w:rPr>
        <w:t>tt</w:t>
      </w:r>
      <w:r w:rsidRPr="00327FC9">
        <w:rPr>
          <w:rFonts w:asciiTheme="minorHAnsi" w:eastAsia="Arial" w:hAnsiTheme="minorHAnsi" w:cstheme="minorHAnsi"/>
          <w:spacing w:val="1"/>
          <w:w w:val="9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on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81"/>
          <w:sz w:val="22"/>
          <w:szCs w:val="22"/>
        </w:rPr>
        <w:t>pag</w:t>
      </w:r>
      <w:r w:rsidRPr="00327FC9">
        <w:rPr>
          <w:rFonts w:asciiTheme="minorHAnsi" w:eastAsia="Arial" w:hAnsiTheme="minorHAnsi" w:cstheme="minorHAnsi"/>
          <w:w w:val="81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16"/>
          <w:w w:val="8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81"/>
          <w:sz w:val="22"/>
          <w:szCs w:val="22"/>
        </w:rPr>
        <w:t>47</w:t>
      </w:r>
    </w:p>
    <w:p w14:paraId="429578F3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B4DC735" w14:textId="77777777" w:rsidR="003E367B" w:rsidRPr="00327FC9" w:rsidRDefault="003E367B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</w:pPr>
    </w:p>
    <w:p w14:paraId="71E040A6" w14:textId="77777777" w:rsidR="003E367B" w:rsidRPr="00327FC9" w:rsidRDefault="00327FC9">
      <w:pPr>
        <w:spacing w:line="226" w:lineRule="auto"/>
        <w:ind w:left="1325" w:right="1485" w:hanging="54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2"/>
          <w:w w:val="109"/>
          <w:sz w:val="22"/>
          <w:szCs w:val="22"/>
        </w:rPr>
        <w:t>JAN</w:t>
      </w:r>
      <w:r w:rsidRPr="00327FC9">
        <w:rPr>
          <w:rFonts w:asciiTheme="minorHAnsi" w:hAnsiTheme="minorHAnsi" w:cstheme="minorHAnsi"/>
          <w:b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26"/>
          <w:w w:val="10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w w:val="132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3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106"/>
          <w:sz w:val="22"/>
          <w:szCs w:val="22"/>
        </w:rPr>
        <w:t xml:space="preserve">E </w:t>
      </w:r>
      <w:hyperlink r:id="rId9">
        <w:r w:rsidRPr="00327FC9">
          <w:rPr>
            <w:rFonts w:asciiTheme="minorHAnsi" w:hAnsiTheme="minorHAnsi" w:cstheme="minorHAnsi"/>
            <w:b/>
            <w:w w:val="93"/>
            <w:sz w:val="22"/>
            <w:szCs w:val="22"/>
          </w:rPr>
          <w:t>s</w:t>
        </w:r>
        <w:r w:rsidRPr="00327FC9">
          <w:rPr>
            <w:rFonts w:asciiTheme="minorHAnsi" w:hAnsiTheme="minorHAnsi" w:cstheme="minorHAnsi"/>
            <w:b/>
            <w:spacing w:val="-1"/>
            <w:w w:val="103"/>
            <w:sz w:val="22"/>
            <w:szCs w:val="22"/>
          </w:rPr>
          <w:t>o</w:t>
        </w:r>
        <w:r w:rsidRPr="00327FC9">
          <w:rPr>
            <w:rFonts w:asciiTheme="minorHAnsi" w:hAnsiTheme="minorHAnsi" w:cstheme="minorHAnsi"/>
            <w:b/>
            <w:spacing w:val="-1"/>
            <w:w w:val="98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b/>
            <w:w w:val="102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b/>
            <w:spacing w:val="-1"/>
            <w:w w:val="103"/>
            <w:sz w:val="22"/>
            <w:szCs w:val="22"/>
          </w:rPr>
          <w:t>o</w:t>
        </w:r>
        <w:r w:rsidRPr="00327FC9">
          <w:rPr>
            <w:rFonts w:asciiTheme="minorHAnsi" w:hAnsiTheme="minorHAnsi" w:cstheme="minorHAnsi"/>
            <w:b/>
            <w:spacing w:val="-1"/>
            <w:w w:val="98"/>
            <w:sz w:val="22"/>
            <w:szCs w:val="22"/>
          </w:rPr>
          <w:t>n</w:t>
        </w:r>
        <w:r w:rsidRPr="00327FC9">
          <w:rPr>
            <w:rFonts w:asciiTheme="minorHAnsi" w:hAnsiTheme="minorHAnsi" w:cstheme="minorHAnsi"/>
            <w:b/>
            <w:spacing w:val="-1"/>
            <w:w w:val="116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b/>
            <w:spacing w:val="-1"/>
            <w:w w:val="91"/>
            <w:sz w:val="22"/>
            <w:szCs w:val="22"/>
          </w:rPr>
          <w:t>@</w:t>
        </w:r>
        <w:r w:rsidRPr="00327FC9">
          <w:rPr>
            <w:rFonts w:asciiTheme="minorHAnsi" w:hAnsiTheme="minorHAnsi" w:cstheme="minorHAnsi"/>
            <w:b/>
            <w:spacing w:val="-1"/>
            <w:w w:val="105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b/>
            <w:w w:val="98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b/>
            <w:w w:val="109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b/>
            <w:w w:val="97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b/>
            <w:spacing w:val="-1"/>
            <w:w w:val="96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b/>
            <w:w w:val="103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b/>
            <w:w w:val="98"/>
            <w:sz w:val="22"/>
            <w:szCs w:val="22"/>
          </w:rPr>
          <w:t>u</w:t>
        </w:r>
      </w:hyperlink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28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1"/>
          <w:w w:val="28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2"/>
          <w:w w:val="98"/>
          <w:sz w:val="22"/>
          <w:szCs w:val="22"/>
        </w:rPr>
        <w:t>XXX</w:t>
      </w:r>
      <w:r w:rsidRPr="00327FC9">
        <w:rPr>
          <w:rFonts w:asciiTheme="minorHAnsi" w:hAnsiTheme="minorHAnsi" w:cstheme="minorHAnsi"/>
          <w:b/>
          <w:w w:val="88"/>
          <w:sz w:val="22"/>
          <w:szCs w:val="22"/>
        </w:rPr>
        <w:t>)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2"/>
          <w:w w:val="94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2"/>
          <w:w w:val="102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2"/>
          <w:w w:val="98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1"/>
          <w:w w:val="97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2"/>
          <w:w w:val="98"/>
          <w:sz w:val="22"/>
          <w:szCs w:val="22"/>
        </w:rPr>
        <w:t>XXX</w:t>
      </w:r>
      <w:r w:rsidRPr="00327FC9">
        <w:rPr>
          <w:rFonts w:asciiTheme="minorHAnsi" w:hAnsiTheme="minorHAnsi" w:cstheme="minorHAnsi"/>
          <w:b/>
          <w:w w:val="94"/>
          <w:sz w:val="22"/>
          <w:szCs w:val="22"/>
        </w:rPr>
        <w:t>X</w:t>
      </w:r>
    </w:p>
    <w:p w14:paraId="431D1F02" w14:textId="77777777" w:rsidR="003E367B" w:rsidRPr="00327FC9" w:rsidRDefault="00327FC9">
      <w:pPr>
        <w:spacing w:before="8" w:line="1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4F3B6F8F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633A701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9A93F9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32BA3A8" w14:textId="77777777" w:rsidR="003E367B" w:rsidRPr="00327FC9" w:rsidRDefault="00327FC9">
      <w:pPr>
        <w:spacing w:line="249" w:lineRule="auto"/>
        <w:ind w:right="195" w:firstLine="1430"/>
        <w:rPr>
          <w:rFonts w:asciiTheme="minorHAnsi" w:hAnsiTheme="minorHAnsi" w:cstheme="minorHAnsi"/>
          <w:sz w:val="22"/>
          <w:szCs w:val="22"/>
        </w:rPr>
        <w:sectPr w:rsidR="003E367B" w:rsidRPr="00327FC9">
          <w:pgSz w:w="11880" w:h="15660"/>
          <w:pgMar w:top="960" w:right="960" w:bottom="280" w:left="940" w:header="720" w:footer="720" w:gutter="0"/>
          <w:cols w:num="3" w:space="720" w:equalWidth="0">
            <w:col w:w="1988" w:space="917"/>
            <w:col w:w="4181" w:space="1037"/>
            <w:col w:w="1857"/>
          </w:cols>
        </w:sectPr>
      </w:pPr>
      <w:r w:rsidRPr="00327FC9">
        <w:rPr>
          <w:rFonts w:asciiTheme="minorHAnsi" w:hAnsiTheme="minorHAnsi" w:cstheme="minorHAnsi"/>
          <w:w w:val="187"/>
          <w:sz w:val="22"/>
          <w:szCs w:val="22"/>
        </w:rPr>
        <w:t xml:space="preserve">-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8"/>
          <w:sz w:val="22"/>
          <w:szCs w:val="22"/>
        </w:rPr>
        <w:t xml:space="preserve">: </w:t>
      </w:r>
      <w:r w:rsidRPr="00327FC9">
        <w:rPr>
          <w:rFonts w:asciiTheme="minorHAnsi" w:hAnsiTheme="minorHAnsi" w:cstheme="minorHAnsi"/>
          <w:spacing w:val="-3"/>
          <w:w w:val="90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</w:p>
    <w:p w14:paraId="5C322298" w14:textId="77777777" w:rsidR="003E367B" w:rsidRPr="00327FC9" w:rsidRDefault="003E367B">
      <w:pPr>
        <w:spacing w:before="7" w:line="160" w:lineRule="exact"/>
        <w:rPr>
          <w:rFonts w:asciiTheme="minorHAnsi" w:hAnsiTheme="minorHAnsi" w:cstheme="minorHAnsi"/>
          <w:sz w:val="22"/>
          <w:szCs w:val="22"/>
        </w:rPr>
      </w:pPr>
    </w:p>
    <w:p w14:paraId="0A6614C3" w14:textId="77777777" w:rsidR="003E367B" w:rsidRPr="00327FC9" w:rsidRDefault="00327FC9">
      <w:pPr>
        <w:ind w:left="505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uc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ti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</w:p>
    <w:p w14:paraId="093733C4" w14:textId="77777777" w:rsidR="003E367B" w:rsidRPr="00327FC9" w:rsidRDefault="00327FC9">
      <w:pPr>
        <w:spacing w:before="7" w:line="16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25C99F27" w14:textId="77777777" w:rsidR="003E367B" w:rsidRPr="00327FC9" w:rsidRDefault="00327FC9">
      <w:pPr>
        <w:ind w:right="-4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SAC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INS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UT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OF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TEC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OG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2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w w:val="121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w w:val="121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)</w:t>
      </w:r>
    </w:p>
    <w:p w14:paraId="42EB5071" w14:textId="77777777" w:rsidR="003E367B" w:rsidRPr="00327FC9" w:rsidRDefault="00327FC9">
      <w:pPr>
        <w:spacing w:line="16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7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gy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68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6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.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0</w:t>
      </w:r>
    </w:p>
    <w:p w14:paraId="5879DE82" w14:textId="77777777" w:rsidR="003E367B" w:rsidRPr="00327FC9" w:rsidRDefault="00327FC9">
      <w:pPr>
        <w:spacing w:before="7" w:line="16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565A0ACD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BR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</w:p>
    <w:p w14:paraId="575D31B0" w14:textId="77777777" w:rsidR="003E367B" w:rsidRPr="00327FC9" w:rsidRDefault="00327FC9">
      <w:pPr>
        <w:spacing w:line="160" w:lineRule="exact"/>
        <w:ind w:left="966" w:right="684"/>
        <w:jc w:val="center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3" w:space="720" w:equalWidth="0">
            <w:col w:w="1197" w:space="388"/>
            <w:col w:w="4369" w:space="1943"/>
            <w:col w:w="2083"/>
          </w:cols>
        </w:sectPr>
      </w:pPr>
      <w:r w:rsidRPr="00327FC9">
        <w:rPr>
          <w:rFonts w:asciiTheme="minorHAnsi" w:hAnsiTheme="minorHAnsi" w:cstheme="minorHAnsi"/>
          <w:i/>
          <w:w w:val="105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14"/>
          <w:w w:val="105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w w:val="110"/>
          <w:sz w:val="22"/>
          <w:szCs w:val="22"/>
        </w:rPr>
        <w:t>XX</w:t>
      </w:r>
    </w:p>
    <w:p w14:paraId="2D481743" w14:textId="77777777" w:rsidR="003E367B" w:rsidRPr="00327FC9" w:rsidRDefault="00327FC9">
      <w:pPr>
        <w:spacing w:line="180" w:lineRule="exact"/>
        <w:ind w:left="158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0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7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0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41B13583" w14:textId="77777777" w:rsidR="003E367B" w:rsidRPr="00327FC9" w:rsidRDefault="00327FC9">
      <w:pPr>
        <w:spacing w:line="180" w:lineRule="exact"/>
        <w:ind w:left="158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2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21"/>
          <w:w w:val="8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pub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8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z w:val="22"/>
          <w:szCs w:val="22"/>
        </w:rPr>
        <w:t>IT</w:t>
      </w:r>
      <w:r w:rsidRPr="00327FC9">
        <w:rPr>
          <w:rFonts w:asciiTheme="minorHAnsi" w:hAnsiTheme="minorHAnsi" w:cstheme="minorHAnsi"/>
          <w:i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er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e  </w:t>
      </w:r>
      <w:r w:rsidRPr="00327FC9">
        <w:rPr>
          <w:rFonts w:asciiTheme="minorHAnsi" w:hAnsiTheme="minorHAnsi" w:cstheme="minorHAnsi"/>
          <w:i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es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ea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J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ou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9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</w:p>
    <w:p w14:paraId="465ECA11" w14:textId="77777777" w:rsidR="003E367B" w:rsidRPr="00327FC9" w:rsidRDefault="00327FC9">
      <w:pPr>
        <w:spacing w:line="160" w:lineRule="exact"/>
        <w:ind w:left="158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68"/>
          <w:sz w:val="22"/>
          <w:szCs w:val="22"/>
        </w:rPr>
        <w:t>: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w w:val="10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1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fe</w:t>
      </w:r>
    </w:p>
    <w:p w14:paraId="3D7AC219" w14:textId="77777777" w:rsidR="003E367B" w:rsidRPr="00327FC9" w:rsidRDefault="00327FC9">
      <w:pPr>
        <w:spacing w:line="160" w:lineRule="exact"/>
        <w:ind w:left="1769" w:right="917"/>
        <w:jc w:val="center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ogy</w:t>
      </w:r>
      <w:r w:rsidRPr="00327FC9">
        <w:rPr>
          <w:rFonts w:asciiTheme="minorHAnsi" w:hAnsiTheme="minorHAnsi" w:cstheme="minorHAnsi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2974FD58" w14:textId="77777777" w:rsidR="003E367B" w:rsidRPr="00327FC9" w:rsidRDefault="003E367B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0827DEA8" w14:textId="77777777" w:rsidR="003E367B" w:rsidRPr="00327FC9" w:rsidRDefault="00327FC9">
      <w:pPr>
        <w:ind w:left="505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Exp</w:t>
      </w:r>
      <w:r w:rsidRPr="00327FC9">
        <w:rPr>
          <w:rFonts w:asciiTheme="minorHAnsi" w:hAnsiTheme="minorHAnsi" w:cstheme="minorHAnsi"/>
          <w:b/>
          <w:sz w:val="22"/>
          <w:szCs w:val="22"/>
        </w:rPr>
        <w:t>erie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ce</w:t>
      </w:r>
    </w:p>
    <w:p w14:paraId="7C9583A8" w14:textId="77777777" w:rsidR="003E367B" w:rsidRPr="00327FC9" w:rsidRDefault="00327FC9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0EE8BFD1" w14:textId="77777777" w:rsidR="003E367B" w:rsidRPr="00327FC9" w:rsidRDefault="00327FC9">
      <w:pPr>
        <w:spacing w:line="160" w:lineRule="exact"/>
        <w:ind w:left="-14" w:right="703" w:hanging="22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NAM AS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SO</w:t>
      </w:r>
      <w:r w:rsidRPr="00327FC9">
        <w:rPr>
          <w:rFonts w:asciiTheme="minorHAnsi" w:hAnsiTheme="minorHAnsi" w:cstheme="minorHAnsi"/>
          <w:b/>
          <w:sz w:val="22"/>
          <w:szCs w:val="22"/>
        </w:rPr>
        <w:t>CIAT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BUR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N,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9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st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</w:t>
      </w:r>
      <w:r w:rsidRPr="00327FC9">
        <w:rPr>
          <w:rFonts w:asciiTheme="minorHAnsi" w:hAnsiTheme="minorHAnsi" w:cstheme="minorHAnsi"/>
          <w:b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w w:val="105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14"/>
          <w:w w:val="105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w w:val="110"/>
          <w:sz w:val="22"/>
          <w:szCs w:val="22"/>
        </w:rPr>
        <w:t>XX</w:t>
      </w:r>
    </w:p>
    <w:p w14:paraId="12136B1A" w14:textId="77777777" w:rsidR="003E367B" w:rsidRPr="00327FC9" w:rsidRDefault="00327FC9">
      <w:pPr>
        <w:spacing w:line="234" w:lineRule="auto"/>
        <w:ind w:left="211" w:right="665" w:hanging="211"/>
        <w:jc w:val="both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1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3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6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40"/>
          <w:sz w:val="22"/>
          <w:szCs w:val="22"/>
        </w:rPr>
        <w:t>'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$</w:t>
      </w:r>
      <w:r w:rsidRPr="00327FC9">
        <w:rPr>
          <w:rFonts w:asciiTheme="minorHAnsi" w:hAnsiTheme="minorHAnsi" w:cstheme="minorHAnsi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0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6"/>
          <w:w w:val="10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0"/>
          <w:w w:val="10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6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 xml:space="preserve">. 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10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w w:val="10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9"/>
          <w:w w:val="10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10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w w:val="10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6"/>
          <w:w w:val="10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6"/>
          <w:w w:val="10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4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8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%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0E008470" w14:textId="77777777" w:rsidR="003E367B" w:rsidRPr="00327FC9" w:rsidRDefault="00327FC9">
      <w:pPr>
        <w:spacing w:line="160" w:lineRule="exact"/>
        <w:ind w:left="-32" w:right="660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9</w:t>
      </w:r>
      <w:r w:rsidRPr="00327FC9">
        <w:rPr>
          <w:rFonts w:asciiTheme="minorHAnsi" w:hAnsiTheme="minorHAnsi" w:cstheme="minorHAnsi"/>
          <w:sz w:val="22"/>
          <w:szCs w:val="22"/>
        </w:rPr>
        <w:t>8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d</w:t>
      </w:r>
    </w:p>
    <w:p w14:paraId="44E574CF" w14:textId="77777777" w:rsidR="003E367B" w:rsidRPr="00327FC9" w:rsidRDefault="00327FC9">
      <w:pPr>
        <w:spacing w:line="180" w:lineRule="exact"/>
        <w:ind w:left="184" w:right="812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7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ce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l/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31BF04EA" w14:textId="77777777" w:rsidR="003E367B" w:rsidRPr="00327FC9" w:rsidRDefault="00327FC9">
      <w:pPr>
        <w:spacing w:line="160" w:lineRule="exact"/>
        <w:ind w:left="-32" w:right="666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esso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ccess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dr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z w:val="22"/>
          <w:szCs w:val="22"/>
        </w:rPr>
        <w:t>t.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ed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1"/>
          <w:w w:val="9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s</w:t>
      </w:r>
    </w:p>
    <w:p w14:paraId="082C4513" w14:textId="77777777" w:rsidR="003E367B" w:rsidRPr="00327FC9" w:rsidRDefault="00327FC9">
      <w:pPr>
        <w:spacing w:line="180" w:lineRule="exact"/>
        <w:ind w:left="2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2562A8FE" w14:textId="77777777" w:rsidR="003E367B" w:rsidRPr="00327FC9" w:rsidRDefault="003E367B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54F9EFDD" w14:textId="77777777" w:rsidR="003E367B" w:rsidRPr="00327FC9" w:rsidRDefault="00327FC9">
      <w:pPr>
        <w:spacing w:line="160" w:lineRule="exact"/>
        <w:ind w:left="-14" w:right="703" w:hanging="22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OG</w:t>
      </w:r>
      <w:r w:rsidRPr="00327FC9">
        <w:rPr>
          <w:rFonts w:asciiTheme="minorHAnsi" w:hAnsiTheme="minorHAnsi" w:cstheme="minorHAnsi"/>
          <w:b/>
          <w:sz w:val="22"/>
          <w:szCs w:val="22"/>
        </w:rPr>
        <w:t>RA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ON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THE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PHA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ACE</w:t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CAL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INDU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TRY                                              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BR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E,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9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b/>
          <w:sz w:val="22"/>
          <w:szCs w:val="22"/>
        </w:rPr>
        <w:t>He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h Ec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ono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ese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ar</w:t>
      </w:r>
      <w:r w:rsidRPr="00327FC9">
        <w:rPr>
          <w:rFonts w:asciiTheme="minorHAnsi" w:hAnsiTheme="minorHAnsi" w:cstheme="minorHAnsi"/>
          <w:b/>
          <w:sz w:val="22"/>
          <w:szCs w:val="22"/>
        </w:rPr>
        <w:t>ch A</w:t>
      </w:r>
      <w:r w:rsidRPr="00327FC9">
        <w:rPr>
          <w:rFonts w:asciiTheme="minorHAnsi" w:hAnsiTheme="minorHAnsi" w:cstheme="minorHAnsi"/>
          <w:b/>
          <w:sz w:val="22"/>
          <w:szCs w:val="22"/>
        </w:rPr>
        <w:t>ss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nt,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Busines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hoo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4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w w:val="96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10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w w:val="110"/>
          <w:sz w:val="22"/>
          <w:szCs w:val="22"/>
        </w:rPr>
        <w:t>XX</w:t>
      </w:r>
    </w:p>
    <w:p w14:paraId="1373D817" w14:textId="77777777" w:rsidR="003E367B" w:rsidRPr="00327FC9" w:rsidRDefault="00327FC9">
      <w:pPr>
        <w:spacing w:line="234" w:lineRule="auto"/>
        <w:ind w:left="216" w:right="660" w:hanging="216"/>
        <w:jc w:val="both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 xml:space="preserve">c 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ph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eu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ca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3"/>
          <w:w w:val="10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tr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sa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-8"/>
          <w:w w:val="10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as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9"/>
          <w:w w:val="7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)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 xml:space="preserve">s 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t.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23"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q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$80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ess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5E35A5EC" w14:textId="77777777" w:rsidR="003E367B" w:rsidRPr="00327FC9" w:rsidRDefault="003E367B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4B2B3815" w14:textId="77777777" w:rsidR="003E367B" w:rsidRPr="00327FC9" w:rsidRDefault="00327FC9">
      <w:pPr>
        <w:spacing w:line="160" w:lineRule="exact"/>
        <w:ind w:left="-14" w:right="703" w:hanging="22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RCK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CO</w:t>
      </w:r>
      <w:r w:rsidRPr="00327FC9">
        <w:rPr>
          <w:rFonts w:asciiTheme="minorHAnsi" w:hAnsiTheme="minorHAnsi" w:cstheme="minorHAnsi"/>
          <w:b/>
          <w:sz w:val="22"/>
          <w:szCs w:val="22"/>
        </w:rPr>
        <w:t>.,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INC.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AH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z w:val="22"/>
          <w:szCs w:val="22"/>
        </w:rPr>
        <w:t>AY,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 xml:space="preserve">J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Pha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ceutic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abo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or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Re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ar</w:t>
      </w:r>
      <w:r w:rsidRPr="00327FC9">
        <w:rPr>
          <w:rFonts w:asciiTheme="minorHAnsi" w:hAnsiTheme="minorHAnsi" w:cstheme="minorHAnsi"/>
          <w:b/>
          <w:sz w:val="22"/>
          <w:szCs w:val="22"/>
        </w:rPr>
        <w:t>ch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Assist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nt,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cti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ou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se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rt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</w:t>
      </w:r>
      <w:r w:rsidRPr="00327FC9">
        <w:rPr>
          <w:rFonts w:asciiTheme="minorHAnsi" w:hAnsiTheme="minorHAnsi" w:cstheme="minorHAnsi"/>
          <w:b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w w:val="96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10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w w:val="110"/>
          <w:sz w:val="22"/>
          <w:szCs w:val="22"/>
        </w:rPr>
        <w:t>XX</w:t>
      </w:r>
    </w:p>
    <w:p w14:paraId="5413664E" w14:textId="77777777" w:rsidR="003E367B" w:rsidRPr="00327FC9" w:rsidRDefault="00327FC9">
      <w:pPr>
        <w:spacing w:line="234" w:lineRule="auto"/>
        <w:ind w:left="216" w:right="669" w:hanging="216"/>
        <w:jc w:val="both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8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5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o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hou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w w:val="10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4</w:t>
      </w:r>
      <w:r w:rsidRPr="00327FC9">
        <w:rPr>
          <w:rFonts w:asciiTheme="minorHAnsi" w:hAnsiTheme="minorHAnsi" w:cstheme="minorHAnsi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2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tit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</w:p>
    <w:p w14:paraId="07488EAA" w14:textId="77777777" w:rsidR="003E367B" w:rsidRPr="00327FC9" w:rsidRDefault="003E367B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0595B873" w14:textId="77777777" w:rsidR="003E367B" w:rsidRPr="00327FC9" w:rsidRDefault="00327FC9">
      <w:pPr>
        <w:spacing w:line="160" w:lineRule="exact"/>
        <w:ind w:left="-14" w:right="703" w:hanging="22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CE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FO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z w:val="22"/>
          <w:szCs w:val="22"/>
        </w:rPr>
        <w:t>NC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SE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CH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BR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9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z w:val="22"/>
          <w:szCs w:val="22"/>
        </w:rPr>
        <w:t>de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ic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abora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or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Res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ea</w:t>
      </w:r>
      <w:r w:rsidRPr="00327FC9">
        <w:rPr>
          <w:rFonts w:asciiTheme="minorHAnsi" w:hAnsiTheme="minorHAnsi" w:cstheme="minorHAnsi"/>
          <w:b/>
          <w:sz w:val="22"/>
          <w:szCs w:val="22"/>
        </w:rPr>
        <w:t>rch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As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ist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nt,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Hou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La</w:t>
      </w:r>
      <w:r w:rsidRPr="00327FC9">
        <w:rPr>
          <w:rFonts w:asciiTheme="minorHAnsi" w:hAnsiTheme="minorHAnsi" w:cstheme="minorHAnsi"/>
          <w:b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ora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or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</w:t>
      </w:r>
      <w:r w:rsidRPr="00327FC9">
        <w:rPr>
          <w:rFonts w:asciiTheme="minorHAnsi" w:hAnsiTheme="minorHAnsi" w:cstheme="minorHAnsi"/>
          <w:b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6"/>
          <w:w w:val="115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11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w w:val="115"/>
          <w:sz w:val="22"/>
          <w:szCs w:val="22"/>
        </w:rPr>
        <w:t>X</w:t>
      </w:r>
      <w:r w:rsidRPr="00327FC9">
        <w:rPr>
          <w:rFonts w:asciiTheme="minorHAnsi" w:hAnsiTheme="minorHAnsi" w:cstheme="minorHAnsi"/>
          <w:i/>
          <w:spacing w:val="-15"/>
          <w:w w:val="115"/>
          <w:sz w:val="22"/>
          <w:szCs w:val="22"/>
        </w:rPr>
        <w:t>X</w:t>
      </w:r>
      <w:r w:rsidRPr="00327FC9">
        <w:rPr>
          <w:rFonts w:asciiTheme="minorHAnsi" w:hAnsiTheme="minorHAnsi" w:cstheme="minorHAnsi"/>
          <w:i/>
          <w:w w:val="115"/>
          <w:sz w:val="22"/>
          <w:szCs w:val="22"/>
        </w:rPr>
        <w:t>-</w:t>
      </w:r>
      <w:r w:rsidRPr="00327FC9">
        <w:rPr>
          <w:rFonts w:asciiTheme="minorHAnsi" w:hAnsiTheme="minorHAnsi" w:cstheme="minorHAnsi"/>
          <w:i/>
          <w:spacing w:val="7"/>
          <w:w w:val="1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w w:val="96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10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w w:val="110"/>
          <w:sz w:val="22"/>
          <w:szCs w:val="22"/>
        </w:rPr>
        <w:t>XX</w:t>
      </w:r>
    </w:p>
    <w:p w14:paraId="5BD1B917" w14:textId="77777777" w:rsidR="003E367B" w:rsidRPr="00327FC9" w:rsidRDefault="00327FC9">
      <w:pPr>
        <w:spacing w:line="180" w:lineRule="exact"/>
        <w:ind w:left="-32" w:right="669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r-c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 xml:space="preserve">y 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ce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r.</w:t>
      </w:r>
    </w:p>
    <w:p w14:paraId="17B692BB" w14:textId="77777777" w:rsidR="003E367B" w:rsidRPr="00327FC9" w:rsidRDefault="00327FC9">
      <w:pPr>
        <w:spacing w:line="160" w:lineRule="exact"/>
        <w:ind w:left="2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1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t: 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g</w:t>
      </w:r>
    </w:p>
    <w:p w14:paraId="5227CE93" w14:textId="77777777" w:rsidR="003E367B" w:rsidRPr="00327FC9" w:rsidRDefault="00327FC9">
      <w:pPr>
        <w:spacing w:line="180" w:lineRule="exact"/>
        <w:ind w:left="2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3"/>
          <w:w w:val="10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</w:p>
    <w:p w14:paraId="5C2CB18C" w14:textId="77777777" w:rsidR="003E367B" w:rsidRPr="00327FC9" w:rsidRDefault="00327FC9">
      <w:pPr>
        <w:spacing w:line="160" w:lineRule="exact"/>
        <w:ind w:left="-32" w:right="671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w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q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8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hn</w:t>
      </w:r>
      <w:r w:rsidRPr="00327FC9">
        <w:rPr>
          <w:rFonts w:asciiTheme="minorHAnsi" w:hAnsiTheme="minorHAnsi" w:cstheme="minorHAnsi"/>
          <w:spacing w:val="-3"/>
          <w:w w:val="10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qu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5"/>
          <w:w w:val="10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3"/>
          <w:w w:val="10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l. 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w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0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8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1"/>
          <w:w w:val="10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2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</w:p>
    <w:p w14:paraId="39A42106" w14:textId="77777777" w:rsidR="003E367B" w:rsidRPr="00327FC9" w:rsidRDefault="00327FC9">
      <w:pPr>
        <w:spacing w:line="160" w:lineRule="exact"/>
        <w:ind w:left="179" w:right="812"/>
        <w:jc w:val="center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1260" w:space="325"/>
            <w:col w:w="8395"/>
          </w:cols>
        </w:sect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%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%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w w:val="9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6893C2DC" w14:textId="77777777" w:rsidR="003E367B" w:rsidRPr="00327FC9" w:rsidRDefault="003E367B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07A77068" w14:textId="77777777" w:rsidR="003E367B" w:rsidRPr="00327FC9" w:rsidRDefault="00327FC9">
      <w:pPr>
        <w:ind w:left="505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Le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de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rsh</w:t>
      </w:r>
      <w:r w:rsidRPr="00327FC9">
        <w:rPr>
          <w:rFonts w:asciiTheme="minorHAnsi" w:hAnsiTheme="minorHAnsi" w:cstheme="minorHAnsi"/>
          <w:b/>
          <w:sz w:val="22"/>
          <w:szCs w:val="22"/>
        </w:rPr>
        <w:t>ip</w:t>
      </w:r>
    </w:p>
    <w:p w14:paraId="3D8FEA46" w14:textId="77777777" w:rsidR="003E367B" w:rsidRPr="00327FC9" w:rsidRDefault="00327FC9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551B4483" w14:textId="77777777" w:rsidR="003E367B" w:rsidRPr="00327FC9" w:rsidRDefault="00327FC9">
      <w:pPr>
        <w:spacing w:line="160" w:lineRule="exact"/>
        <w:ind w:right="-2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CH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OF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BIR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DE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z w:val="22"/>
          <w:szCs w:val="22"/>
        </w:rPr>
        <w:t>ECTS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FO</w:t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DA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N 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ct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Ma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sa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z w:val="22"/>
          <w:szCs w:val="22"/>
        </w:rPr>
        <w:t>usetts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uth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Pu</w:t>
      </w:r>
      <w:r w:rsidRPr="00327FC9">
        <w:rPr>
          <w:rFonts w:asciiTheme="minorHAnsi" w:hAnsiTheme="minorHAnsi" w:cstheme="minorHAnsi"/>
          <w:b/>
          <w:sz w:val="22"/>
          <w:szCs w:val="22"/>
        </w:rPr>
        <w:t>blic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114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6"/>
          <w:w w:val="114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1"/>
          <w:w w:val="9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109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w w:val="96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w w:val="101"/>
          <w:sz w:val="22"/>
          <w:szCs w:val="22"/>
        </w:rPr>
        <w:t>s</w:t>
      </w:r>
    </w:p>
    <w:p w14:paraId="12204191" w14:textId="77777777" w:rsidR="003E367B" w:rsidRPr="00327FC9" w:rsidRDefault="00327FC9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7A800155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95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1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1"/>
          <w:w w:val="98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w w:val="145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-1"/>
          <w:w w:val="11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A</w:t>
      </w:r>
    </w:p>
    <w:p w14:paraId="1BC019C9" w14:textId="77777777" w:rsidR="003E367B" w:rsidRPr="00327FC9" w:rsidRDefault="00327FC9">
      <w:pPr>
        <w:spacing w:line="160" w:lineRule="exact"/>
        <w:ind w:left="34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3" w:space="720" w:equalWidth="0">
            <w:col w:w="1269" w:space="316"/>
            <w:col w:w="3903" w:space="2749"/>
            <w:col w:w="1743"/>
          </w:cols>
        </w:sectPr>
      </w:pP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10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sz w:val="22"/>
          <w:szCs w:val="22"/>
        </w:rPr>
        <w:t>XX</w:t>
      </w:r>
      <w:r w:rsidRPr="00327FC9">
        <w:rPr>
          <w:rFonts w:asciiTheme="minorHAnsi" w:hAnsiTheme="minorHAnsi" w:cstheme="minorHAnsi"/>
          <w:i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w w:val="67"/>
          <w:sz w:val="22"/>
          <w:szCs w:val="22"/>
        </w:rPr>
        <w:t>-</w:t>
      </w:r>
      <w:r w:rsidRPr="00327FC9">
        <w:rPr>
          <w:rFonts w:asciiTheme="minorHAnsi" w:hAnsiTheme="minorHAnsi" w:cstheme="minorHAnsi"/>
          <w:i/>
          <w:spacing w:val="24"/>
          <w:w w:val="6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7"/>
          <w:w w:val="110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w w:val="115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4"/>
          <w:w w:val="101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5"/>
          <w:w w:val="108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w w:val="115"/>
          <w:sz w:val="22"/>
          <w:szCs w:val="22"/>
        </w:rPr>
        <w:t>t</w:t>
      </w:r>
    </w:p>
    <w:p w14:paraId="33A9E9E5" w14:textId="77777777" w:rsidR="003E367B" w:rsidRPr="00327FC9" w:rsidRDefault="00327FC9">
      <w:pPr>
        <w:spacing w:line="160" w:lineRule="exact"/>
        <w:ind w:left="158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lastRenderedPageBreak/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assa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 xml:space="preserve">a 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gov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pub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</w:p>
    <w:p w14:paraId="187EC0AC" w14:textId="77777777" w:rsidR="003E367B" w:rsidRPr="00327FC9" w:rsidRDefault="00327FC9">
      <w:pPr>
        <w:spacing w:line="180" w:lineRule="exact"/>
        <w:ind w:left="1769" w:right="922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w w:val="10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th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69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hu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</w:p>
    <w:p w14:paraId="51B24F17" w14:textId="77777777" w:rsidR="003E367B" w:rsidRPr="00327FC9" w:rsidRDefault="00327FC9">
      <w:pPr>
        <w:spacing w:line="160" w:lineRule="exact"/>
        <w:ind w:left="158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Fo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assac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Pub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f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7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</w:p>
    <w:p w14:paraId="4090FF92" w14:textId="77777777" w:rsidR="003E367B" w:rsidRPr="00327FC9" w:rsidRDefault="00327FC9">
      <w:pPr>
        <w:spacing w:line="180" w:lineRule="exact"/>
        <w:ind w:left="158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7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4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3"/>
          <w:w w:val="88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8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15A95231" w14:textId="77777777" w:rsidR="003E367B" w:rsidRPr="00327FC9" w:rsidRDefault="003E367B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1BC2E696" w14:textId="77777777" w:rsidR="003E367B" w:rsidRPr="00327FC9" w:rsidRDefault="00327FC9">
      <w:pPr>
        <w:spacing w:line="160" w:lineRule="exact"/>
        <w:ind w:left="1585" w:right="699" w:hanging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JO</w:t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AL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UNG INV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ESTIG</w:t>
      </w:r>
      <w:r w:rsidRPr="00327FC9">
        <w:rPr>
          <w:rFonts w:asciiTheme="minorHAnsi" w:hAnsiTheme="minorHAnsi" w:cstheme="minorHAnsi"/>
          <w:b/>
          <w:sz w:val="22"/>
          <w:szCs w:val="22"/>
        </w:rPr>
        <w:t>AT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OR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BR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E,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 St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ry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nd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Jou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10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sz w:val="22"/>
          <w:szCs w:val="22"/>
        </w:rPr>
        <w:t>XX</w:t>
      </w:r>
      <w:r w:rsidRPr="00327FC9">
        <w:rPr>
          <w:rFonts w:asciiTheme="minorHAnsi" w:hAnsiTheme="minorHAnsi" w:cstheme="minorHAnsi"/>
          <w:i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w w:val="67"/>
          <w:sz w:val="22"/>
          <w:szCs w:val="22"/>
        </w:rPr>
        <w:t>-</w:t>
      </w:r>
      <w:r w:rsidRPr="00327FC9">
        <w:rPr>
          <w:rFonts w:asciiTheme="minorHAnsi" w:hAnsiTheme="minorHAnsi" w:cstheme="minorHAnsi"/>
          <w:i/>
          <w:spacing w:val="24"/>
          <w:w w:val="6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7"/>
          <w:w w:val="110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w w:val="115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4"/>
          <w:w w:val="101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5"/>
          <w:w w:val="108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w w:val="115"/>
          <w:sz w:val="22"/>
          <w:szCs w:val="22"/>
        </w:rPr>
        <w:t>t</w:t>
      </w:r>
    </w:p>
    <w:p w14:paraId="1F14D898" w14:textId="77777777" w:rsidR="003E367B" w:rsidRPr="00327FC9" w:rsidRDefault="00327FC9">
      <w:pPr>
        <w:spacing w:line="180" w:lineRule="exact"/>
        <w:ind w:left="158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l.</w:t>
      </w:r>
    </w:p>
    <w:p w14:paraId="7DC5F95C" w14:textId="77777777" w:rsidR="003E367B" w:rsidRPr="00327FC9" w:rsidRDefault="00327FC9">
      <w:pPr>
        <w:spacing w:line="160" w:lineRule="exact"/>
        <w:ind w:left="158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25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2EFC3CD4" w14:textId="77777777" w:rsidR="003E367B" w:rsidRPr="00327FC9" w:rsidRDefault="003E367B">
      <w:pPr>
        <w:spacing w:before="10" w:line="160" w:lineRule="exact"/>
        <w:rPr>
          <w:rFonts w:asciiTheme="minorHAnsi" w:hAnsiTheme="minorHAnsi" w:cstheme="minorHAnsi"/>
          <w:sz w:val="22"/>
          <w:szCs w:val="22"/>
        </w:rPr>
      </w:pPr>
    </w:p>
    <w:p w14:paraId="1DB654FA" w14:textId="77777777" w:rsidR="003E367B" w:rsidRPr="00327FC9" w:rsidRDefault="00327FC9">
      <w:pPr>
        <w:spacing w:line="180" w:lineRule="exact"/>
        <w:ind w:left="1590" w:right="699" w:hanging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SCI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NCE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INE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SI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ES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CL</w:t>
      </w:r>
      <w:r w:rsidRPr="00327FC9">
        <w:rPr>
          <w:rFonts w:asciiTheme="minorHAnsi" w:hAnsiTheme="minorHAnsi" w:cstheme="minorHAnsi"/>
          <w:b/>
          <w:sz w:val="22"/>
          <w:szCs w:val="22"/>
        </w:rPr>
        <w:t>UB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BR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Con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ing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Fo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Gr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ou</w:t>
      </w:r>
      <w:r w:rsidRPr="00327FC9">
        <w:rPr>
          <w:rFonts w:asciiTheme="minorHAnsi" w:hAnsiTheme="minorHAnsi" w:cstheme="minorHAnsi"/>
          <w:b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 xml:space="preserve"> 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ga</w:t>
      </w:r>
      <w:r w:rsidRPr="00327FC9">
        <w:rPr>
          <w:rFonts w:asciiTheme="minorHAnsi" w:hAnsiTheme="minorHAnsi" w:cstheme="minorHAnsi"/>
          <w:b/>
          <w:sz w:val="22"/>
          <w:szCs w:val="22"/>
        </w:rPr>
        <w:t>nizing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ee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10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sz w:val="22"/>
          <w:szCs w:val="22"/>
        </w:rPr>
        <w:t>XX</w:t>
      </w:r>
      <w:r w:rsidRPr="00327FC9">
        <w:rPr>
          <w:rFonts w:asciiTheme="minorHAnsi" w:hAnsiTheme="minorHAnsi" w:cstheme="minorHAnsi"/>
          <w:i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w w:val="67"/>
          <w:sz w:val="22"/>
          <w:szCs w:val="22"/>
        </w:rPr>
        <w:t>-</w:t>
      </w:r>
      <w:r w:rsidRPr="00327FC9">
        <w:rPr>
          <w:rFonts w:asciiTheme="minorHAnsi" w:hAnsiTheme="minorHAnsi" w:cstheme="minorHAnsi"/>
          <w:i/>
          <w:spacing w:val="24"/>
          <w:w w:val="6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7"/>
          <w:w w:val="110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w w:val="115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4"/>
          <w:w w:val="101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5"/>
          <w:w w:val="108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w w:val="115"/>
          <w:sz w:val="22"/>
          <w:szCs w:val="22"/>
        </w:rPr>
        <w:t>t</w:t>
      </w:r>
    </w:p>
    <w:p w14:paraId="76E6CAFE" w14:textId="77777777" w:rsidR="003E367B" w:rsidRPr="00327FC9" w:rsidRDefault="00327FC9">
      <w:pPr>
        <w:spacing w:line="160" w:lineRule="exact"/>
        <w:ind w:left="158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6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7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0F0659C1" w14:textId="77777777" w:rsidR="003E367B" w:rsidRPr="00327FC9" w:rsidRDefault="00327FC9">
      <w:pPr>
        <w:spacing w:line="160" w:lineRule="exact"/>
        <w:ind w:left="1585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01ADEEC0" w14:textId="77777777" w:rsidR="003E367B" w:rsidRPr="00327FC9" w:rsidRDefault="003E367B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08ACE09E" w14:textId="77777777" w:rsidR="003E367B" w:rsidRPr="00327FC9" w:rsidRDefault="00327FC9">
      <w:pPr>
        <w:ind w:left="505" w:right="-4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ard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</w:p>
    <w:p w14:paraId="6B31CEF6" w14:textId="77777777" w:rsidR="003E367B" w:rsidRPr="00327FC9" w:rsidRDefault="00327FC9">
      <w:pPr>
        <w:spacing w:line="160" w:lineRule="exact"/>
        <w:ind w:left="50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Interests</w:t>
      </w:r>
    </w:p>
    <w:p w14:paraId="70DDA1B9" w14:textId="77777777" w:rsidR="003E367B" w:rsidRPr="00327FC9" w:rsidRDefault="00327FC9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01923C8F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rt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56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5"/>
          <w:w w:val="5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%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ce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</w:p>
    <w:p w14:paraId="6229E149" w14:textId="77777777" w:rsidR="003E367B" w:rsidRPr="00327FC9" w:rsidRDefault="00327FC9">
      <w:pPr>
        <w:spacing w:line="16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eve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ce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7BB49538" w14:textId="77777777" w:rsidR="003E367B" w:rsidRPr="00327FC9" w:rsidRDefault="00327FC9">
      <w:pPr>
        <w:spacing w:line="16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1201" w:space="384"/>
            <w:col w:w="8395"/>
          </w:cols>
        </w:sect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pho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ogy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59CD79A2" w14:textId="77777777" w:rsidR="003E367B" w:rsidRPr="00327FC9" w:rsidRDefault="00327FC9">
      <w:pPr>
        <w:spacing w:before="1" w:line="14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12B26928">
          <v:shape id="_x0000_s1037" type="#_x0000_t75" style="position:absolute;margin-left:0;margin-top:0;width:594pt;height:783pt;z-index:-1255;mso-position-horizontal-relative:page;mso-position-vertical-relative:page">
            <v:imagedata r:id="rId10" o:title=""/>
            <w10:wrap anchorx="page" anchory="page"/>
          </v:shape>
        </w:pict>
      </w:r>
    </w:p>
    <w:p w14:paraId="3AC01218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582FF2D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D846718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73E667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85AB95C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B85E440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A923F52" w14:textId="77777777" w:rsidR="003E367B" w:rsidRPr="00327FC9" w:rsidRDefault="00327FC9">
      <w:pPr>
        <w:spacing w:before="29"/>
        <w:ind w:left="476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w w:val="37"/>
          <w:sz w:val="22"/>
          <w:szCs w:val="22"/>
        </w:rPr>
        <w:t>I</w:t>
      </w:r>
    </w:p>
    <w:p w14:paraId="1793FEFD" w14:textId="77777777" w:rsidR="003E367B" w:rsidRPr="00327FC9" w:rsidRDefault="003E367B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23A9ED5A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9036D70" w14:textId="77777777" w:rsidR="003E367B" w:rsidRPr="00327FC9" w:rsidRDefault="00327FC9">
      <w:pPr>
        <w:ind w:left="102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eastAsia="Courier New" w:hAnsiTheme="minorHAnsi" w:cstheme="minorHAnsi"/>
          <w:spacing w:val="-1"/>
          <w:w w:val="62"/>
          <w:sz w:val="22"/>
          <w:szCs w:val="22"/>
        </w:rPr>
        <w:t>3</w:t>
      </w:r>
      <w:r w:rsidRPr="00327FC9">
        <w:rPr>
          <w:rFonts w:asciiTheme="minorHAnsi" w:eastAsia="Courier New" w:hAnsiTheme="minorHAnsi" w:cstheme="minorHAnsi"/>
          <w:w w:val="62"/>
          <w:sz w:val="22"/>
          <w:szCs w:val="22"/>
        </w:rPr>
        <w:t>0</w:t>
      </w:r>
      <w:r w:rsidRPr="00327FC9">
        <w:rPr>
          <w:rFonts w:asciiTheme="minorHAnsi" w:eastAsia="Courier New" w:hAnsiTheme="minorHAnsi" w:cstheme="minorHAnsi"/>
          <w:w w:val="62"/>
          <w:sz w:val="22"/>
          <w:szCs w:val="22"/>
        </w:rPr>
        <w:t xml:space="preserve">                                                                                     </w:t>
      </w:r>
      <w:r w:rsidRPr="00327FC9">
        <w:rPr>
          <w:rFonts w:asciiTheme="minorHAnsi" w:eastAsia="Courier New" w:hAnsiTheme="minorHAnsi" w:cstheme="minorHAnsi"/>
          <w:spacing w:val="16"/>
          <w:w w:val="6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3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ob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90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6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5"/>
          <w:w w:val="12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8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&amp;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ee</w:t>
      </w:r>
      <w:r w:rsidRPr="00327FC9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7"/>
          <w:w w:val="92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13"/>
          <w:sz w:val="22"/>
          <w:szCs w:val="22"/>
        </w:rPr>
        <w:t>t</w:t>
      </w:r>
    </w:p>
    <w:p w14:paraId="238A3011" w14:textId="77777777" w:rsidR="003E367B" w:rsidRPr="00327FC9" w:rsidRDefault="003E367B">
      <w:pPr>
        <w:spacing w:before="7" w:line="120" w:lineRule="exact"/>
        <w:rPr>
          <w:rFonts w:asciiTheme="minorHAnsi" w:hAnsiTheme="minorHAnsi" w:cstheme="minorHAnsi"/>
          <w:sz w:val="22"/>
          <w:szCs w:val="22"/>
        </w:rPr>
      </w:pPr>
    </w:p>
    <w:p w14:paraId="0762AF81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FF3AB99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pgSz w:w="11880" w:h="15660"/>
          <w:pgMar w:top="1460" w:right="1000" w:bottom="280" w:left="920" w:header="720" w:footer="720" w:gutter="0"/>
          <w:cols w:space="720"/>
        </w:sectPr>
      </w:pPr>
    </w:p>
    <w:p w14:paraId="720AEE36" w14:textId="77777777" w:rsidR="003E367B" w:rsidRPr="00327FC9" w:rsidRDefault="003E367B">
      <w:pPr>
        <w:spacing w:before="17" w:line="260" w:lineRule="exact"/>
        <w:rPr>
          <w:rFonts w:asciiTheme="minorHAnsi" w:hAnsiTheme="minorHAnsi" w:cstheme="minorHAnsi"/>
          <w:sz w:val="22"/>
          <w:szCs w:val="22"/>
        </w:rPr>
      </w:pPr>
    </w:p>
    <w:p w14:paraId="28618188" w14:textId="77777777" w:rsidR="003E367B" w:rsidRPr="00327FC9" w:rsidRDefault="00327FC9">
      <w:pPr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6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4</w:t>
      </w:r>
      <w:r w:rsidRPr="00327FC9">
        <w:rPr>
          <w:rFonts w:asciiTheme="minorHAnsi" w:hAnsiTheme="minorHAnsi" w:cstheme="minorHAnsi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6"/>
          <w:w w:val="101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e</w:t>
      </w:r>
    </w:p>
    <w:p w14:paraId="3FB3183F" w14:textId="77777777" w:rsidR="003E367B" w:rsidRPr="00327FC9" w:rsidRDefault="00327FC9">
      <w:pPr>
        <w:spacing w:before="26"/>
        <w:ind w:left="611" w:right="-4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8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am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10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7"/>
          <w:w w:val="107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6"/>
          <w:w w:val="94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7"/>
          <w:w w:val="107"/>
          <w:sz w:val="22"/>
          <w:szCs w:val="22"/>
        </w:rPr>
        <w:t>3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9</w:t>
      </w:r>
    </w:p>
    <w:p w14:paraId="54B5FA8F" w14:textId="77777777" w:rsidR="003E367B" w:rsidRPr="00327FC9" w:rsidRDefault="00327FC9">
      <w:pPr>
        <w:spacing w:before="37" w:line="236" w:lineRule="auto"/>
        <w:ind w:left="-15" w:right="-15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7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dd</w:t>
      </w:r>
      <w:r w:rsidRPr="00327FC9">
        <w:rPr>
          <w:rFonts w:asciiTheme="minorHAnsi" w:hAnsiTheme="minorHAnsi" w:cstheme="minorHAnsi"/>
          <w:b/>
          <w:spacing w:val="-4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x </w:t>
      </w:r>
      <w:hyperlink r:id="rId11">
        <w:r w:rsidRPr="00327FC9">
          <w:rPr>
            <w:rFonts w:asciiTheme="minorHAnsi" w:hAnsiTheme="minorHAnsi" w:cstheme="minorHAnsi"/>
            <w:b/>
            <w:spacing w:val="1"/>
            <w:w w:val="93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b/>
            <w:w w:val="102"/>
            <w:sz w:val="22"/>
            <w:szCs w:val="22"/>
          </w:rPr>
          <w:t>a</w:t>
        </w:r>
        <w:r w:rsidRPr="00327FC9">
          <w:rPr>
            <w:rFonts w:asciiTheme="minorHAnsi" w:hAnsiTheme="minorHAnsi" w:cstheme="minorHAnsi"/>
            <w:b/>
            <w:w w:val="99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b/>
            <w:w w:val="97"/>
            <w:sz w:val="22"/>
            <w:szCs w:val="22"/>
          </w:rPr>
          <w:t>h</w:t>
        </w:r>
        <w:r w:rsidRPr="00327FC9">
          <w:rPr>
            <w:rFonts w:asciiTheme="minorHAnsi" w:hAnsiTheme="minorHAnsi" w:cstheme="minorHAnsi"/>
            <w:b/>
            <w:w w:val="108"/>
            <w:sz w:val="22"/>
            <w:szCs w:val="22"/>
          </w:rPr>
          <w:t>a</w:t>
        </w:r>
        <w:r w:rsidRPr="00327FC9">
          <w:rPr>
            <w:rFonts w:asciiTheme="minorHAnsi" w:hAnsiTheme="minorHAnsi" w:cstheme="minorHAnsi"/>
            <w:b/>
            <w:spacing w:val="1"/>
            <w:w w:val="93"/>
            <w:sz w:val="22"/>
            <w:szCs w:val="22"/>
          </w:rPr>
          <w:t>@</w:t>
        </w:r>
        <w:r w:rsidRPr="00327FC9">
          <w:rPr>
            <w:rFonts w:asciiTheme="minorHAnsi" w:hAnsiTheme="minorHAnsi" w:cstheme="minorHAnsi"/>
            <w:b/>
            <w:spacing w:val="1"/>
            <w:w w:val="104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b/>
            <w:w w:val="97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b/>
            <w:w w:val="108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b/>
            <w:w w:val="96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b/>
            <w:spacing w:val="1"/>
            <w:w w:val="94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b/>
            <w:w w:val="102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b/>
            <w:w w:val="97"/>
            <w:sz w:val="22"/>
            <w:szCs w:val="22"/>
          </w:rPr>
          <w:t>u</w:t>
        </w:r>
      </w:hyperlink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(617)</w:t>
      </w:r>
      <w:r w:rsidRPr="00327FC9">
        <w:rPr>
          <w:rFonts w:asciiTheme="minorHAnsi" w:hAnsiTheme="minorHAnsi" w:cstheme="minorHAnsi"/>
          <w:b/>
          <w:spacing w:val="-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w w:val="95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1"/>
          <w:w w:val="99"/>
          <w:sz w:val="22"/>
          <w:szCs w:val="22"/>
        </w:rPr>
        <w:t>XX</w:t>
      </w: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1"/>
          <w:w w:val="99"/>
          <w:sz w:val="22"/>
          <w:szCs w:val="22"/>
        </w:rPr>
        <w:t>XXX</w:t>
      </w: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X</w:t>
      </w:r>
    </w:p>
    <w:p w14:paraId="645A1956" w14:textId="77777777" w:rsidR="003E367B" w:rsidRPr="00327FC9" w:rsidRDefault="00327FC9">
      <w:pPr>
        <w:spacing w:before="19" w:line="24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6F8AECD4" w14:textId="77777777" w:rsidR="003E367B" w:rsidRPr="00327FC9" w:rsidRDefault="00327FC9">
      <w:pPr>
        <w:ind w:left="73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0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t</w:t>
      </w:r>
    </w:p>
    <w:p w14:paraId="3FAC7322" w14:textId="77777777" w:rsidR="003E367B" w:rsidRPr="00327FC9" w:rsidRDefault="00327FC9">
      <w:pPr>
        <w:spacing w:before="3" w:line="18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1000" w:bottom="280" w:left="920" w:header="720" w:footer="720" w:gutter="0"/>
          <w:cols w:num="3" w:space="720" w:equalWidth="0">
            <w:col w:w="2060" w:space="2329"/>
            <w:col w:w="1315" w:space="2021"/>
            <w:col w:w="2235"/>
          </w:cols>
        </w:sectPr>
      </w:pP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y</w:t>
      </w:r>
    </w:p>
    <w:p w14:paraId="55C9AB67" w14:textId="77777777" w:rsidR="003E367B" w:rsidRPr="00327FC9" w:rsidRDefault="003E367B">
      <w:pPr>
        <w:spacing w:before="4" w:line="14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1000" w:bottom="280" w:left="920" w:header="720" w:footer="720" w:gutter="0"/>
          <w:cols w:space="720"/>
        </w:sectPr>
      </w:pPr>
    </w:p>
    <w:p w14:paraId="34C17645" w14:textId="77777777" w:rsidR="003E367B" w:rsidRPr="00327FC9" w:rsidRDefault="00327FC9">
      <w:pPr>
        <w:spacing w:before="39"/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DUC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ON</w:t>
      </w:r>
    </w:p>
    <w:p w14:paraId="7CE30576" w14:textId="77777777" w:rsidR="003E367B" w:rsidRPr="00327FC9" w:rsidRDefault="003E367B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2C557C40" w14:textId="77777777" w:rsidR="003E367B" w:rsidRPr="00327FC9" w:rsidRDefault="00327FC9">
      <w:pPr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assachusetts</w:t>
      </w:r>
      <w:r w:rsidRPr="00327FC9">
        <w:rPr>
          <w:rFonts w:asciiTheme="minorHAnsi" w:hAnsiTheme="minorHAnsi" w:cstheme="minorHAnsi"/>
          <w:b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Institute</w:t>
      </w:r>
      <w:r w:rsidRPr="00327FC9">
        <w:rPr>
          <w:rFonts w:asciiTheme="minorHAnsi" w:hAnsiTheme="minorHAnsi" w:cstheme="minorHAnsi"/>
          <w:b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of</w:t>
      </w:r>
      <w:r w:rsidRPr="00327FC9">
        <w:rPr>
          <w:rFonts w:asciiTheme="minorHAnsi" w:hAnsiTheme="minorHAnsi" w:cstheme="minorHAnsi"/>
          <w:b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9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chnology</w:t>
      </w:r>
      <w:r w:rsidRPr="00327FC9">
        <w:rPr>
          <w:rFonts w:asciiTheme="minorHAnsi" w:hAnsiTheme="minorHAnsi" w:cstheme="minorHAnsi"/>
          <w:b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1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1"/>
          <w:w w:val="107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)</w:t>
      </w:r>
    </w:p>
    <w:p w14:paraId="668C6ACE" w14:textId="77777777" w:rsidR="003E367B" w:rsidRPr="00327FC9" w:rsidRDefault="00327FC9">
      <w:pPr>
        <w:spacing w:before="3"/>
        <w:ind w:left="611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0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e</w:t>
      </w:r>
    </w:p>
    <w:p w14:paraId="33EA4C95" w14:textId="77777777" w:rsidR="003E367B" w:rsidRPr="00327FC9" w:rsidRDefault="00327FC9">
      <w:pPr>
        <w:spacing w:before="3" w:line="180" w:lineRule="exact"/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t</w:t>
      </w:r>
    </w:p>
    <w:p w14:paraId="3E88D19C" w14:textId="77777777" w:rsidR="003E367B" w:rsidRPr="00327FC9" w:rsidRDefault="00327FC9">
      <w:pPr>
        <w:spacing w:before="7" w:line="1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21DE3394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46D6970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brid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e,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</w:p>
    <w:p w14:paraId="5472E220" w14:textId="77777777" w:rsidR="003E367B" w:rsidRPr="00327FC9" w:rsidRDefault="00327FC9">
      <w:pPr>
        <w:spacing w:before="3"/>
        <w:ind w:left="429" w:right="850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88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3</w:t>
      </w:r>
    </w:p>
    <w:p w14:paraId="5659C9CE" w14:textId="77777777" w:rsidR="003E367B" w:rsidRPr="00327FC9" w:rsidRDefault="00327FC9">
      <w:pPr>
        <w:spacing w:before="3" w:line="180" w:lineRule="exact"/>
        <w:ind w:left="251" w:right="841"/>
        <w:jc w:val="center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1000" w:bottom="280" w:left="920" w:header="720" w:footer="720" w:gutter="0"/>
          <w:cols w:num="2" w:space="720" w:equalWidth="0">
            <w:col w:w="5981" w:space="2003"/>
            <w:col w:w="1976"/>
          </w:cols>
        </w:sectPr>
      </w:pP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1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68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6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.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0</w:t>
      </w:r>
    </w:p>
    <w:p w14:paraId="4D9FB80E" w14:textId="77777777" w:rsidR="003E367B" w:rsidRPr="00327FC9" w:rsidRDefault="00327FC9">
      <w:pPr>
        <w:spacing w:before="6" w:line="180" w:lineRule="exact"/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eva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57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ili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Sta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b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og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ry</w:t>
      </w:r>
    </w:p>
    <w:p w14:paraId="0364D139" w14:textId="77777777" w:rsidR="003E367B" w:rsidRPr="00327FC9" w:rsidRDefault="003E367B">
      <w:pPr>
        <w:spacing w:before="4" w:line="14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1000" w:bottom="280" w:left="920" w:header="720" w:footer="720" w:gutter="0"/>
          <w:cols w:space="720"/>
        </w:sectPr>
      </w:pPr>
    </w:p>
    <w:p w14:paraId="4DBB2CE8" w14:textId="77777777" w:rsidR="003E367B" w:rsidRPr="00327FC9" w:rsidRDefault="00327FC9">
      <w:pPr>
        <w:spacing w:before="39"/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ENC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</w:p>
    <w:p w14:paraId="20B698C6" w14:textId="77777777" w:rsidR="003E367B" w:rsidRPr="00327FC9" w:rsidRDefault="003E367B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180FAB44" w14:textId="77777777" w:rsidR="003E367B" w:rsidRPr="00327FC9" w:rsidRDefault="00327FC9">
      <w:pPr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5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co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mm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unications</w:t>
      </w:r>
      <w:r w:rsidRPr="00327FC9">
        <w:rPr>
          <w:rFonts w:asciiTheme="minorHAnsi" w:hAnsiTheme="minorHAnsi" w:cstheme="minorHAnsi"/>
          <w:b/>
          <w:spacing w:val="7"/>
          <w:w w:val="9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Co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pan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</w:p>
    <w:p w14:paraId="2C2A002F" w14:textId="77777777" w:rsidR="003E367B" w:rsidRPr="00327FC9" w:rsidRDefault="00327FC9">
      <w:pPr>
        <w:spacing w:before="8"/>
        <w:ind w:left="6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11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9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se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9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7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5"/>
          <w:w w:val="108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5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7"/>
          <w:w w:val="103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5"/>
          <w:w w:val="115"/>
          <w:sz w:val="22"/>
          <w:szCs w:val="22"/>
        </w:rPr>
        <w:t>y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w w:val="115"/>
          <w:sz w:val="22"/>
          <w:szCs w:val="22"/>
        </w:rPr>
        <w:t>t</w:t>
      </w:r>
    </w:p>
    <w:p w14:paraId="6255D28E" w14:textId="77777777" w:rsidR="003E367B" w:rsidRPr="00327FC9" w:rsidRDefault="00327FC9">
      <w:pPr>
        <w:spacing w:before="3" w:line="180" w:lineRule="exact"/>
        <w:ind w:left="611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ssesse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vo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</w:p>
    <w:p w14:paraId="117B765E" w14:textId="77777777" w:rsidR="003E367B" w:rsidRPr="00327FC9" w:rsidRDefault="00327FC9">
      <w:pPr>
        <w:spacing w:before="7" w:line="1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4878B363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986C27E" w14:textId="77777777" w:rsidR="003E367B" w:rsidRPr="00327FC9" w:rsidRDefault="00327FC9">
      <w:pPr>
        <w:ind w:left="35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Paris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an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</w:p>
    <w:p w14:paraId="21E03A56" w14:textId="77777777" w:rsidR="003E367B" w:rsidRPr="00327FC9" w:rsidRDefault="00327FC9">
      <w:pPr>
        <w:spacing w:before="8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1000" w:bottom="280" w:left="920" w:header="720" w:footer="720" w:gutter="0"/>
          <w:cols w:num="2" w:space="720" w:equalWidth="0">
            <w:col w:w="6394" w:space="1437"/>
            <w:col w:w="2129"/>
          </w:cols>
        </w:sect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8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8"/>
          <w:w w:val="110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189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t</w:t>
      </w:r>
    </w:p>
    <w:p w14:paraId="322AB190" w14:textId="77777777" w:rsidR="003E367B" w:rsidRPr="00327FC9" w:rsidRDefault="00327FC9">
      <w:pPr>
        <w:spacing w:before="6" w:line="244" w:lineRule="auto"/>
        <w:ind w:left="746" w:right="1192" w:hanging="13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ou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3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il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2"/>
          <w:w w:val="140"/>
          <w:sz w:val="22"/>
          <w:szCs w:val="22"/>
        </w:rPr>
        <w:t>'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5</w:t>
      </w:r>
      <w:r w:rsidRPr="00327FC9">
        <w:rPr>
          <w:rFonts w:asciiTheme="minorHAnsi" w:hAnsiTheme="minorHAnsi" w:cstheme="minorHAnsi"/>
          <w:sz w:val="22"/>
          <w:szCs w:val="22"/>
        </w:rPr>
        <w:t>%</w:t>
      </w:r>
    </w:p>
    <w:p w14:paraId="2AEA9D42" w14:textId="77777777" w:rsidR="003E367B" w:rsidRPr="00327FC9" w:rsidRDefault="003E367B">
      <w:pPr>
        <w:spacing w:before="8" w:line="140" w:lineRule="exact"/>
        <w:rPr>
          <w:rFonts w:asciiTheme="minorHAnsi" w:hAnsiTheme="minorHAnsi" w:cstheme="minorHAnsi"/>
          <w:sz w:val="22"/>
          <w:szCs w:val="22"/>
        </w:rPr>
      </w:pPr>
    </w:p>
    <w:p w14:paraId="059FAC72" w14:textId="77777777" w:rsidR="003E367B" w:rsidRPr="00327FC9" w:rsidRDefault="00327FC9">
      <w:pPr>
        <w:spacing w:before="39"/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loan</w:t>
      </w:r>
      <w:r w:rsidRPr="00327FC9">
        <w:rPr>
          <w:rFonts w:asciiTheme="minorHAnsi" w:hAnsiTheme="minorHAnsi" w:cstheme="minorHAnsi"/>
          <w:b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chool</w:t>
      </w:r>
      <w:r w:rsidRPr="00327FC9">
        <w:rPr>
          <w:rFonts w:asciiTheme="minorHAnsi" w:hAnsiTheme="minorHAnsi" w:cstheme="minorHAnsi"/>
          <w:b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of</w:t>
      </w:r>
      <w:r w:rsidRPr="00327FC9">
        <w:rPr>
          <w:rFonts w:asciiTheme="minorHAnsi" w:hAnsiTheme="minorHAnsi" w:cstheme="minorHAnsi"/>
          <w:b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anage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ent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bridg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</w:p>
    <w:p w14:paraId="59A73F1E" w14:textId="77777777" w:rsidR="003E367B" w:rsidRPr="00327FC9" w:rsidRDefault="00327FC9">
      <w:pPr>
        <w:spacing w:before="3"/>
        <w:ind w:left="6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14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9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ese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9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i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88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5"/>
          <w:w w:val="12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6"/>
          <w:w w:val="22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7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10</w:t>
      </w:r>
    </w:p>
    <w:p w14:paraId="002D5A76" w14:textId="77777777" w:rsidR="003E367B" w:rsidRPr="00327FC9" w:rsidRDefault="00327FC9">
      <w:pPr>
        <w:spacing w:before="3" w:line="244" w:lineRule="auto"/>
        <w:ind w:left="746" w:right="784" w:hanging="13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 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t</w:t>
      </w:r>
    </w:p>
    <w:p w14:paraId="66F41E4E" w14:textId="77777777" w:rsidR="003E367B" w:rsidRPr="00327FC9" w:rsidRDefault="00327FC9">
      <w:pPr>
        <w:spacing w:line="244" w:lineRule="auto"/>
        <w:ind w:left="746" w:right="1029" w:hanging="13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w w:val="10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t</w:t>
      </w:r>
    </w:p>
    <w:p w14:paraId="3E3B9471" w14:textId="77777777" w:rsidR="003E367B" w:rsidRPr="00327FC9" w:rsidRDefault="003E367B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0EBA8FD1" w14:textId="77777777" w:rsidR="003E367B" w:rsidRPr="00327FC9" w:rsidRDefault="00327FC9">
      <w:pPr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Center</w:t>
      </w:r>
      <w:r w:rsidRPr="00327FC9">
        <w:rPr>
          <w:rFonts w:asciiTheme="minorHAnsi" w:hAnsiTheme="minorHAnsi" w:cstheme="minorHAnsi"/>
          <w:b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Collective</w:t>
      </w:r>
      <w:r w:rsidRPr="00327FC9">
        <w:rPr>
          <w:rFonts w:asciiTheme="minorHAnsi" w:hAnsiTheme="minorHAnsi" w:cstheme="minorHAnsi"/>
          <w:b/>
          <w:spacing w:val="1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lligence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brid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e,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</w:p>
    <w:p w14:paraId="262BF375" w14:textId="77777777" w:rsidR="003E367B" w:rsidRPr="00327FC9" w:rsidRDefault="00327FC9">
      <w:pPr>
        <w:spacing w:before="3"/>
        <w:ind w:left="6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14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9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ese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9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i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88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5"/>
          <w:w w:val="12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6"/>
          <w:w w:val="22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7"/>
          <w:w w:val="11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10</w:t>
      </w:r>
    </w:p>
    <w:p w14:paraId="7F27A19F" w14:textId="77777777" w:rsidR="003E367B" w:rsidRPr="00327FC9" w:rsidRDefault="00327FC9">
      <w:pPr>
        <w:spacing w:before="3" w:line="244" w:lineRule="auto"/>
        <w:ind w:left="746" w:right="1331" w:hanging="13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Q</w:t>
      </w:r>
      <w:r w:rsidRPr="00327FC9">
        <w:rPr>
          <w:rFonts w:asciiTheme="minorHAnsi" w:hAnsiTheme="minorHAnsi" w:cstheme="minorHAnsi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Q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23"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art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am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ac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am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9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c</w:t>
      </w:r>
    </w:p>
    <w:p w14:paraId="2E7053F6" w14:textId="77777777" w:rsidR="003E367B" w:rsidRPr="00327FC9" w:rsidRDefault="00327FC9">
      <w:pPr>
        <w:spacing w:line="244" w:lineRule="auto"/>
        <w:ind w:left="746" w:right="1052" w:hanging="13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ur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-ti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 xml:space="preserve">e 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da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 xml:space="preserve">h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e</w:t>
      </w:r>
    </w:p>
    <w:p w14:paraId="2651E04E" w14:textId="77777777" w:rsidR="003E367B" w:rsidRPr="00327FC9" w:rsidRDefault="003E367B">
      <w:pPr>
        <w:spacing w:before="7" w:line="180" w:lineRule="exact"/>
        <w:rPr>
          <w:rFonts w:asciiTheme="minorHAnsi" w:hAnsiTheme="minorHAnsi" w:cstheme="minorHAnsi"/>
          <w:sz w:val="22"/>
          <w:szCs w:val="22"/>
        </w:rPr>
      </w:pPr>
    </w:p>
    <w:p w14:paraId="2E16E54E" w14:textId="77777777" w:rsidR="003E367B" w:rsidRPr="00327FC9" w:rsidRDefault="00327FC9">
      <w:pPr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w w:val="9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ech</w:t>
      </w:r>
      <w:r w:rsidRPr="00327FC9">
        <w:rPr>
          <w:rFonts w:asciiTheme="minorHAnsi" w:hAnsiTheme="minorHAnsi" w:cstheme="minorHAnsi"/>
          <w:b/>
          <w:spacing w:val="8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Calle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brid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ge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</w:p>
    <w:p w14:paraId="3F67BA6D" w14:textId="77777777" w:rsidR="003E367B" w:rsidRPr="00327FC9" w:rsidRDefault="00327FC9">
      <w:pPr>
        <w:spacing w:before="3"/>
        <w:ind w:left="6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11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    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i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Fe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8"/>
          <w:w w:val="110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6"/>
          <w:w w:val="218"/>
          <w:sz w:val="22"/>
          <w:szCs w:val="22"/>
        </w:rPr>
        <w:t>-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8"/>
          <w:w w:val="11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10</w:t>
      </w:r>
    </w:p>
    <w:p w14:paraId="0967C051" w14:textId="77777777" w:rsidR="003E367B" w:rsidRPr="00327FC9" w:rsidRDefault="00327FC9">
      <w:pPr>
        <w:spacing w:before="3" w:line="180" w:lineRule="exact"/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</w:p>
    <w:p w14:paraId="6C49994C" w14:textId="77777777" w:rsidR="003E367B" w:rsidRPr="00327FC9" w:rsidRDefault="003E367B">
      <w:pPr>
        <w:spacing w:before="9" w:line="14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1000" w:bottom="280" w:left="920" w:header="720" w:footer="720" w:gutter="0"/>
          <w:cols w:space="720"/>
        </w:sectPr>
      </w:pPr>
    </w:p>
    <w:p w14:paraId="5E8AE973" w14:textId="77777777" w:rsidR="003E367B" w:rsidRPr="00327FC9" w:rsidRDefault="00327FC9">
      <w:pPr>
        <w:spacing w:before="39"/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LE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ADER</w:t>
      </w:r>
      <w:r w:rsidRPr="00327FC9">
        <w:rPr>
          <w:rFonts w:asciiTheme="minorHAnsi" w:hAnsiTheme="minorHAnsi" w:cstheme="minorHAnsi"/>
          <w:b/>
          <w:sz w:val="22"/>
          <w:szCs w:val="22"/>
        </w:rPr>
        <w:t>SH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P</w:t>
      </w:r>
    </w:p>
    <w:p w14:paraId="122ACFE6" w14:textId="77777777" w:rsidR="003E367B" w:rsidRPr="00327FC9" w:rsidRDefault="003E367B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0F766C58" w14:textId="77777777" w:rsidR="003E367B" w:rsidRPr="00327FC9" w:rsidRDefault="00327FC9">
      <w:pPr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tudent</w:t>
      </w:r>
      <w:r w:rsidRPr="00327FC9">
        <w:rPr>
          <w:rFonts w:asciiTheme="minorHAnsi" w:hAnsiTheme="minorHAnsi" w:cstheme="minorHAnsi"/>
          <w:b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Cultural</w:t>
      </w:r>
      <w:r w:rsidRPr="00327FC9">
        <w:rPr>
          <w:rFonts w:asciiTheme="minorHAnsi" w:hAnsiTheme="minorHAnsi" w:cstheme="minorHAnsi"/>
          <w:b/>
          <w:spacing w:val="-9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sociation</w:t>
      </w:r>
    </w:p>
    <w:p w14:paraId="4D2731E0" w14:textId="77777777" w:rsidR="003E367B" w:rsidRPr="00327FC9" w:rsidRDefault="00327FC9">
      <w:pPr>
        <w:spacing w:before="3"/>
        <w:ind w:left="6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20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8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5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w w:val="115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5"/>
          <w:w w:val="102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9"/>
          <w:w w:val="115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w w:val="101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w w:val="115"/>
          <w:sz w:val="22"/>
          <w:szCs w:val="22"/>
        </w:rPr>
        <w:t>r</w:t>
      </w:r>
    </w:p>
    <w:p w14:paraId="73B14A45" w14:textId="77777777" w:rsidR="003E367B" w:rsidRPr="00327FC9" w:rsidRDefault="00327FC9">
      <w:pPr>
        <w:spacing w:before="3"/>
        <w:ind w:left="611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lastRenderedPageBreak/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$</w:t>
      </w:r>
      <w:r w:rsidRPr="00327FC9">
        <w:rPr>
          <w:rFonts w:asciiTheme="minorHAnsi" w:hAnsiTheme="minorHAnsi" w:cstheme="minorHAnsi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40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s</w:t>
      </w:r>
    </w:p>
    <w:p w14:paraId="737B287B" w14:textId="77777777" w:rsidR="003E367B" w:rsidRPr="00327FC9" w:rsidRDefault="00327FC9">
      <w:pPr>
        <w:spacing w:before="3" w:line="180" w:lineRule="exact"/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rea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k</w:t>
      </w:r>
    </w:p>
    <w:p w14:paraId="56CCFAC8" w14:textId="77777777" w:rsidR="003E367B" w:rsidRPr="00327FC9" w:rsidRDefault="00327FC9">
      <w:pPr>
        <w:spacing w:before="7" w:line="1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10BDAD7D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7B55E4A" w14:textId="77777777" w:rsidR="003E367B" w:rsidRPr="00327FC9" w:rsidRDefault="00327FC9">
      <w:pPr>
        <w:ind w:left="115" w:right="848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brid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ge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5"/>
          <w:sz w:val="22"/>
          <w:szCs w:val="22"/>
        </w:rPr>
        <w:t>A</w:t>
      </w:r>
    </w:p>
    <w:p w14:paraId="63EF1A77" w14:textId="77777777" w:rsidR="003E367B" w:rsidRPr="00327FC9" w:rsidRDefault="00327FC9">
      <w:pPr>
        <w:spacing w:before="3"/>
        <w:ind w:left="-32" w:right="843"/>
        <w:jc w:val="center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1000" w:bottom="280" w:left="920" w:header="720" w:footer="720" w:gutter="0"/>
          <w:cols w:num="2" w:space="720" w:equalWidth="0">
            <w:col w:w="7373" w:space="463"/>
            <w:col w:w="2124"/>
          </w:cols>
        </w:sectPr>
      </w:pP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8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8"/>
          <w:w w:val="110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6"/>
          <w:w w:val="218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5"/>
          <w:w w:val="12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t</w:t>
      </w:r>
    </w:p>
    <w:p w14:paraId="66D74269" w14:textId="77777777" w:rsidR="003E367B" w:rsidRPr="00327FC9" w:rsidRDefault="00327FC9">
      <w:pPr>
        <w:spacing w:before="4" w:line="14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6178DC2D">
          <v:shape id="_x0000_s1036" type="#_x0000_t75" style="position:absolute;margin-left:0;margin-top:0;width:594pt;height:783pt;z-index:-1254;mso-position-horizontal-relative:page;mso-position-vertical-relative:page">
            <v:imagedata r:id="rId12" o:title=""/>
            <w10:wrap anchorx="page" anchory="page"/>
          </v:shape>
        </w:pict>
      </w:r>
    </w:p>
    <w:p w14:paraId="6B1BA7A9" w14:textId="77777777" w:rsidR="003E367B" w:rsidRPr="00327FC9" w:rsidRDefault="00327FC9">
      <w:pPr>
        <w:spacing w:before="39"/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Unde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aduate</w:t>
      </w:r>
      <w:r w:rsidRPr="00327FC9">
        <w:rPr>
          <w:rFonts w:asciiTheme="minorHAnsi" w:hAnsiTheme="minorHAnsi" w:cstheme="minorHAnsi"/>
          <w:b/>
          <w:spacing w:val="-5"/>
          <w:w w:val="9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ssociation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brid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ge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</w:p>
    <w:p w14:paraId="1EFBDF5B" w14:textId="77777777" w:rsidR="003E367B" w:rsidRPr="00327FC9" w:rsidRDefault="00327FC9">
      <w:pPr>
        <w:spacing w:before="3"/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8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4"/>
          <w:w w:val="96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13"/>
          <w:w w:val="219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6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5"/>
          <w:w w:val="102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7"/>
          <w:w w:val="106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7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2"/>
          <w:w w:val="103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5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4"/>
          <w:w w:val="101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w w:val="101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6"/>
          <w:w w:val="109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w w:val="13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6"/>
          <w:w w:val="132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7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97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7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--</w:t>
      </w:r>
      <w:r w:rsidRPr="00327FC9">
        <w:rPr>
          <w:rFonts w:asciiTheme="minorHAnsi" w:hAnsiTheme="minorHAnsi" w:cstheme="minorHAnsi"/>
          <w:spacing w:val="-2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t</w:t>
      </w:r>
    </w:p>
    <w:p w14:paraId="3FB45B55" w14:textId="77777777" w:rsidR="003E367B" w:rsidRPr="00327FC9" w:rsidRDefault="00327FC9">
      <w:pPr>
        <w:spacing w:before="3"/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2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pu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s</w:t>
      </w:r>
    </w:p>
    <w:p w14:paraId="0520AB57" w14:textId="77777777" w:rsidR="003E367B" w:rsidRPr="00327FC9" w:rsidRDefault="00327FC9">
      <w:pPr>
        <w:spacing w:before="3"/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7</w:t>
      </w:r>
      <w:r w:rsidRPr="00327FC9">
        <w:rPr>
          <w:rFonts w:asciiTheme="minorHAnsi" w:hAnsiTheme="minorHAnsi" w:cstheme="minorHAnsi"/>
          <w:sz w:val="22"/>
          <w:szCs w:val="22"/>
        </w:rPr>
        <w:t>6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ass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th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p</w:t>
      </w:r>
    </w:p>
    <w:p w14:paraId="5159EBD1" w14:textId="77777777" w:rsidR="003E367B" w:rsidRPr="00327FC9" w:rsidRDefault="003E367B">
      <w:pPr>
        <w:spacing w:before="5" w:line="180" w:lineRule="exact"/>
        <w:rPr>
          <w:rFonts w:asciiTheme="minorHAnsi" w:hAnsiTheme="minorHAnsi" w:cstheme="minorHAnsi"/>
          <w:sz w:val="22"/>
          <w:szCs w:val="22"/>
        </w:rPr>
      </w:pPr>
    </w:p>
    <w:p w14:paraId="01B88825" w14:textId="77777777" w:rsidR="003E367B" w:rsidRPr="00327FC9" w:rsidRDefault="00327FC9">
      <w:pPr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Int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rnational</w:t>
      </w:r>
      <w:r w:rsidRPr="00327FC9">
        <w:rPr>
          <w:rFonts w:asciiTheme="minorHAnsi" w:hAnsiTheme="minorHAnsi" w:cstheme="minorHAnsi"/>
          <w:b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cience</w:t>
      </w:r>
      <w:r w:rsidRPr="00327FC9">
        <w:rPr>
          <w:rFonts w:asciiTheme="minorHAnsi" w:hAnsiTheme="minorHAnsi" w:cstheme="minorHAnsi"/>
          <w:b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and</w:t>
      </w:r>
      <w:r w:rsidRPr="00327FC9">
        <w:rPr>
          <w:rFonts w:asciiTheme="minorHAnsi" w:hAnsiTheme="minorHAnsi" w:cstheme="minorHAnsi"/>
          <w:b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w w:val="9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chnolog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3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Initiatives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</w:t>
      </w:r>
      <w:r w:rsidRPr="00327FC9">
        <w:rPr>
          <w:rFonts w:asciiTheme="minorHAnsi" w:hAnsiTheme="minorHAnsi" w:cstheme="minorHAnsi"/>
          <w:b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ilan,</w:t>
      </w:r>
      <w:r w:rsidRPr="00327FC9">
        <w:rPr>
          <w:rFonts w:asciiTheme="minorHAnsi" w:hAnsiTheme="minorHAnsi" w:cstheme="minorHAnsi"/>
          <w:b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aly</w:t>
      </w:r>
      <w:r w:rsidRPr="00327FC9">
        <w:rPr>
          <w:rFonts w:asciiTheme="minorHAnsi" w:hAnsiTheme="minorHAnsi" w:cstheme="minorHAnsi"/>
          <w:b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and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brid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ge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"/>
          <w:w w:val="9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</w:p>
    <w:p w14:paraId="1F4BB767" w14:textId="77777777" w:rsidR="003E367B" w:rsidRPr="00327FC9" w:rsidRDefault="00327FC9">
      <w:pPr>
        <w:spacing w:before="3"/>
        <w:ind w:left="60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Ad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an</w:t>
      </w:r>
      <w:r w:rsidRPr="00327FC9">
        <w:rPr>
          <w:rFonts w:asciiTheme="minorHAnsi" w:hAnsiTheme="minorHAnsi" w:cstheme="minorHAnsi"/>
          <w:i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5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i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8"/>
          <w:w w:val="110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6"/>
          <w:w w:val="218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8"/>
          <w:w w:val="117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1</w:t>
      </w:r>
    </w:p>
    <w:p w14:paraId="36C7BA98" w14:textId="77777777" w:rsidR="003E367B" w:rsidRPr="00327FC9" w:rsidRDefault="00327FC9">
      <w:pPr>
        <w:spacing w:before="3" w:line="244" w:lineRule="auto"/>
        <w:ind w:left="746" w:right="1231" w:hanging="13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ak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r</w:t>
      </w:r>
    </w:p>
    <w:p w14:paraId="274E3156" w14:textId="77777777" w:rsidR="003E367B" w:rsidRPr="00327FC9" w:rsidRDefault="00327FC9">
      <w:pPr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69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23"/>
          <w:sz w:val="22"/>
          <w:szCs w:val="22"/>
        </w:rPr>
        <w:t>f</w:t>
      </w:r>
    </w:p>
    <w:p w14:paraId="7DC77B18" w14:textId="77777777" w:rsidR="003E367B" w:rsidRPr="00327FC9" w:rsidRDefault="00327FC9">
      <w:pPr>
        <w:spacing w:before="3"/>
        <w:ind w:left="709" w:right="3116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Edu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k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m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d</w:t>
      </w:r>
    </w:p>
    <w:p w14:paraId="68CA332A" w14:textId="77777777" w:rsidR="003E367B" w:rsidRPr="00327FC9" w:rsidRDefault="003E367B">
      <w:pPr>
        <w:spacing w:line="180" w:lineRule="exact"/>
        <w:rPr>
          <w:rFonts w:asciiTheme="minorHAnsi" w:hAnsiTheme="minorHAnsi" w:cstheme="minorHAnsi"/>
          <w:sz w:val="22"/>
          <w:szCs w:val="22"/>
        </w:rPr>
      </w:pPr>
    </w:p>
    <w:p w14:paraId="3019BE61" w14:textId="77777777" w:rsidR="003E367B" w:rsidRPr="00327FC9" w:rsidRDefault="00327FC9">
      <w:pPr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he</w:t>
      </w:r>
      <w:r w:rsidRPr="00327FC9">
        <w:rPr>
          <w:rFonts w:asciiTheme="minorHAnsi" w:hAnsiTheme="minorHAnsi" w:cstheme="minorHAnsi"/>
          <w:b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XY</w:t>
      </w:r>
      <w:r w:rsidRPr="00327FC9">
        <w:rPr>
          <w:rFonts w:asciiTheme="minorHAnsi" w:hAnsiTheme="minorHAnsi" w:cstheme="minorHAnsi"/>
          <w:b/>
          <w:sz w:val="22"/>
          <w:szCs w:val="22"/>
        </w:rPr>
        <w:t>Z</w:t>
      </w:r>
      <w:r w:rsidRPr="00327FC9">
        <w:rPr>
          <w:rFonts w:asciiTheme="minorHAnsi" w:hAnsiTheme="minorHAnsi" w:cstheme="minorHAnsi"/>
          <w:b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z w:val="22"/>
          <w:szCs w:val="22"/>
        </w:rPr>
        <w:t>pr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Cit</w:t>
      </w: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7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Count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</w:p>
    <w:p w14:paraId="66A96D32" w14:textId="77777777" w:rsidR="003E367B" w:rsidRPr="00327FC9" w:rsidRDefault="00327FC9">
      <w:pPr>
        <w:spacing w:before="3"/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10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un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1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i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-5"/>
          <w:w w:val="120"/>
          <w:sz w:val="22"/>
          <w:szCs w:val="22"/>
        </w:rPr>
        <w:t>6</w:t>
      </w:r>
      <w:r w:rsidRPr="00327FC9">
        <w:rPr>
          <w:rFonts w:asciiTheme="minorHAnsi" w:hAnsiTheme="minorHAnsi" w:cstheme="minorHAnsi"/>
          <w:w w:val="189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00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8</w:t>
      </w:r>
    </w:p>
    <w:p w14:paraId="0CCF0ED4" w14:textId="77777777" w:rsidR="003E367B" w:rsidRPr="00327FC9" w:rsidRDefault="00327FC9">
      <w:pPr>
        <w:spacing w:before="3"/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oo</w:t>
      </w:r>
      <w:r w:rsidRPr="00327FC9">
        <w:rPr>
          <w:rFonts w:asciiTheme="minorHAnsi" w:hAnsiTheme="minorHAnsi" w:cstheme="minorHAnsi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y</w:t>
      </w:r>
    </w:p>
    <w:p w14:paraId="7E78918F" w14:textId="77777777" w:rsidR="003E367B" w:rsidRPr="00327FC9" w:rsidRDefault="00327FC9">
      <w:pPr>
        <w:spacing w:before="3"/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ili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5</w:t>
      </w:r>
      <w:r w:rsidRPr="00327FC9">
        <w:rPr>
          <w:rFonts w:asciiTheme="minorHAnsi" w:hAnsiTheme="minorHAnsi" w:cstheme="minorHAnsi"/>
          <w:sz w:val="22"/>
          <w:szCs w:val="22"/>
        </w:rPr>
        <w:t>%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s</w:t>
      </w:r>
    </w:p>
    <w:p w14:paraId="72752424" w14:textId="77777777" w:rsidR="003E367B" w:rsidRPr="00327FC9" w:rsidRDefault="003E367B">
      <w:pPr>
        <w:spacing w:before="5" w:line="180" w:lineRule="exact"/>
        <w:rPr>
          <w:rFonts w:asciiTheme="minorHAnsi" w:hAnsiTheme="minorHAnsi" w:cstheme="minorHAnsi"/>
          <w:sz w:val="22"/>
          <w:szCs w:val="22"/>
        </w:rPr>
      </w:pPr>
    </w:p>
    <w:p w14:paraId="12F86966" w14:textId="77777777" w:rsidR="003E367B" w:rsidRPr="00327FC9" w:rsidRDefault="00327FC9">
      <w:pPr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KILLS</w:t>
      </w:r>
    </w:p>
    <w:p w14:paraId="5EF02C52" w14:textId="77777777" w:rsidR="003E367B" w:rsidRPr="00327FC9" w:rsidRDefault="003E367B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3EE11D75" w14:textId="77777777" w:rsidR="003E367B" w:rsidRPr="00327FC9" w:rsidRDefault="00327FC9">
      <w:pPr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102"/>
          <w:sz w:val="22"/>
          <w:szCs w:val="22"/>
        </w:rPr>
        <w:t>ng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w w:val="10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w w:val="72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7"/>
          <w:w w:val="7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12"/>
          <w:w w:val="7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75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i</w:t>
      </w:r>
    </w:p>
    <w:p w14:paraId="5D33D8E9" w14:textId="77777777" w:rsidR="003E367B" w:rsidRPr="00327FC9" w:rsidRDefault="00327FC9">
      <w:pPr>
        <w:spacing w:before="3"/>
        <w:ind w:left="61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1"/>
          <w:w w:val="9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w w:val="10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5"/>
          <w:w w:val="117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"/>
          <w:w w:val="99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1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63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0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5"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w w:val="10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9"/>
          <w:sz w:val="22"/>
          <w:szCs w:val="22"/>
        </w:rPr>
        <w:t>X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5"/>
          <w:w w:val="10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5"/>
          <w:w w:val="11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f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e</w:t>
      </w:r>
    </w:p>
    <w:p w14:paraId="29154075" w14:textId="77777777" w:rsidR="003E367B" w:rsidRPr="00327FC9" w:rsidRDefault="00327FC9">
      <w:pPr>
        <w:spacing w:before="3" w:line="180" w:lineRule="exact"/>
        <w:ind w:left="6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1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108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108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108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1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w w:val="72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6"/>
          <w:sz w:val="22"/>
          <w:szCs w:val="22"/>
        </w:rPr>
        <w:t>F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42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2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4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3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9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0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4"/>
          <w:w w:val="101"/>
          <w:sz w:val="22"/>
          <w:szCs w:val="22"/>
        </w:rPr>
        <w:t>ec</w:t>
      </w:r>
      <w:r w:rsidRPr="00327FC9">
        <w:rPr>
          <w:rFonts w:asciiTheme="minorHAnsi" w:hAnsiTheme="minorHAnsi" w:cstheme="minorHAnsi"/>
          <w:i/>
          <w:w w:val="102"/>
          <w:sz w:val="22"/>
          <w:szCs w:val="22"/>
        </w:rPr>
        <w:t>h</w:t>
      </w:r>
    </w:p>
    <w:p w14:paraId="2F568BDE" w14:textId="77777777" w:rsidR="003E367B" w:rsidRPr="00327FC9" w:rsidRDefault="003E367B">
      <w:pPr>
        <w:spacing w:line="100" w:lineRule="exact"/>
        <w:rPr>
          <w:rFonts w:asciiTheme="minorHAnsi" w:hAnsiTheme="minorHAnsi" w:cstheme="minorHAnsi"/>
          <w:sz w:val="22"/>
          <w:szCs w:val="22"/>
        </w:rPr>
      </w:pPr>
    </w:p>
    <w:p w14:paraId="26408271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3D8E4C6" w14:textId="77777777" w:rsidR="003E367B" w:rsidRPr="00327FC9" w:rsidRDefault="00327FC9">
      <w:pPr>
        <w:spacing w:before="37"/>
        <w:ind w:left="462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w w:val="38"/>
          <w:sz w:val="22"/>
          <w:szCs w:val="22"/>
        </w:rPr>
        <w:t>I</w:t>
      </w:r>
    </w:p>
    <w:p w14:paraId="02CD2A7E" w14:textId="77777777" w:rsidR="003E367B" w:rsidRPr="00327FC9" w:rsidRDefault="003E367B">
      <w:pPr>
        <w:spacing w:before="4" w:line="160" w:lineRule="exact"/>
        <w:rPr>
          <w:rFonts w:asciiTheme="minorHAnsi" w:hAnsiTheme="minorHAnsi" w:cstheme="minorHAnsi"/>
          <w:sz w:val="22"/>
          <w:szCs w:val="22"/>
        </w:rPr>
      </w:pPr>
    </w:p>
    <w:p w14:paraId="13E3DDD9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7C2788C" w14:textId="77777777" w:rsidR="003E367B" w:rsidRPr="00327FC9" w:rsidRDefault="00327FC9">
      <w:pPr>
        <w:ind w:left="112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1000" w:bottom="280" w:left="920" w:header="720" w:footer="720" w:gutter="0"/>
          <w:cols w:space="720"/>
        </w:sectPr>
      </w:pPr>
      <w:hyperlink r:id="rId13">
        <w:r w:rsidRPr="00327FC9">
          <w:rPr>
            <w:rFonts w:asciiTheme="minorHAnsi" w:hAnsiTheme="minorHAnsi" w:cstheme="minorHAnsi"/>
            <w:spacing w:val="3"/>
            <w:w w:val="77"/>
            <w:sz w:val="22"/>
            <w:szCs w:val="22"/>
          </w:rPr>
          <w:t>h</w:t>
        </w:r>
        <w:r w:rsidRPr="00327FC9">
          <w:rPr>
            <w:rFonts w:asciiTheme="minorHAnsi" w:hAnsiTheme="minorHAnsi" w:cstheme="minorHAnsi"/>
            <w:w w:val="10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10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92"/>
            <w:sz w:val="22"/>
            <w:szCs w:val="22"/>
          </w:rPr>
          <w:t>p</w:t>
        </w:r>
        <w:r w:rsidRPr="00327FC9">
          <w:rPr>
            <w:rFonts w:asciiTheme="minorHAnsi" w:hAnsiTheme="minorHAnsi" w:cstheme="minorHAnsi"/>
            <w:spacing w:val="1"/>
            <w:w w:val="55"/>
            <w:sz w:val="22"/>
            <w:szCs w:val="22"/>
          </w:rPr>
          <w:t>:</w:t>
        </w:r>
        <w:r w:rsidRPr="00327FC9">
          <w:rPr>
            <w:rFonts w:asciiTheme="minorHAnsi" w:hAnsiTheme="minorHAnsi" w:cstheme="minorHAnsi"/>
            <w:spacing w:val="2"/>
            <w:w w:val="111"/>
            <w:sz w:val="22"/>
            <w:szCs w:val="22"/>
          </w:rPr>
          <w:t>/</w:t>
        </w:r>
        <w:r w:rsidRPr="00327FC9">
          <w:rPr>
            <w:rFonts w:asciiTheme="minorHAnsi" w:hAnsiTheme="minorHAnsi" w:cstheme="minorHAnsi"/>
            <w:spacing w:val="2"/>
            <w:w w:val="102"/>
            <w:sz w:val="22"/>
            <w:szCs w:val="22"/>
          </w:rPr>
          <w:t>/</w:t>
        </w:r>
        <w:r w:rsidRPr="00327FC9">
          <w:rPr>
            <w:rFonts w:asciiTheme="minorHAnsi" w:hAnsiTheme="minorHAnsi" w:cstheme="minorHAnsi"/>
            <w:spacing w:val="4"/>
            <w:w w:val="92"/>
            <w:sz w:val="22"/>
            <w:szCs w:val="22"/>
          </w:rPr>
          <w:t>g</w:t>
        </w:r>
        <w:r w:rsidRPr="00327FC9">
          <w:rPr>
            <w:rFonts w:asciiTheme="minorHAnsi" w:hAnsiTheme="minorHAnsi" w:cstheme="minorHAnsi"/>
            <w:spacing w:val="3"/>
            <w:w w:val="110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3"/>
            <w:w w:val="104"/>
            <w:sz w:val="22"/>
            <w:szCs w:val="22"/>
          </w:rPr>
          <w:t>c</w:t>
        </w:r>
        <w:r w:rsidRPr="00327FC9">
          <w:rPr>
            <w:rFonts w:asciiTheme="minorHAnsi" w:hAnsiTheme="minorHAnsi" w:cstheme="minorHAnsi"/>
            <w:spacing w:val="3"/>
            <w:w w:val="98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spacing w:val="2"/>
            <w:w w:val="92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5"/>
            <w:w w:val="89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spacing w:val="1"/>
            <w:w w:val="65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w w:val="9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97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3"/>
            <w:w w:val="110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3"/>
            <w:w w:val="98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w w:val="82"/>
            <w:sz w:val="22"/>
            <w:szCs w:val="22"/>
          </w:rPr>
          <w:t>u</w:t>
        </w:r>
      </w:hyperlink>
      <w:r w:rsidRPr="00327FC9">
        <w:rPr>
          <w:rFonts w:asciiTheme="minorHAnsi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4"/>
          <w:w w:val="81"/>
          <w:sz w:val="22"/>
          <w:szCs w:val="22"/>
        </w:rPr>
        <w:t>3</w:t>
      </w:r>
      <w:r w:rsidRPr="00327FC9">
        <w:rPr>
          <w:rFonts w:asciiTheme="minorHAnsi" w:eastAsia="Arial" w:hAnsiTheme="minorHAnsi" w:cstheme="minorHAnsi"/>
          <w:w w:val="50"/>
          <w:sz w:val="22"/>
          <w:szCs w:val="22"/>
        </w:rPr>
        <w:t>1</w:t>
      </w:r>
    </w:p>
    <w:p w14:paraId="6A974B81" w14:textId="77777777" w:rsidR="003E367B" w:rsidRPr="00327FC9" w:rsidRDefault="003E367B">
      <w:pPr>
        <w:spacing w:before="16" w:line="20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pgSz w:w="11880" w:h="15660"/>
          <w:pgMar w:top="1460" w:right="960" w:bottom="280" w:left="940" w:header="720" w:footer="720" w:gutter="0"/>
          <w:cols w:space="720"/>
        </w:sectPr>
      </w:pPr>
    </w:p>
    <w:p w14:paraId="493879FE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ACCEDB" w14:textId="77777777" w:rsidR="003E367B" w:rsidRPr="00327FC9" w:rsidRDefault="003E367B">
      <w:pPr>
        <w:spacing w:before="12" w:line="280" w:lineRule="exact"/>
        <w:rPr>
          <w:rFonts w:asciiTheme="minorHAnsi" w:hAnsiTheme="minorHAnsi" w:cstheme="minorHAnsi"/>
          <w:sz w:val="22"/>
          <w:szCs w:val="22"/>
        </w:rPr>
      </w:pPr>
    </w:p>
    <w:p w14:paraId="7E886944" w14:textId="77777777" w:rsidR="003E367B" w:rsidRPr="00327FC9" w:rsidRDefault="00327FC9">
      <w:pPr>
        <w:spacing w:line="251" w:lineRule="auto"/>
        <w:ind w:left="740" w:right="-28" w:firstLine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1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t.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2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9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0"/>
          <w:w w:val="10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7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10"/>
          <w:w w:val="109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w w:val="10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9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85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1"/>
          <w:w w:val="12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1"/>
          <w:w w:val="8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3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9</w:t>
      </w:r>
    </w:p>
    <w:p w14:paraId="523B615E" w14:textId="77777777" w:rsidR="003E367B" w:rsidRPr="00327FC9" w:rsidRDefault="00327FC9">
      <w:pPr>
        <w:spacing w:before="77" w:line="200" w:lineRule="exact"/>
        <w:ind w:left="74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w w:val="99"/>
          <w:position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3"/>
          <w:position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3"/>
          <w:w w:val="106"/>
          <w:position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4"/>
          <w:w w:val="103"/>
          <w:position w:val="-1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-3"/>
          <w:w w:val="107"/>
          <w:position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106"/>
          <w:position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6"/>
          <w:w w:val="106"/>
          <w:position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99"/>
          <w:position w:val="-1"/>
          <w:sz w:val="22"/>
          <w:szCs w:val="22"/>
        </w:rPr>
        <w:t>N</w:t>
      </w:r>
    </w:p>
    <w:p w14:paraId="4B13432A" w14:textId="77777777" w:rsidR="003E367B" w:rsidRPr="00327FC9" w:rsidRDefault="00327FC9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3D04914D" w14:textId="77777777" w:rsidR="003E367B" w:rsidRPr="00327FC9" w:rsidRDefault="00327FC9">
      <w:pPr>
        <w:ind w:right="-5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den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g</w:t>
      </w:r>
    </w:p>
    <w:p w14:paraId="73471827" w14:textId="77777777" w:rsidR="003E367B" w:rsidRPr="00327FC9" w:rsidRDefault="00327FC9">
      <w:pPr>
        <w:spacing w:before="21"/>
        <w:ind w:right="240"/>
        <w:jc w:val="righ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w w:val="187"/>
          <w:sz w:val="22"/>
          <w:szCs w:val="22"/>
        </w:rPr>
        <w:t>-</w:t>
      </w:r>
    </w:p>
    <w:p w14:paraId="09768090" w14:textId="77777777" w:rsidR="003E367B" w:rsidRPr="00327FC9" w:rsidRDefault="003E367B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222ED979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1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hon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617</w:t>
      </w:r>
      <w:r w:rsidRPr="00327FC9">
        <w:rPr>
          <w:rFonts w:asciiTheme="minorHAnsi" w:hAnsiTheme="minorHAnsi" w:cstheme="minorHAnsi"/>
          <w:sz w:val="22"/>
          <w:szCs w:val="22"/>
        </w:rPr>
        <w:t>)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xx</w:t>
      </w:r>
      <w:r w:rsidRPr="00327FC9">
        <w:rPr>
          <w:rFonts w:asciiTheme="minorHAnsi" w:hAnsiTheme="minorHAnsi" w:cstheme="minorHAnsi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xx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x</w:t>
      </w:r>
    </w:p>
    <w:p w14:paraId="7A59C388" w14:textId="77777777" w:rsidR="003E367B" w:rsidRPr="00327FC9" w:rsidRDefault="00327FC9">
      <w:pPr>
        <w:spacing w:before="3"/>
        <w:ind w:left="19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3" w:space="720" w:equalWidth="0">
            <w:col w:w="2273" w:space="1516"/>
            <w:col w:w="2217" w:space="922"/>
            <w:col w:w="3052"/>
          </w:cols>
        </w:sectPr>
      </w:pPr>
      <w:r w:rsidRPr="00327FC9">
        <w:rPr>
          <w:rFonts w:asciiTheme="minorHAnsi" w:hAnsiTheme="minorHAnsi" w:cstheme="minorHAnsi"/>
          <w:spacing w:val="-1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: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hyperlink r:id="rId14">
        <w:r w:rsidRPr="00327FC9">
          <w:rPr>
            <w:rFonts w:asciiTheme="minorHAnsi" w:hAnsiTheme="minorHAnsi" w:cstheme="minorHAnsi"/>
            <w:spacing w:val="-1"/>
            <w:w w:val="94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-1"/>
            <w:w w:val="103"/>
            <w:sz w:val="22"/>
            <w:szCs w:val="22"/>
          </w:rPr>
          <w:t>n</w:t>
        </w:r>
        <w:r w:rsidRPr="00327FC9">
          <w:rPr>
            <w:rFonts w:asciiTheme="minorHAnsi" w:hAnsiTheme="minorHAnsi" w:cstheme="minorHAnsi"/>
            <w:spacing w:val="-1"/>
            <w:w w:val="109"/>
            <w:sz w:val="22"/>
            <w:szCs w:val="22"/>
          </w:rPr>
          <w:t>v</w:t>
        </w:r>
        <w:r w:rsidRPr="00327FC9">
          <w:rPr>
            <w:rFonts w:asciiTheme="minorHAnsi" w:hAnsiTheme="minorHAnsi" w:cstheme="minorHAnsi"/>
            <w:w w:val="87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w w:val="109"/>
            <w:sz w:val="22"/>
            <w:szCs w:val="22"/>
          </w:rPr>
          <w:t>r</w:t>
        </w:r>
        <w:r w:rsidRPr="00327FC9">
          <w:rPr>
            <w:rFonts w:asciiTheme="minorHAnsi" w:hAnsiTheme="minorHAnsi" w:cstheme="minorHAnsi"/>
            <w:spacing w:val="-1"/>
            <w:w w:val="109"/>
            <w:sz w:val="22"/>
            <w:szCs w:val="22"/>
          </w:rPr>
          <w:t>o</w:t>
        </w:r>
        <w:r w:rsidRPr="00327FC9">
          <w:rPr>
            <w:rFonts w:asciiTheme="minorHAnsi" w:hAnsiTheme="minorHAnsi" w:cstheme="minorHAnsi"/>
            <w:spacing w:val="-1"/>
            <w:w w:val="104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-1"/>
            <w:w w:val="97"/>
            <w:sz w:val="22"/>
            <w:szCs w:val="22"/>
          </w:rPr>
          <w:t>n</w:t>
        </w:r>
        <w:r w:rsidRPr="00327FC9">
          <w:rPr>
            <w:rFonts w:asciiTheme="minorHAnsi" w:hAnsiTheme="minorHAnsi" w:cstheme="minorHAnsi"/>
            <w:spacing w:val="-1"/>
            <w:w w:val="109"/>
            <w:sz w:val="22"/>
            <w:szCs w:val="22"/>
          </w:rPr>
          <w:t>g</w:t>
        </w:r>
        <w:r w:rsidRPr="00327FC9">
          <w:rPr>
            <w:rFonts w:asciiTheme="minorHAnsi" w:hAnsiTheme="minorHAnsi" w:cstheme="minorHAnsi"/>
            <w:spacing w:val="-1"/>
            <w:w w:val="105"/>
            <w:sz w:val="22"/>
            <w:szCs w:val="22"/>
          </w:rPr>
          <w:t>@</w:t>
        </w:r>
        <w:r w:rsidRPr="00327FC9">
          <w:rPr>
            <w:rFonts w:asciiTheme="minorHAnsi" w:hAnsiTheme="minorHAnsi" w:cstheme="minorHAnsi"/>
            <w:spacing w:val="-1"/>
            <w:w w:val="105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w w:val="98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w w:val="103"/>
            <w:sz w:val="22"/>
            <w:szCs w:val="22"/>
          </w:rPr>
          <w:t>t.</w:t>
        </w:r>
        <w:r w:rsidRPr="00327FC9">
          <w:rPr>
            <w:rFonts w:asciiTheme="minorHAnsi" w:hAnsiTheme="minorHAnsi" w:cstheme="minorHAnsi"/>
            <w:w w:val="109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-1"/>
            <w:w w:val="103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w w:val="97"/>
            <w:sz w:val="22"/>
            <w:szCs w:val="22"/>
          </w:rPr>
          <w:t>u</w:t>
        </w:r>
      </w:hyperlink>
    </w:p>
    <w:p w14:paraId="60AF2AAC" w14:textId="77777777" w:rsidR="003E367B" w:rsidRPr="00327FC9" w:rsidRDefault="00327FC9">
      <w:pPr>
        <w:spacing w:before="51"/>
        <w:ind w:left="74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Massa</w:t>
      </w:r>
      <w:r w:rsidRPr="00327FC9">
        <w:rPr>
          <w:rFonts w:asciiTheme="minorHAnsi" w:hAnsiTheme="minorHAnsi" w:cstheme="minorHAnsi"/>
          <w:b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husetts</w:t>
      </w:r>
      <w:r w:rsidRPr="00327FC9">
        <w:rPr>
          <w:rFonts w:asciiTheme="minorHAnsi" w:hAnsiTheme="minorHAnsi" w:cstheme="minorHAnsi"/>
          <w:b/>
          <w:spacing w:val="2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Inst</w:t>
      </w:r>
      <w:r w:rsidRPr="00327FC9">
        <w:rPr>
          <w:rFonts w:asciiTheme="minorHAnsi" w:hAnsiTheme="minorHAnsi" w:cstheme="minorHAnsi"/>
          <w:b/>
          <w:spacing w:val="-5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w w:val="91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te</w:t>
      </w:r>
      <w:r w:rsidRPr="00327FC9">
        <w:rPr>
          <w:rFonts w:asciiTheme="minorHAnsi" w:hAnsiTheme="minorHAnsi" w:cstheme="minorHAnsi"/>
          <w:b/>
          <w:spacing w:val="1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w w:val="90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14"/>
          <w:w w:val="120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ec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hnology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(MIT)</w:t>
      </w:r>
      <w:r w:rsidRPr="00327FC9">
        <w:rPr>
          <w:rFonts w:asciiTheme="minorHAnsi" w:hAnsiTheme="minorHAnsi" w:cstheme="minorHAnsi"/>
          <w:b/>
          <w:spacing w:val="-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163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41"/>
          <w:w w:val="16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1"/>
          <w:w w:val="9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1"/>
          <w:w w:val="9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1"/>
          <w:w w:val="95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pacing w:val="2"/>
          <w:w w:val="85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w w:val="53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4"/>
          <w:w w:val="5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255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MA</w:t>
      </w:r>
    </w:p>
    <w:p w14:paraId="3B04E279" w14:textId="77777777" w:rsidR="003E367B" w:rsidRPr="00327FC9" w:rsidRDefault="00327FC9">
      <w:pPr>
        <w:spacing w:line="160" w:lineRule="exact"/>
        <w:ind w:left="73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7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w w:val="95"/>
          <w:sz w:val="22"/>
          <w:szCs w:val="22"/>
        </w:rPr>
        <w:t>aster</w:t>
      </w:r>
      <w:r w:rsidRPr="00327FC9">
        <w:rPr>
          <w:rFonts w:asciiTheme="minorHAnsi" w:hAnsiTheme="minorHAnsi" w:cstheme="minorHAnsi"/>
          <w:b/>
          <w:i/>
          <w:spacing w:val="4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30"/>
          <w:w w:val="8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6"/>
          <w:w w:val="205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i/>
          <w:w w:val="8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1"/>
          <w:w w:val="88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108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w w:val="8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2"/>
          <w:w w:val="85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89"/>
          <w:sz w:val="22"/>
          <w:szCs w:val="22"/>
        </w:rPr>
        <w:t>eeri</w:t>
      </w:r>
      <w:r w:rsidRPr="00327FC9">
        <w:rPr>
          <w:rFonts w:asciiTheme="minorHAnsi" w:hAnsiTheme="minorHAnsi" w:cstheme="minorHAnsi"/>
          <w:b/>
          <w:i/>
          <w:spacing w:val="7"/>
          <w:w w:val="89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102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in</w:t>
      </w:r>
      <w:r w:rsidRPr="00327FC9">
        <w:rPr>
          <w:rFonts w:asciiTheme="minorHAnsi" w:eastAsia="Arial" w:hAnsiTheme="minorHAnsi" w:cstheme="minorHAnsi"/>
          <w:i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4"/>
          <w:w w:val="8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4"/>
          <w:w w:val="89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89"/>
          <w:sz w:val="22"/>
          <w:szCs w:val="22"/>
        </w:rPr>
        <w:t>vironmental</w:t>
      </w:r>
      <w:r w:rsidRPr="00327FC9">
        <w:rPr>
          <w:rFonts w:asciiTheme="minorHAnsi" w:hAnsiTheme="minorHAnsi" w:cstheme="minorHAnsi"/>
          <w:b/>
          <w:i/>
          <w:spacing w:val="34"/>
          <w:w w:val="8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5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gi</w:t>
      </w:r>
      <w:r w:rsidRPr="00327FC9">
        <w:rPr>
          <w:rFonts w:asciiTheme="minorHAnsi" w:hAnsiTheme="minorHAnsi" w:cstheme="minorHAnsi"/>
          <w:b/>
          <w:i/>
          <w:spacing w:val="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eeri</w:t>
      </w:r>
      <w:r w:rsidRPr="00327FC9">
        <w:rPr>
          <w:rFonts w:asciiTheme="minorHAnsi" w:hAnsiTheme="minorHAnsi" w:cstheme="minorHAnsi"/>
          <w:b/>
          <w:i/>
          <w:spacing w:val="1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i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1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21"/>
          <w:sz w:val="22"/>
          <w:szCs w:val="22"/>
        </w:rPr>
        <w:t>4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(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ec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)</w:t>
      </w:r>
    </w:p>
    <w:p w14:paraId="45711B91" w14:textId="77777777" w:rsidR="003E367B" w:rsidRPr="00327FC9" w:rsidRDefault="00327FC9">
      <w:pPr>
        <w:spacing w:before="22"/>
        <w:ind w:left="104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ev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:</w:t>
      </w:r>
      <w:r w:rsidRPr="00327FC9">
        <w:rPr>
          <w:rFonts w:asciiTheme="minorHAnsi" w:hAnsiTheme="minorHAnsi" w:cstheme="minorHAnsi"/>
          <w:sz w:val="22"/>
          <w:szCs w:val="22"/>
        </w:rPr>
        <w:t xml:space="preserve"> 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15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sta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Bu</w:t>
      </w:r>
      <w:r w:rsidRPr="00327FC9">
        <w:rPr>
          <w:rFonts w:asciiTheme="minorHAnsi" w:hAnsiTheme="minorHAnsi" w:cstheme="minorHAnsi"/>
          <w:sz w:val="22"/>
          <w:szCs w:val="22"/>
        </w:rPr>
        <w:t>si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ys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nam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tai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pp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z w:val="22"/>
          <w:szCs w:val="22"/>
        </w:rPr>
        <w:t>ca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27"/>
          <w:sz w:val="22"/>
          <w:szCs w:val="22"/>
        </w:rPr>
        <w:t>f</w:t>
      </w:r>
    </w:p>
    <w:p w14:paraId="1F3B5AD3" w14:textId="77777777" w:rsidR="003E367B" w:rsidRPr="00327FC9" w:rsidRDefault="00327FC9">
      <w:pPr>
        <w:spacing w:before="3"/>
        <w:ind w:left="133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hno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og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En</w:t>
      </w:r>
      <w:r w:rsidRPr="00327FC9">
        <w:rPr>
          <w:rFonts w:asciiTheme="minorHAnsi" w:hAnsiTheme="minorHAnsi" w:cstheme="minorHAnsi"/>
          <w:sz w:val="22"/>
          <w:szCs w:val="22"/>
        </w:rPr>
        <w:t>er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b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ty</w:t>
      </w:r>
    </w:p>
    <w:p w14:paraId="43181FA0" w14:textId="77777777" w:rsidR="003E367B" w:rsidRPr="00327FC9" w:rsidRDefault="00327FC9">
      <w:pPr>
        <w:spacing w:line="200" w:lineRule="exact"/>
        <w:ind w:left="74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Cornell</w:t>
      </w:r>
      <w:r w:rsidRPr="00327FC9">
        <w:rPr>
          <w:rFonts w:asciiTheme="minorHAnsi" w:hAnsiTheme="minorHAnsi" w:cstheme="minorHAnsi"/>
          <w:b/>
          <w:spacing w:val="4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niv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rsit</w:t>
      </w:r>
      <w:r w:rsidRPr="00327FC9">
        <w:rPr>
          <w:rFonts w:asciiTheme="minorHAnsi" w:hAnsiTheme="minorHAnsi" w:cstheme="minorHAnsi"/>
          <w:b/>
          <w:spacing w:val="1"/>
          <w:w w:val="93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w w:val="184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Ithaca,</w:t>
      </w:r>
      <w:r w:rsidRPr="00327FC9">
        <w:rPr>
          <w:rFonts w:asciiTheme="minorHAnsi" w:hAnsiTheme="minorHAnsi" w:cstheme="minorHAnsi"/>
          <w:b/>
          <w:spacing w:val="-4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NY</w:t>
      </w:r>
    </w:p>
    <w:p w14:paraId="0F822833" w14:textId="77777777" w:rsidR="003E367B" w:rsidRPr="00327FC9" w:rsidRDefault="00327FC9">
      <w:pPr>
        <w:spacing w:before="3"/>
        <w:ind w:left="74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1"/>
          <w:w w:val="91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4"/>
          <w:w w:val="91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el</w:t>
      </w:r>
      <w:r w:rsidRPr="00327FC9">
        <w:rPr>
          <w:rFonts w:asciiTheme="minorHAnsi" w:hAnsiTheme="minorHAnsi" w:cstheme="minorHAnsi"/>
          <w:b/>
          <w:i/>
          <w:spacing w:val="10"/>
          <w:w w:val="9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8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30"/>
          <w:w w:val="9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1"/>
          <w:w w:val="197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i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w w:val="89"/>
          <w:sz w:val="22"/>
          <w:szCs w:val="22"/>
        </w:rPr>
        <w:t>ience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in</w:t>
      </w:r>
      <w:r w:rsidRPr="00327FC9">
        <w:rPr>
          <w:rFonts w:asciiTheme="minorHAnsi" w:eastAsia="Arial" w:hAnsiTheme="minorHAnsi" w:cstheme="minorHAnsi"/>
          <w:i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7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ivil</w:t>
      </w:r>
      <w:r w:rsidRPr="00327FC9">
        <w:rPr>
          <w:rFonts w:asciiTheme="minorHAnsi" w:hAnsiTheme="minorHAnsi" w:cstheme="minorHAnsi"/>
          <w:b/>
          <w:i/>
          <w:spacing w:val="-4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and</w:t>
      </w:r>
      <w:r w:rsidRPr="00327FC9">
        <w:rPr>
          <w:rFonts w:asciiTheme="minorHAnsi" w:hAnsiTheme="minorHAnsi" w:cstheme="minorHAnsi"/>
          <w:b/>
          <w:i/>
          <w:spacing w:val="6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9"/>
          <w:w w:val="9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vir</w:t>
      </w:r>
      <w:r w:rsidRPr="00327FC9">
        <w:rPr>
          <w:rFonts w:asciiTheme="minorHAnsi" w:hAnsiTheme="minorHAnsi" w:cstheme="minorHAnsi"/>
          <w:b/>
          <w:i/>
          <w:spacing w:val="11"/>
          <w:w w:val="9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nmental</w:t>
      </w:r>
      <w:r w:rsidRPr="00327FC9">
        <w:rPr>
          <w:rFonts w:asciiTheme="minorHAnsi" w:hAnsiTheme="minorHAnsi" w:cstheme="minorHAnsi"/>
          <w:b/>
          <w:i/>
          <w:spacing w:val="-11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1"/>
          <w:w w:val="9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5"/>
          <w:w w:val="9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5"/>
          <w:w w:val="9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eeri</w:t>
      </w:r>
      <w:r w:rsidRPr="00327FC9">
        <w:rPr>
          <w:rFonts w:asciiTheme="minorHAnsi" w:hAnsiTheme="minorHAnsi" w:cstheme="minorHAnsi"/>
          <w:b/>
          <w:i/>
          <w:spacing w:val="7"/>
          <w:w w:val="9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 xml:space="preserve">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i/>
          <w:spacing w:val="13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1"/>
          <w:w w:val="121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5"/>
          <w:sz w:val="22"/>
          <w:szCs w:val="22"/>
        </w:rPr>
        <w:t>0</w:t>
      </w:r>
    </w:p>
    <w:p w14:paraId="0F4CF5A9" w14:textId="77777777" w:rsidR="003E367B" w:rsidRPr="00327FC9" w:rsidRDefault="00327FC9">
      <w:pPr>
        <w:spacing w:before="17"/>
        <w:ind w:left="104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3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57</w:t>
      </w:r>
      <w:r w:rsidRPr="00327FC9">
        <w:rPr>
          <w:rFonts w:asciiTheme="minorHAnsi" w:hAnsiTheme="minorHAnsi" w:cstheme="minorHAnsi"/>
          <w:spacing w:val="-5"/>
          <w:w w:val="131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4</w:t>
      </w:r>
      <w:r w:rsidRPr="00327FC9">
        <w:rPr>
          <w:rFonts w:asciiTheme="minorHAnsi" w:hAnsiTheme="minorHAnsi" w:cstheme="minorHAnsi"/>
          <w:w w:val="85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um</w:t>
      </w:r>
      <w:r w:rsidRPr="00327FC9">
        <w:rPr>
          <w:rFonts w:asciiTheme="minorHAnsi" w:hAnsiTheme="minorHAnsi" w:cstheme="minorHAnsi"/>
          <w:b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ude)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ono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y</w:t>
      </w:r>
    </w:p>
    <w:p w14:paraId="167912AA" w14:textId="77777777" w:rsidR="003E367B" w:rsidRPr="00327FC9" w:rsidRDefault="00327FC9">
      <w:pPr>
        <w:spacing w:before="22"/>
        <w:ind w:left="104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ty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1"/>
          <w:w w:val="1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e,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bou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st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ali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4</w:t>
      </w:r>
    </w:p>
    <w:p w14:paraId="3DCDB510" w14:textId="77777777" w:rsidR="003E367B" w:rsidRPr="00327FC9" w:rsidRDefault="00327FC9">
      <w:pPr>
        <w:spacing w:before="17"/>
        <w:ind w:left="104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ev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: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for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le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Wo</w:t>
      </w:r>
      <w:r w:rsidRPr="00327FC9">
        <w:rPr>
          <w:rFonts w:asciiTheme="minorHAnsi" w:hAnsiTheme="minorHAnsi" w:cstheme="minorHAnsi"/>
          <w:sz w:val="22"/>
          <w:szCs w:val="22"/>
        </w:rPr>
        <w:t>rl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all-</w:t>
      </w:r>
      <w:r w:rsidRPr="00327FC9">
        <w:rPr>
          <w:rFonts w:asciiTheme="minorHAnsi" w:hAnsiTheme="minorHAnsi" w:cstheme="minorHAnsi"/>
          <w:sz w:val="22"/>
          <w:szCs w:val="22"/>
        </w:rPr>
        <w:t>Sca</w:t>
      </w:r>
      <w:r w:rsidRPr="00327FC9">
        <w:rPr>
          <w:rFonts w:asciiTheme="minorHAnsi" w:hAnsiTheme="minorHAnsi" w:cstheme="minorHAnsi"/>
          <w:sz w:val="22"/>
          <w:szCs w:val="22"/>
        </w:rPr>
        <w:t>le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at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upp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g</w:t>
      </w:r>
    </w:p>
    <w:p w14:paraId="17A7EE39" w14:textId="77777777" w:rsidR="003E367B" w:rsidRPr="00327FC9" w:rsidRDefault="00327FC9">
      <w:pPr>
        <w:spacing w:before="3"/>
        <w:ind w:left="134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1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an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</w:p>
    <w:p w14:paraId="206AB828" w14:textId="77777777" w:rsidR="003E367B" w:rsidRPr="00327FC9" w:rsidRDefault="00327FC9">
      <w:pPr>
        <w:spacing w:before="3"/>
        <w:ind w:left="74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w w:val="106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-3"/>
          <w:w w:val="108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3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105"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pacing w:val="-9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E</w:t>
      </w:r>
    </w:p>
    <w:p w14:paraId="392799E4" w14:textId="77777777" w:rsidR="003E367B" w:rsidRPr="00327FC9" w:rsidRDefault="00327FC9">
      <w:pPr>
        <w:spacing w:before="42"/>
        <w:ind w:left="74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1"/>
          <w:w w:val="93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4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Dresser</w:t>
      </w:r>
      <w:r w:rsidRPr="00327FC9">
        <w:rPr>
          <w:rFonts w:asciiTheme="minorHAnsi" w:hAnsiTheme="minorHAnsi" w:cstheme="minorHAnsi"/>
          <w:b/>
          <w:spacing w:val="-9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5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w w:val="96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ee</w:t>
      </w:r>
      <w:r w:rsidRPr="00327FC9">
        <w:rPr>
          <w:rFonts w:asciiTheme="minorHAnsi" w:hAnsiTheme="minorHAnsi" w:cstheme="minorHAnsi"/>
          <w:b/>
          <w:spacing w:val="-7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8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w w:val="94"/>
          <w:sz w:val="22"/>
          <w:szCs w:val="22"/>
        </w:rPr>
        <w:t>CD</w:t>
      </w:r>
      <w:r w:rsidRPr="00327FC9">
        <w:rPr>
          <w:rFonts w:asciiTheme="minorHAnsi" w:hAnsiTheme="minorHAnsi" w:cstheme="minorHAnsi"/>
          <w:b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)</w:t>
      </w:r>
      <w:r w:rsidRPr="00327FC9">
        <w:rPr>
          <w:rFonts w:asciiTheme="minorHAnsi" w:hAnsiTheme="minorHAnsi" w:cstheme="minorHAnsi"/>
          <w:b/>
          <w:w w:val="216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1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w w:val="94"/>
          <w:sz w:val="22"/>
          <w:szCs w:val="22"/>
        </w:rPr>
        <w:t>am</w:t>
      </w:r>
      <w:r w:rsidRPr="00327FC9">
        <w:rPr>
          <w:rFonts w:asciiTheme="minorHAnsi" w:hAnsiTheme="minorHAnsi" w:cstheme="minorHAnsi"/>
          <w:b/>
          <w:spacing w:val="1"/>
          <w:w w:val="95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pacing w:val="2"/>
          <w:w w:val="85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ge,</w:t>
      </w:r>
      <w:r w:rsidRPr="00327FC9">
        <w:rPr>
          <w:rFonts w:asciiTheme="minorHAnsi" w:hAnsiTheme="minorHAnsi" w:cstheme="minorHAnsi"/>
          <w:b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MA</w:t>
      </w:r>
    </w:p>
    <w:p w14:paraId="3F47A4FB" w14:textId="77777777" w:rsidR="003E367B" w:rsidRPr="00327FC9" w:rsidRDefault="00327FC9">
      <w:pPr>
        <w:spacing w:line="180" w:lineRule="exact"/>
        <w:ind w:left="74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w w:val="90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8"/>
          <w:w w:val="90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90"/>
          <w:sz w:val="22"/>
          <w:szCs w:val="22"/>
        </w:rPr>
        <w:t>vir</w:t>
      </w:r>
      <w:r w:rsidRPr="00327FC9">
        <w:rPr>
          <w:rFonts w:asciiTheme="minorHAnsi" w:hAnsiTheme="minorHAnsi" w:cstheme="minorHAnsi"/>
          <w:b/>
          <w:i/>
          <w:spacing w:val="5"/>
          <w:w w:val="90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90"/>
          <w:sz w:val="22"/>
          <w:szCs w:val="22"/>
        </w:rPr>
        <w:t>nmental</w:t>
      </w:r>
      <w:r w:rsidRPr="00327FC9">
        <w:rPr>
          <w:rFonts w:asciiTheme="minorHAnsi" w:hAnsiTheme="minorHAnsi" w:cstheme="minorHAnsi"/>
          <w:b/>
          <w:i/>
          <w:spacing w:val="19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5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ineer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i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1"/>
          <w:w w:val="121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1"/>
          <w:w w:val="121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1"/>
          <w:w w:val="121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21"/>
          <w:sz w:val="22"/>
          <w:szCs w:val="22"/>
        </w:rPr>
        <w:t>2</w:t>
      </w:r>
    </w:p>
    <w:p w14:paraId="3A911344" w14:textId="77777777" w:rsidR="003E367B" w:rsidRPr="00327FC9" w:rsidRDefault="00327FC9">
      <w:pPr>
        <w:spacing w:before="8"/>
        <w:ind w:left="105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rd</w:t>
      </w:r>
      <w:r w:rsidRPr="00327FC9">
        <w:rPr>
          <w:rFonts w:asciiTheme="minorHAnsi" w:hAnsiTheme="minorHAnsi" w:cstheme="minorHAnsi"/>
          <w:b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ni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vers</w:t>
      </w:r>
      <w:r w:rsidRPr="00327FC9">
        <w:rPr>
          <w:rFonts w:asciiTheme="minorHAnsi" w:hAnsiTheme="minorHAnsi" w:cstheme="minorHAnsi"/>
          <w:b/>
          <w:sz w:val="22"/>
          <w:szCs w:val="22"/>
        </w:rPr>
        <w:t>ity</w:t>
      </w:r>
      <w:r w:rsidRPr="00327FC9">
        <w:rPr>
          <w:rFonts w:asciiTheme="minorHAnsi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Al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z w:val="22"/>
          <w:szCs w:val="22"/>
        </w:rPr>
        <w:t>st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1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w w:val="10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10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1"/>
          <w:w w:val="98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w w:val="101"/>
          <w:sz w:val="22"/>
          <w:szCs w:val="22"/>
        </w:rPr>
        <w:t>s</w:t>
      </w:r>
    </w:p>
    <w:p w14:paraId="6A9CE8A0" w14:textId="77777777" w:rsidR="003E367B" w:rsidRPr="00327FC9" w:rsidRDefault="00327FC9">
      <w:pPr>
        <w:tabs>
          <w:tab w:val="left" w:pos="1340"/>
        </w:tabs>
        <w:spacing w:before="21" w:line="180" w:lineRule="exact"/>
        <w:ind w:left="1354" w:right="1191" w:hanging="307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ere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hno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to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mp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68"/>
          <w:sz w:val="22"/>
          <w:szCs w:val="22"/>
        </w:rPr>
        <w:t>'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1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-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tr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z w:val="22"/>
          <w:szCs w:val="22"/>
        </w:rPr>
        <w:t>fi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5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mp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ees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</w:p>
    <w:p w14:paraId="2095228F" w14:textId="77777777" w:rsidR="003E367B" w:rsidRPr="00327FC9" w:rsidRDefault="00327FC9">
      <w:pPr>
        <w:tabs>
          <w:tab w:val="left" w:pos="1340"/>
        </w:tabs>
        <w:spacing w:before="16" w:line="244" w:lineRule="auto"/>
        <w:ind w:left="1350" w:right="966" w:hanging="30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esi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opmen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2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z w:val="22"/>
          <w:szCs w:val="22"/>
        </w:rPr>
        <w:t>ty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te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ers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48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ter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9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po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60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Coo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ate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2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po</w:t>
      </w:r>
      <w:r w:rsidRPr="00327FC9">
        <w:rPr>
          <w:rFonts w:asciiTheme="minorHAnsi" w:hAnsiTheme="minorHAnsi" w:cstheme="minorHAnsi"/>
          <w:sz w:val="22"/>
          <w:szCs w:val="22"/>
        </w:rPr>
        <w:t>rt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at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AD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dr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gs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</w:p>
    <w:p w14:paraId="145B9906" w14:textId="77777777" w:rsidR="003E367B" w:rsidRPr="00327FC9" w:rsidRDefault="00327FC9">
      <w:pPr>
        <w:tabs>
          <w:tab w:val="left" w:pos="1340"/>
        </w:tabs>
        <w:spacing w:before="14" w:line="250" w:lineRule="auto"/>
        <w:ind w:left="1345" w:right="1676" w:hanging="29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z w:val="22"/>
          <w:szCs w:val="22"/>
        </w:rPr>
        <w:t>Faci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mu</w:t>
      </w:r>
      <w:r w:rsidRPr="00327FC9">
        <w:rPr>
          <w:rFonts w:asciiTheme="minorHAnsi" w:hAnsiTheme="minorHAnsi" w:cstheme="minorHAnsi"/>
          <w:sz w:val="22"/>
          <w:szCs w:val="22"/>
        </w:rPr>
        <w:t>lti</w:t>
      </w:r>
      <w:r w:rsidRPr="00327FC9">
        <w:rPr>
          <w:rFonts w:asciiTheme="minorHAnsi" w:hAnsiTheme="minorHAnsi" w:cstheme="minorHAnsi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isci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  (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6</w:t>
      </w:r>
      <w:r w:rsidRPr="00327FC9">
        <w:rPr>
          <w:rFonts w:asciiTheme="minorHAnsi" w:hAnsiTheme="minorHAnsi" w:cstheme="minorHAnsi"/>
          <w:sz w:val="22"/>
          <w:szCs w:val="22"/>
        </w:rPr>
        <w:t>)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31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-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8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0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1"/>
          <w:w w:val="115"/>
          <w:sz w:val="22"/>
          <w:szCs w:val="22"/>
        </w:rPr>
        <w:t>5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)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5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31"/>
          <w:sz w:val="22"/>
          <w:szCs w:val="22"/>
        </w:rPr>
        <w:t>j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cli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ub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w w:val="11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ca</w:t>
      </w:r>
      <w:r w:rsidRPr="00327FC9">
        <w:rPr>
          <w:rFonts w:asciiTheme="minorHAnsi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1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op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hn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po</w:t>
      </w:r>
      <w:r w:rsidRPr="00327FC9">
        <w:rPr>
          <w:rFonts w:asciiTheme="minorHAnsi" w:hAnsiTheme="minorHAnsi" w:cstheme="minorHAnsi"/>
          <w:sz w:val="22"/>
          <w:szCs w:val="22"/>
        </w:rPr>
        <w:t>rts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$30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bud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ta</w:t>
      </w:r>
      <w:r w:rsidRPr="00327FC9">
        <w:rPr>
          <w:rFonts w:asciiTheme="minorHAnsi" w:hAnsiTheme="minorHAnsi" w:cstheme="minorHAnsi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3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</w:p>
    <w:p w14:paraId="190A4330" w14:textId="77777777" w:rsidR="003E367B" w:rsidRPr="00327FC9" w:rsidRDefault="00327FC9">
      <w:pPr>
        <w:tabs>
          <w:tab w:val="left" w:pos="1340"/>
        </w:tabs>
        <w:spacing w:before="10" w:line="250" w:lineRule="auto"/>
        <w:ind w:left="1354" w:right="1296" w:hanging="30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fo</w:t>
      </w:r>
      <w:r w:rsidRPr="00327FC9">
        <w:rPr>
          <w:rFonts w:asciiTheme="minorHAnsi" w:hAnsiTheme="minorHAnsi" w:cstheme="minorHAnsi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6"/>
          <w:w w:val="1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>-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at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1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co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ys</w:t>
      </w:r>
      <w:r w:rsidRPr="00327FC9">
        <w:rPr>
          <w:rFonts w:asciiTheme="minorHAnsi" w:hAnsiTheme="minorHAnsi" w:cstheme="minorHAnsi"/>
          <w:sz w:val="22"/>
          <w:szCs w:val="22"/>
        </w:rPr>
        <w:t>is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te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 xml:space="preserve">5 </w:t>
      </w:r>
      <w:r w:rsidRPr="00327FC9">
        <w:rPr>
          <w:rFonts w:asciiTheme="minorHAnsi" w:hAnsiTheme="minorHAnsi" w:cstheme="minorHAnsi"/>
          <w:spacing w:val="4"/>
          <w:w w:val="7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1"/>
          <w:w w:val="1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8</w:t>
      </w:r>
      <w:r w:rsidRPr="00327FC9">
        <w:rPr>
          <w:rFonts w:asciiTheme="minorHAnsi" w:hAnsiTheme="minorHAnsi" w:cstheme="minorHAnsi"/>
          <w:spacing w:val="27"/>
          <w:w w:val="7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ters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2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asi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ty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60"/>
          <w:sz w:val="22"/>
          <w:szCs w:val="22"/>
        </w:rPr>
        <w:t>.</w:t>
      </w:r>
    </w:p>
    <w:p w14:paraId="39C05145" w14:textId="77777777" w:rsidR="003E367B" w:rsidRPr="00327FC9" w:rsidRDefault="00327FC9">
      <w:pPr>
        <w:spacing w:before="10"/>
        <w:ind w:left="105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0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se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m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4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oy</w:t>
      </w:r>
      <w:r w:rsidRPr="00327FC9">
        <w:rPr>
          <w:rFonts w:asciiTheme="minorHAnsi" w:hAnsiTheme="minorHAnsi" w:cstheme="minorHAnsi"/>
          <w:sz w:val="22"/>
          <w:szCs w:val="22"/>
        </w:rPr>
        <w:t>ees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to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168"/>
          <w:sz w:val="22"/>
          <w:szCs w:val="22"/>
        </w:rPr>
        <w:t>'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</w:p>
    <w:p w14:paraId="21FA8CD3" w14:textId="77777777" w:rsidR="003E367B" w:rsidRPr="00327FC9" w:rsidRDefault="00327FC9">
      <w:pPr>
        <w:spacing w:before="8"/>
        <w:ind w:left="105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nab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le 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as</w:t>
      </w:r>
      <w:r w:rsidRPr="00327FC9">
        <w:rPr>
          <w:rFonts w:asciiTheme="minorHAnsi" w:hAnsiTheme="minorHAnsi" w:cstheme="minorHAnsi"/>
          <w:b/>
          <w:sz w:val="22"/>
          <w:szCs w:val="22"/>
        </w:rPr>
        <w:t>te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wa</w:t>
      </w:r>
      <w:r w:rsidRPr="00327FC9">
        <w:rPr>
          <w:rFonts w:asciiTheme="minorHAnsi" w:hAnsiTheme="minorHAnsi" w:cstheme="minorHAnsi"/>
          <w:b/>
          <w:sz w:val="22"/>
          <w:szCs w:val="22"/>
        </w:rPr>
        <w:t>ter</w:t>
      </w:r>
      <w:r w:rsidRPr="00327FC9">
        <w:rPr>
          <w:rFonts w:asciiTheme="minorHAnsi" w:hAnsiTheme="minorHAnsi" w:cstheme="minorHAnsi"/>
          <w:b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Tre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tm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nt</w:t>
      </w:r>
      <w:r w:rsidRPr="00327FC9">
        <w:rPr>
          <w:rFonts w:asciiTheme="minorHAnsi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w w:val="115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w w:val="81"/>
          <w:sz w:val="22"/>
          <w:szCs w:val="22"/>
        </w:rPr>
        <w:t>n</w:t>
      </w:r>
    </w:p>
    <w:p w14:paraId="23F93C71" w14:textId="77777777" w:rsidR="003E367B" w:rsidRPr="00327FC9" w:rsidRDefault="00327FC9">
      <w:pPr>
        <w:tabs>
          <w:tab w:val="left" w:pos="1340"/>
        </w:tabs>
        <w:spacing w:before="13" w:line="244" w:lineRule="auto"/>
        <w:ind w:left="1354" w:right="1340" w:hanging="29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z w:val="22"/>
          <w:szCs w:val="22"/>
        </w:rPr>
        <w:t>Sec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ssac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C)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il</w:t>
      </w:r>
      <w:r w:rsidRPr="00327FC9">
        <w:rPr>
          <w:rFonts w:asciiTheme="minorHAnsi" w:hAnsiTheme="minorHAnsi" w:cstheme="minorHAnsi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2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fats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ils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to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du</w:t>
      </w:r>
      <w:r w:rsidRPr="00327FC9">
        <w:rPr>
          <w:rFonts w:asciiTheme="minorHAnsi" w:hAnsiTheme="minorHAnsi" w:cstheme="minorHAnsi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ys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em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nu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0"/>
          <w:w w:val="91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31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51"/>
          <w:sz w:val="22"/>
          <w:szCs w:val="22"/>
        </w:rPr>
        <w:t>'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fu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</w:p>
    <w:p w14:paraId="2B9080F6" w14:textId="77777777" w:rsidR="003E367B" w:rsidRPr="00327FC9" w:rsidRDefault="00327FC9">
      <w:pPr>
        <w:tabs>
          <w:tab w:val="left" w:pos="1340"/>
        </w:tabs>
        <w:spacing w:before="14" w:line="247" w:lineRule="auto"/>
        <w:ind w:left="1354" w:right="922" w:hanging="29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Ev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at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res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for a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wa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re</w:t>
      </w:r>
      <w:r w:rsidRPr="00327FC9">
        <w:rPr>
          <w:rFonts w:asciiTheme="minorHAnsi" w:hAnsiTheme="minorHAnsi" w:cstheme="minorHAnsi"/>
          <w:sz w:val="22"/>
          <w:szCs w:val="22"/>
        </w:rPr>
        <w:t>at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asses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1"/>
          <w:w w:val="1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esi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tec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og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ete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to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du</w:t>
      </w:r>
      <w:r w:rsidRPr="00327FC9">
        <w:rPr>
          <w:rFonts w:asciiTheme="minorHAnsi" w:hAnsiTheme="minorHAnsi" w:cstheme="minorHAnsi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-1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8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4"/>
          <w:w w:val="8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%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ub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6"/>
          <w:sz w:val="22"/>
          <w:szCs w:val="22"/>
        </w:rPr>
        <w:t>l.</w:t>
      </w:r>
    </w:p>
    <w:p w14:paraId="61B022E6" w14:textId="77777777" w:rsidR="003E367B" w:rsidRPr="00327FC9" w:rsidRDefault="00327FC9">
      <w:pPr>
        <w:spacing w:before="2"/>
        <w:ind w:left="1057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Cit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11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112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11"/>
          <w:w w:val="1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Sa</w:t>
      </w:r>
      <w:r w:rsidRPr="00327FC9">
        <w:rPr>
          <w:rFonts w:asciiTheme="minorHAnsi" w:hAnsiTheme="minorHAnsi" w:cstheme="minorHAnsi"/>
          <w:b/>
          <w:sz w:val="22"/>
          <w:szCs w:val="22"/>
        </w:rPr>
        <w:t>lem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ter</w:t>
      </w:r>
      <w:r w:rsidRPr="00327FC9">
        <w:rPr>
          <w:rFonts w:asciiTheme="minorHAnsi" w:hAnsiTheme="minorHAnsi" w:cstheme="minorHAnsi"/>
          <w:b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ons</w:t>
      </w:r>
      <w:r w:rsidRPr="00327FC9">
        <w:rPr>
          <w:rFonts w:asciiTheme="minorHAnsi" w:hAnsiTheme="minorHAnsi" w:cstheme="minorHAnsi"/>
          <w:b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ti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n  </w:t>
      </w:r>
      <w:r w:rsidRPr="00327FC9">
        <w:rPr>
          <w:rFonts w:asciiTheme="minorHAnsi" w:hAnsiTheme="minorHAnsi" w:cstheme="minorHAnsi"/>
          <w:b/>
          <w:spacing w:val="-1"/>
          <w:w w:val="99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w w:val="103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103"/>
          <w:sz w:val="22"/>
          <w:szCs w:val="22"/>
        </w:rPr>
        <w:t>nn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w w:val="109"/>
          <w:sz w:val="22"/>
          <w:szCs w:val="22"/>
        </w:rPr>
        <w:t>g</w:t>
      </w:r>
    </w:p>
    <w:p w14:paraId="3D37C0F9" w14:textId="77777777" w:rsidR="003E367B" w:rsidRPr="00327FC9" w:rsidRDefault="00327FC9">
      <w:pPr>
        <w:spacing w:before="13"/>
        <w:ind w:left="1057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wa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>se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at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mm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w w:val="11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168"/>
          <w:sz w:val="22"/>
          <w:szCs w:val="22"/>
        </w:rPr>
        <w:t>'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s</w:t>
      </w:r>
    </w:p>
    <w:p w14:paraId="1EF2EE1F" w14:textId="77777777" w:rsidR="003E367B" w:rsidRPr="00327FC9" w:rsidRDefault="00327FC9">
      <w:pPr>
        <w:spacing w:before="3"/>
        <w:ind w:left="135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t.</w:t>
      </w:r>
    </w:p>
    <w:p w14:paraId="68A5D0AF" w14:textId="77777777" w:rsidR="003E367B" w:rsidRPr="00327FC9" w:rsidRDefault="00327FC9">
      <w:pPr>
        <w:spacing w:before="37"/>
        <w:ind w:left="106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lastRenderedPageBreak/>
        <w:t xml:space="preserve">•    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mb</w:t>
      </w:r>
      <w:r w:rsidRPr="00327FC9">
        <w:rPr>
          <w:rFonts w:asciiTheme="minorHAnsi" w:hAnsiTheme="minorHAnsi" w:cstheme="minorHAnsi"/>
          <w:sz w:val="22"/>
          <w:szCs w:val="22"/>
        </w:rPr>
        <w:t>ra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ty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2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60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Pr</w:t>
      </w:r>
      <w:r w:rsidRPr="00327FC9">
        <w:rPr>
          <w:rFonts w:asciiTheme="minorHAnsi" w:hAnsiTheme="minorHAnsi" w:cstheme="minorHAnsi"/>
          <w:sz w:val="22"/>
          <w:szCs w:val="22"/>
        </w:rPr>
        <w:t>ese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ommun</w:t>
      </w:r>
      <w:r w:rsidRPr="00327FC9">
        <w:rPr>
          <w:rFonts w:asciiTheme="minorHAnsi" w:hAnsiTheme="minorHAnsi" w:cstheme="minorHAnsi"/>
          <w:sz w:val="22"/>
          <w:szCs w:val="22"/>
        </w:rPr>
        <w:t>ity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ng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</w:p>
    <w:p w14:paraId="3C43B6F8" w14:textId="77777777" w:rsidR="003E367B" w:rsidRPr="00327FC9" w:rsidRDefault="00327FC9">
      <w:pPr>
        <w:spacing w:before="8"/>
        <w:ind w:left="106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ul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ab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Kuwa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as</w:t>
      </w:r>
      <w:r w:rsidRPr="00327FC9">
        <w:rPr>
          <w:rFonts w:asciiTheme="minorHAnsi" w:hAnsiTheme="minorHAnsi" w:cstheme="minorHAnsi"/>
          <w:b/>
          <w:sz w:val="22"/>
          <w:szCs w:val="22"/>
        </w:rPr>
        <w:t>te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wa</w:t>
      </w:r>
      <w:r w:rsidRPr="00327FC9">
        <w:rPr>
          <w:rFonts w:asciiTheme="minorHAnsi" w:hAnsiTheme="minorHAnsi" w:cstheme="minorHAnsi"/>
          <w:b/>
          <w:sz w:val="22"/>
          <w:szCs w:val="22"/>
        </w:rPr>
        <w:t>ter</w:t>
      </w:r>
      <w:r w:rsidRPr="00327FC9">
        <w:rPr>
          <w:rFonts w:asciiTheme="minorHAnsi" w:hAnsiTheme="minorHAnsi" w:cstheme="minorHAnsi"/>
          <w:b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tm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nt</w:t>
      </w:r>
    </w:p>
    <w:p w14:paraId="0CCF296E" w14:textId="77777777" w:rsidR="003E367B" w:rsidRPr="00327FC9" w:rsidRDefault="00327FC9">
      <w:pPr>
        <w:tabs>
          <w:tab w:val="left" w:pos="1360"/>
        </w:tabs>
        <w:spacing w:before="13" w:line="250" w:lineRule="auto"/>
        <w:ind w:left="1359" w:right="1292" w:hanging="29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Eva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po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for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op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erse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os</w:t>
      </w:r>
      <w:r w:rsidRPr="00327FC9">
        <w:rPr>
          <w:rFonts w:asciiTheme="minorHAnsi" w:hAnsiTheme="minorHAnsi" w:cstheme="minorHAnsi"/>
          <w:sz w:val="22"/>
          <w:szCs w:val="22"/>
        </w:rPr>
        <w:t>is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waste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Su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by</w:t>
      </w:r>
      <w:r w:rsidRPr="00327FC9">
        <w:rPr>
          <w:rFonts w:asciiTheme="minorHAnsi" w:hAnsiTheme="minorHAnsi" w:cstheme="minorHAnsi"/>
          <w:sz w:val="22"/>
          <w:szCs w:val="22"/>
        </w:rPr>
        <w:t>ia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trea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la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t.</w:t>
      </w:r>
    </w:p>
    <w:p w14:paraId="02751291" w14:textId="77777777" w:rsidR="003E367B" w:rsidRPr="00327FC9" w:rsidRDefault="00327FC9">
      <w:pPr>
        <w:tabs>
          <w:tab w:val="left" w:pos="1360"/>
        </w:tabs>
        <w:spacing w:before="10" w:line="244" w:lineRule="auto"/>
        <w:ind w:left="1359" w:right="879" w:hanging="29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ec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ca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al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we</w:t>
      </w:r>
      <w:r w:rsidRPr="00327FC9">
        <w:rPr>
          <w:rFonts w:asciiTheme="minorHAnsi" w:hAnsiTheme="minorHAnsi" w:cstheme="minorHAnsi"/>
          <w:sz w:val="22"/>
          <w:szCs w:val="22"/>
        </w:rPr>
        <w:t>tl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al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5"/>
          <w:w w:val="118"/>
          <w:sz w:val="22"/>
          <w:szCs w:val="22"/>
        </w:rPr>
        <w:t>f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-2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0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2"/>
          <w:w w:val="1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10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8"/>
          <w:w w:val="1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fi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"/>
          <w:w w:val="11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eact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w w:val="9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ho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ph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rec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ov</w:t>
      </w:r>
      <w:r w:rsidRPr="00327FC9">
        <w:rPr>
          <w:rFonts w:asciiTheme="minorHAnsi" w:hAnsiTheme="minorHAnsi" w:cstheme="minorHAnsi"/>
          <w:sz w:val="22"/>
          <w:szCs w:val="22"/>
        </w:rPr>
        <w:t>er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we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0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20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</w:p>
    <w:p w14:paraId="60560197" w14:textId="77777777" w:rsidR="003E367B" w:rsidRPr="00327FC9" w:rsidRDefault="00327FC9">
      <w:pPr>
        <w:ind w:left="76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Engine</w:t>
      </w:r>
      <w:r w:rsidRPr="00327FC9">
        <w:rPr>
          <w:rFonts w:asciiTheme="minorHAnsi" w:hAnsiTheme="minorHAnsi" w:cstheme="minorHAnsi"/>
          <w:b/>
          <w:spacing w:val="1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rs</w:t>
      </w:r>
      <w:r w:rsidRPr="00327FC9">
        <w:rPr>
          <w:rFonts w:asciiTheme="minorHAnsi" w:hAnsiTheme="minorHAnsi" w:cstheme="minorHAnsi"/>
          <w:b/>
          <w:spacing w:val="8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1"/>
          <w:w w:val="9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6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Sust</w:t>
      </w:r>
      <w:r w:rsidRPr="00327FC9">
        <w:rPr>
          <w:rFonts w:asciiTheme="minorHAnsi" w:hAnsiTheme="minorHAnsi" w:cstheme="minorHAnsi"/>
          <w:b/>
          <w:spacing w:val="1"/>
          <w:w w:val="90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inable</w:t>
      </w:r>
      <w:r w:rsidRPr="00327FC9">
        <w:rPr>
          <w:rFonts w:asciiTheme="minorHAnsi" w:hAnsiTheme="minorHAnsi" w:cstheme="minorHAnsi"/>
          <w:b/>
          <w:spacing w:val="-7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"/>
          <w:w w:val="90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orld</w:t>
      </w:r>
      <w:r w:rsidRPr="00327FC9">
        <w:rPr>
          <w:rFonts w:asciiTheme="minorHAnsi" w:hAnsiTheme="minorHAnsi" w:cstheme="minorHAnsi"/>
          <w:b/>
          <w:spacing w:val="8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1"/>
          <w:sz w:val="22"/>
          <w:szCs w:val="22"/>
        </w:rPr>
        <w:t>--</w:t>
      </w:r>
      <w:r w:rsidRPr="00327FC9">
        <w:rPr>
          <w:rFonts w:asciiTheme="minorHAnsi" w:hAnsiTheme="minorHAnsi" w:cstheme="minorHAnsi"/>
          <w:b/>
          <w:spacing w:val="-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w w:val="8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81"/>
          <w:sz w:val="22"/>
          <w:szCs w:val="22"/>
        </w:rPr>
        <w:t>th</w:t>
      </w:r>
      <w:r w:rsidRPr="00327FC9">
        <w:rPr>
          <w:rFonts w:asciiTheme="minorHAnsi" w:hAnsiTheme="minorHAnsi" w:cstheme="minorHAnsi"/>
          <w:b/>
          <w:spacing w:val="2"/>
          <w:w w:val="8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81"/>
          <w:sz w:val="22"/>
          <w:szCs w:val="22"/>
        </w:rPr>
        <w:t xml:space="preserve">ca, </w:t>
      </w:r>
      <w:r w:rsidRPr="00327FC9">
        <w:rPr>
          <w:rFonts w:asciiTheme="minorHAnsi" w:hAnsiTheme="minorHAnsi" w:cstheme="minorHAnsi"/>
          <w:b/>
          <w:spacing w:val="14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9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z w:val="22"/>
          <w:szCs w:val="22"/>
        </w:rPr>
        <w:t>[La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34,</w:t>
      </w:r>
      <w:r w:rsidRPr="00327FC9">
        <w:rPr>
          <w:rFonts w:asciiTheme="minorHAnsi" w:hAnsiTheme="minorHAnsi" w:cstheme="minorHAnsi"/>
          <w:b/>
          <w:spacing w:val="-6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nd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ras</w:t>
      </w:r>
    </w:p>
    <w:p w14:paraId="5E87F18C" w14:textId="77777777" w:rsidR="003E367B" w:rsidRPr="00327FC9" w:rsidRDefault="00327FC9">
      <w:pPr>
        <w:spacing w:line="160" w:lineRule="exact"/>
        <w:ind w:left="75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z w:val="22"/>
          <w:szCs w:val="22"/>
        </w:rPr>
        <w:t>Pr</w:t>
      </w:r>
      <w:r w:rsidRPr="00327FC9">
        <w:rPr>
          <w:rFonts w:asciiTheme="minorHAnsi" w:hAnsiTheme="minorHAnsi" w:cstheme="minorHAnsi"/>
          <w:b/>
          <w:i/>
          <w:spacing w:val="-19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ject</w:t>
      </w:r>
      <w:r w:rsidRPr="00327FC9">
        <w:rPr>
          <w:rFonts w:asciiTheme="minorHAnsi" w:hAnsiTheme="minorHAnsi" w:cstheme="minorHAnsi"/>
          <w:b/>
          <w:i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i/>
          <w:w w:val="6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i/>
          <w:spacing w:val="-23"/>
          <w:w w:val="6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i/>
          <w:w w:val="138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i/>
          <w:spacing w:val="14"/>
          <w:w w:val="13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-8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w w:val="95"/>
          <w:sz w:val="22"/>
          <w:szCs w:val="22"/>
        </w:rPr>
        <w:t>ember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9</w:t>
      </w:r>
      <w:r w:rsidRPr="00327FC9">
        <w:rPr>
          <w:rFonts w:asciiTheme="minorHAnsi" w:hAnsiTheme="minorHAnsi" w:cstheme="minorHAnsi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1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5"/>
          <w:sz w:val="22"/>
          <w:szCs w:val="22"/>
        </w:rPr>
        <w:t>0</w:t>
      </w:r>
    </w:p>
    <w:p w14:paraId="204A63B9" w14:textId="77777777" w:rsidR="003E367B" w:rsidRPr="00327FC9" w:rsidRDefault="00327FC9">
      <w:pPr>
        <w:tabs>
          <w:tab w:val="left" w:pos="1360"/>
        </w:tabs>
        <w:spacing w:before="17" w:line="250" w:lineRule="auto"/>
        <w:ind w:left="1364" w:right="908" w:hanging="29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ed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wa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3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34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fa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ommun</w:t>
      </w:r>
      <w:r w:rsidRPr="00327FC9">
        <w:rPr>
          <w:rFonts w:asciiTheme="minorHAnsi" w:hAnsiTheme="minorHAnsi" w:cstheme="minorHAnsi"/>
          <w:sz w:val="22"/>
          <w:szCs w:val="22"/>
        </w:rPr>
        <w:t>ity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2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x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5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15"/>
          <w:w w:val="5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ear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th</w:t>
      </w:r>
      <w:r w:rsidRPr="00327FC9">
        <w:rPr>
          <w:rFonts w:asciiTheme="minorHAnsi" w:hAnsiTheme="minorHAnsi" w:cstheme="minorHAnsi"/>
          <w:sz w:val="22"/>
          <w:szCs w:val="22"/>
        </w:rPr>
        <w:t>wes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co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3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8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</w:p>
    <w:p w14:paraId="60E07E35" w14:textId="77777777" w:rsidR="003E367B" w:rsidRPr="00327FC9" w:rsidRDefault="00327FC9">
      <w:pPr>
        <w:spacing w:before="29"/>
        <w:ind w:left="106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mmun</w:t>
      </w:r>
      <w:r w:rsidRPr="00327FC9">
        <w:rPr>
          <w:rFonts w:asciiTheme="minorHAnsi" w:hAnsiTheme="minorHAnsi" w:cstheme="minorHAnsi"/>
          <w:sz w:val="22"/>
          <w:szCs w:val="22"/>
        </w:rPr>
        <w:t>ity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ers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0"/>
          <w:w w:val="136"/>
          <w:sz w:val="22"/>
          <w:szCs w:val="22"/>
        </w:rPr>
        <w:t>f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-2"/>
          <w:w w:val="10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water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ss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</w:p>
    <w:p w14:paraId="1F569478" w14:textId="77777777" w:rsidR="003E367B" w:rsidRPr="00327FC9" w:rsidRDefault="00327FC9">
      <w:pPr>
        <w:spacing w:before="3"/>
        <w:ind w:left="76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Cor</w:t>
      </w:r>
      <w:r w:rsidRPr="00327FC9">
        <w:rPr>
          <w:rFonts w:asciiTheme="minorHAnsi" w:hAnsiTheme="minorHAnsi" w:cstheme="minorHAnsi"/>
          <w:b/>
          <w:spacing w:val="1"/>
          <w:w w:val="90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ell</w:t>
      </w:r>
      <w:r w:rsidRPr="00327FC9">
        <w:rPr>
          <w:rFonts w:asciiTheme="minorHAnsi" w:hAnsiTheme="minorHAnsi" w:cstheme="minorHAnsi"/>
          <w:b/>
          <w:spacing w:val="3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w w:val="92"/>
          <w:sz w:val="22"/>
          <w:szCs w:val="22"/>
        </w:rPr>
        <w:t>ni</w:t>
      </w:r>
      <w:r w:rsidRPr="00327FC9">
        <w:rPr>
          <w:rFonts w:asciiTheme="minorHAnsi" w:hAnsiTheme="minorHAnsi" w:cstheme="minorHAnsi"/>
          <w:b/>
          <w:spacing w:val="-5"/>
          <w:w w:val="92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67"/>
          <w:sz w:val="22"/>
          <w:szCs w:val="22"/>
        </w:rPr>
        <w:t>rs</w:t>
      </w:r>
      <w:r w:rsidRPr="00327FC9">
        <w:rPr>
          <w:rFonts w:asciiTheme="minorHAnsi" w:hAnsiTheme="minorHAnsi" w:cstheme="minorHAnsi"/>
          <w:b/>
          <w:spacing w:val="1"/>
          <w:w w:val="67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118"/>
          <w:sz w:val="22"/>
          <w:szCs w:val="22"/>
        </w:rPr>
        <w:t>ty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>--</w:t>
      </w:r>
      <w:r w:rsidRPr="00327FC9">
        <w:rPr>
          <w:rFonts w:asciiTheme="minorHAnsi" w:hAnsiTheme="minorHAnsi" w:cstheme="minorHAnsi"/>
          <w:b/>
          <w:spacing w:val="-10"/>
          <w:w w:val="8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>Ith</w:t>
      </w:r>
      <w:r w:rsidRPr="00327FC9">
        <w:rPr>
          <w:rFonts w:asciiTheme="minorHAnsi" w:hAnsiTheme="minorHAnsi" w:cstheme="minorHAnsi"/>
          <w:b/>
          <w:spacing w:val="2"/>
          <w:w w:val="8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>ca,</w:t>
      </w:r>
      <w:r w:rsidRPr="00327FC9">
        <w:rPr>
          <w:rFonts w:asciiTheme="minorHAnsi" w:hAnsiTheme="minorHAnsi" w:cstheme="minorHAnsi"/>
          <w:b/>
          <w:spacing w:val="24"/>
          <w:w w:val="8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NY</w:t>
      </w:r>
    </w:p>
    <w:p w14:paraId="578A7192" w14:textId="77777777" w:rsidR="003E367B" w:rsidRPr="00327FC9" w:rsidRDefault="00327FC9">
      <w:pPr>
        <w:spacing w:line="180" w:lineRule="exact"/>
        <w:ind w:left="7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8"/>
          <w:w w:val="9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ea</w:t>
      </w:r>
      <w:r w:rsidRPr="00327FC9">
        <w:rPr>
          <w:rFonts w:asciiTheme="minorHAnsi" w:hAnsiTheme="minorHAnsi" w:cstheme="minorHAnsi"/>
          <w:b/>
          <w:i/>
          <w:spacing w:val="6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4"/>
          <w:w w:val="91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7"/>
          <w:w w:val="9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-6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As</w:t>
      </w:r>
      <w:r w:rsidRPr="00327FC9">
        <w:rPr>
          <w:rFonts w:asciiTheme="minorHAnsi" w:hAnsiTheme="minorHAnsi" w:cstheme="minorHAnsi"/>
          <w:b/>
          <w:i/>
          <w:spacing w:val="-1"/>
          <w:w w:val="9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ista</w:t>
      </w:r>
      <w:r w:rsidRPr="00327FC9">
        <w:rPr>
          <w:rFonts w:asciiTheme="minorHAnsi" w:hAnsiTheme="minorHAnsi" w:cstheme="minorHAnsi"/>
          <w:b/>
          <w:i/>
          <w:spacing w:val="6"/>
          <w:w w:val="9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t/Lab</w:t>
      </w:r>
      <w:r w:rsidRPr="00327FC9">
        <w:rPr>
          <w:rFonts w:asciiTheme="minorHAnsi" w:hAnsiTheme="minorHAnsi" w:cstheme="minorHAnsi"/>
          <w:b/>
          <w:i/>
          <w:spacing w:val="5"/>
          <w:w w:val="9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rat</w:t>
      </w:r>
      <w:r w:rsidRPr="00327FC9">
        <w:rPr>
          <w:rFonts w:asciiTheme="minorHAnsi" w:hAnsiTheme="minorHAnsi" w:cstheme="minorHAnsi"/>
          <w:b/>
          <w:i/>
          <w:spacing w:val="5"/>
          <w:w w:val="9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91"/>
          <w:sz w:val="22"/>
          <w:szCs w:val="22"/>
        </w:rPr>
        <w:t>ry</w:t>
      </w:r>
      <w:r w:rsidRPr="00327FC9">
        <w:rPr>
          <w:rFonts w:asciiTheme="minorHAnsi" w:hAnsiTheme="minorHAnsi" w:cstheme="minorHAnsi"/>
          <w:b/>
          <w:i/>
          <w:spacing w:val="-5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Assistant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2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10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9</w:t>
      </w:r>
      <w:r w:rsidRPr="00327FC9">
        <w:rPr>
          <w:rFonts w:asciiTheme="minorHAnsi" w:hAnsiTheme="minorHAnsi" w:cstheme="minorHAnsi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1"/>
          <w:w w:val="121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5"/>
          <w:sz w:val="22"/>
          <w:szCs w:val="22"/>
        </w:rPr>
        <w:t>0</w:t>
      </w:r>
    </w:p>
    <w:p w14:paraId="7533CDCB" w14:textId="77777777" w:rsidR="003E367B" w:rsidRPr="00327FC9" w:rsidRDefault="00327FC9">
      <w:pPr>
        <w:spacing w:before="22"/>
        <w:ind w:left="107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ed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4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gn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bu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ld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om</w:t>
      </w:r>
      <w:r w:rsidRPr="00327FC9">
        <w:rPr>
          <w:rFonts w:asciiTheme="minorHAnsi" w:hAnsiTheme="minorHAnsi" w:cstheme="minorHAnsi"/>
          <w:sz w:val="22"/>
          <w:szCs w:val="22"/>
        </w:rPr>
        <w:t>at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wa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eat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si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La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VI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</w:p>
    <w:p w14:paraId="5F6AEA31" w14:textId="77777777" w:rsidR="003E367B" w:rsidRPr="00327FC9" w:rsidRDefault="00327FC9">
      <w:pPr>
        <w:spacing w:before="37"/>
        <w:ind w:left="107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Fac</w:t>
      </w:r>
      <w:r w:rsidRPr="00327FC9">
        <w:rPr>
          <w:rFonts w:asciiTheme="minorHAnsi" w:hAnsiTheme="minorHAnsi" w:cstheme="minorHAnsi"/>
          <w:sz w:val="22"/>
          <w:szCs w:val="22"/>
        </w:rPr>
        <w:t>il</w:t>
      </w:r>
      <w:r w:rsidRPr="00327FC9">
        <w:rPr>
          <w:rFonts w:asciiTheme="minorHAnsi" w:hAnsiTheme="minorHAnsi" w:cstheme="minorHAnsi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lu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cs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ry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set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up</w:t>
      </w:r>
      <w:r w:rsidRPr="00327FC9">
        <w:rPr>
          <w:rFonts w:asciiTheme="minorHAnsi" w:hAnsiTheme="minorHAnsi" w:cstheme="minorHAnsi"/>
          <w:sz w:val="22"/>
          <w:szCs w:val="22"/>
        </w:rPr>
        <w:t>er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8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0"/>
          <w:sz w:val="22"/>
          <w:szCs w:val="22"/>
        </w:rPr>
        <w:t>.</w:t>
      </w:r>
    </w:p>
    <w:p w14:paraId="23A746F9" w14:textId="77777777" w:rsidR="003E367B" w:rsidRPr="00327FC9" w:rsidRDefault="00327FC9">
      <w:pPr>
        <w:spacing w:before="8"/>
        <w:ind w:left="77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ni</w:t>
      </w:r>
      <w:r w:rsidRPr="00327FC9">
        <w:rPr>
          <w:rFonts w:asciiTheme="minorHAnsi" w:hAnsiTheme="minorHAnsi" w:cstheme="minorHAnsi"/>
          <w:b/>
          <w:spacing w:val="-4"/>
          <w:w w:val="91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1"/>
          <w:w w:val="9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ity</w:t>
      </w:r>
      <w:r w:rsidRPr="00327FC9">
        <w:rPr>
          <w:rFonts w:asciiTheme="minorHAnsi" w:hAnsiTheme="minorHAnsi" w:cstheme="minorHAnsi"/>
          <w:b/>
          <w:spacing w:val="-3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19"/>
          <w:w w:val="120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1"/>
          <w:w w:val="93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86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w w:val="86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88"/>
          <w:sz w:val="22"/>
          <w:szCs w:val="22"/>
        </w:rPr>
        <w:t>rn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Calif</w:t>
      </w:r>
      <w:r w:rsidRPr="00327FC9">
        <w:rPr>
          <w:rFonts w:asciiTheme="minorHAnsi" w:hAnsiTheme="minorHAnsi" w:cstheme="minorHAnsi"/>
          <w:b/>
          <w:spacing w:val="1"/>
          <w:w w:val="90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rnia</w:t>
      </w:r>
      <w:r w:rsidRPr="00327FC9">
        <w:rPr>
          <w:rFonts w:asciiTheme="minorHAnsi" w:hAnsiTheme="minorHAnsi" w:cstheme="minorHAnsi"/>
          <w:b/>
          <w:spacing w:val="-1"/>
          <w:w w:val="90"/>
          <w:sz w:val="22"/>
          <w:szCs w:val="22"/>
        </w:rPr>
        <w:t>/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Camp</w:t>
      </w:r>
      <w:r w:rsidRPr="00327FC9">
        <w:rPr>
          <w:rFonts w:asciiTheme="minorHAnsi" w:hAnsiTheme="minorHAnsi" w:cstheme="minorHAnsi"/>
          <w:b/>
          <w:spacing w:val="19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Dress</w:t>
      </w:r>
      <w:r w:rsidRPr="00327FC9">
        <w:rPr>
          <w:rFonts w:asciiTheme="minorHAnsi" w:hAnsiTheme="minorHAnsi" w:cstheme="minorHAnsi"/>
          <w:b/>
          <w:spacing w:val="3"/>
          <w:w w:val="90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8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w w:val="8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8"/>
          <w:w w:val="85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 xml:space="preserve">ee </w:t>
      </w:r>
      <w:r w:rsidRPr="00327FC9">
        <w:rPr>
          <w:rFonts w:asciiTheme="minorHAnsi" w:hAnsiTheme="minorHAnsi" w:cstheme="minorHAnsi"/>
          <w:b/>
          <w:spacing w:val="16"/>
          <w:w w:val="8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>(C</w:t>
      </w:r>
      <w:r w:rsidRPr="00327FC9">
        <w:rPr>
          <w:rFonts w:asciiTheme="minorHAnsi" w:hAnsiTheme="minorHAnsi" w:cstheme="minorHAnsi"/>
          <w:b/>
          <w:spacing w:val="1"/>
          <w:w w:val="85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>M)</w:t>
      </w:r>
      <w:r w:rsidRPr="00327FC9">
        <w:rPr>
          <w:rFonts w:asciiTheme="minorHAnsi" w:hAnsiTheme="minorHAnsi" w:cstheme="minorHAnsi"/>
          <w:b/>
          <w:spacing w:val="32"/>
          <w:w w:val="8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>--</w:t>
      </w:r>
      <w:r w:rsidRPr="00327FC9">
        <w:rPr>
          <w:rFonts w:asciiTheme="minorHAnsi" w:hAnsiTheme="minorHAnsi" w:cstheme="minorHAnsi"/>
          <w:b/>
          <w:spacing w:val="-10"/>
          <w:w w:val="8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>Los</w:t>
      </w:r>
      <w:r w:rsidRPr="00327FC9">
        <w:rPr>
          <w:rFonts w:asciiTheme="minorHAnsi" w:hAnsiTheme="minorHAnsi" w:cstheme="minorHAnsi"/>
          <w:b/>
          <w:spacing w:val="17"/>
          <w:w w:val="8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>Angeles,</w:t>
      </w:r>
      <w:r w:rsidRPr="00327FC9">
        <w:rPr>
          <w:rFonts w:asciiTheme="minorHAnsi" w:hAnsiTheme="minorHAnsi" w:cstheme="minorHAnsi"/>
          <w:b/>
          <w:spacing w:val="34"/>
          <w:w w:val="8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CA</w:t>
      </w:r>
    </w:p>
    <w:p w14:paraId="635A8AE2" w14:textId="77777777" w:rsidR="003E367B" w:rsidRPr="00327FC9" w:rsidRDefault="00327FC9">
      <w:pPr>
        <w:spacing w:line="180" w:lineRule="exact"/>
        <w:ind w:left="75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w w:val="89"/>
          <w:sz w:val="22"/>
          <w:szCs w:val="22"/>
        </w:rPr>
        <w:t>Sustain</w:t>
      </w:r>
      <w:r w:rsidRPr="00327FC9">
        <w:rPr>
          <w:rFonts w:asciiTheme="minorHAnsi" w:hAnsiTheme="minorHAnsi" w:cstheme="minorHAnsi"/>
          <w:b/>
          <w:i/>
          <w:spacing w:val="-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w w:val="88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7"/>
          <w:w w:val="88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i/>
          <w:spacing w:val="-6"/>
          <w:w w:val="88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w w:val="8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15"/>
          <w:w w:val="8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7"/>
          <w:w w:val="88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w w:val="88"/>
          <w:sz w:val="22"/>
          <w:szCs w:val="22"/>
        </w:rPr>
        <w:t>ities</w:t>
      </w:r>
      <w:r w:rsidRPr="00327FC9">
        <w:rPr>
          <w:rFonts w:asciiTheme="minorHAnsi" w:hAnsiTheme="minorHAnsi" w:cstheme="minorHAnsi"/>
          <w:b/>
          <w:i/>
          <w:spacing w:val="23"/>
          <w:w w:val="8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3"/>
          <w:w w:val="88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w w:val="88"/>
          <w:sz w:val="22"/>
          <w:szCs w:val="22"/>
        </w:rPr>
        <w:t>ndergradu</w:t>
      </w:r>
      <w:r w:rsidRPr="00327FC9">
        <w:rPr>
          <w:rFonts w:asciiTheme="minorHAnsi" w:hAnsiTheme="minorHAnsi" w:cstheme="minorHAnsi"/>
          <w:b/>
          <w:i/>
          <w:spacing w:val="-4"/>
          <w:w w:val="8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ate</w:t>
      </w:r>
      <w:r w:rsidRPr="00327FC9">
        <w:rPr>
          <w:rFonts w:asciiTheme="minorHAnsi" w:hAnsiTheme="minorHAnsi" w:cstheme="minorHAnsi"/>
          <w:b/>
          <w:i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w w:val="59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i/>
          <w:spacing w:val="-9"/>
          <w:w w:val="5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w w:val="124"/>
          <w:sz w:val="22"/>
          <w:szCs w:val="22"/>
        </w:rPr>
        <w:t>ll</w:t>
      </w:r>
      <w:r w:rsidRPr="00327FC9">
        <w:rPr>
          <w:rFonts w:asciiTheme="minorHAnsi" w:hAnsiTheme="minorHAnsi" w:cstheme="minorHAnsi"/>
          <w:b/>
          <w:i/>
          <w:spacing w:val="12"/>
          <w:w w:val="12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90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1"/>
          <w:w w:val="121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21"/>
          <w:sz w:val="22"/>
          <w:szCs w:val="22"/>
        </w:rPr>
        <w:t>0</w:t>
      </w:r>
    </w:p>
    <w:p w14:paraId="238EE46F" w14:textId="77777777" w:rsidR="003E367B" w:rsidRPr="00327FC9" w:rsidRDefault="00327FC9">
      <w:pPr>
        <w:tabs>
          <w:tab w:val="left" w:pos="1360"/>
        </w:tabs>
        <w:spacing w:before="13" w:line="250" w:lineRule="auto"/>
        <w:ind w:left="1369" w:right="1172" w:hanging="29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k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wi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erse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tea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8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ics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an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8"/>
          <w:w w:val="1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ly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ex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8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ct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.</w:t>
      </w:r>
    </w:p>
    <w:p w14:paraId="3BDE321E" w14:textId="77777777" w:rsidR="003E367B" w:rsidRPr="00327FC9" w:rsidRDefault="00327FC9">
      <w:pPr>
        <w:spacing w:before="10"/>
        <w:ind w:left="107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om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 xml:space="preserve">ed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ad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7"/>
          <w:w w:val="8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ty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ta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60"/>
          <w:sz w:val="22"/>
          <w:szCs w:val="22"/>
        </w:rPr>
        <w:t>.</w:t>
      </w:r>
    </w:p>
    <w:p w14:paraId="563580CA" w14:textId="77777777" w:rsidR="003E367B" w:rsidRPr="00327FC9" w:rsidRDefault="00327FC9">
      <w:pPr>
        <w:spacing w:before="8" w:line="200" w:lineRule="exact"/>
        <w:ind w:left="774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hAnsiTheme="minorHAnsi" w:cstheme="minorHAnsi"/>
          <w:b/>
          <w:spacing w:val="-4"/>
          <w:w w:val="104"/>
          <w:position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w w:val="104"/>
          <w:position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4"/>
          <w:position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w w:val="104"/>
          <w:position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5"/>
          <w:w w:val="104"/>
          <w:position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w w:val="104"/>
          <w:position w:val="-1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2"/>
          <w:w w:val="104"/>
          <w:position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w w:val="104"/>
          <w:position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w w:val="104"/>
          <w:position w:val="-1"/>
          <w:sz w:val="22"/>
          <w:szCs w:val="22"/>
        </w:rPr>
        <w:t>AT</w:t>
      </w:r>
      <w:r w:rsidRPr="00327FC9">
        <w:rPr>
          <w:rFonts w:asciiTheme="minorHAnsi" w:hAnsiTheme="minorHAnsi" w:cstheme="minorHAnsi"/>
          <w:b/>
          <w:spacing w:val="-2"/>
          <w:w w:val="104"/>
          <w:position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w w:val="104"/>
          <w:position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3"/>
          <w:w w:val="104"/>
          <w:position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w w:val="104"/>
          <w:position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8"/>
          <w:w w:val="104"/>
          <w:position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position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8"/>
          <w:position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position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14"/>
          <w:position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w w:val="94"/>
          <w:position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w w:val="106"/>
          <w:position w:val="-1"/>
          <w:sz w:val="22"/>
          <w:szCs w:val="22"/>
        </w:rPr>
        <w:t>KI</w:t>
      </w:r>
      <w:r w:rsidRPr="00327FC9">
        <w:rPr>
          <w:rFonts w:asciiTheme="minorHAnsi" w:hAnsiTheme="minorHAnsi" w:cstheme="minorHAnsi"/>
          <w:b/>
          <w:spacing w:val="-9"/>
          <w:w w:val="106"/>
          <w:position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3"/>
          <w:w w:val="99"/>
          <w:position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w w:val="99"/>
          <w:position w:val="-1"/>
          <w:sz w:val="22"/>
          <w:szCs w:val="22"/>
        </w:rPr>
        <w:t>S</w:t>
      </w:r>
    </w:p>
    <w:p w14:paraId="5D9AA1B1" w14:textId="77777777" w:rsidR="003E367B" w:rsidRPr="00327FC9" w:rsidRDefault="00327FC9">
      <w:pPr>
        <w:spacing w:before="60"/>
        <w:ind w:left="13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0</w:t>
      </w:r>
    </w:p>
    <w:p w14:paraId="1039FB1D" w14:textId="77777777" w:rsidR="003E367B" w:rsidRPr="00327FC9" w:rsidRDefault="00327FC9">
      <w:pPr>
        <w:spacing w:before="22" w:line="180" w:lineRule="exact"/>
        <w:ind w:left="1378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au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at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at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D</w:t>
      </w:r>
    </w:p>
    <w:p w14:paraId="1B634C06" w14:textId="77777777" w:rsidR="003E367B" w:rsidRPr="00327FC9" w:rsidRDefault="00327FC9">
      <w:pPr>
        <w:spacing w:before="5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le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w w:val="101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ss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1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Ex</w:t>
      </w:r>
      <w:r w:rsidRPr="00327FC9">
        <w:rPr>
          <w:rFonts w:asciiTheme="minorHAnsi" w:hAnsiTheme="minorHAnsi" w:cstheme="minorHAnsi"/>
          <w:sz w:val="22"/>
          <w:szCs w:val="22"/>
        </w:rPr>
        <w:t>am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7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5"/>
          <w:sz w:val="22"/>
          <w:szCs w:val="22"/>
        </w:rPr>
        <w:t>4</w:t>
      </w:r>
    </w:p>
    <w:p w14:paraId="4B683668" w14:textId="77777777" w:rsidR="003E367B" w:rsidRPr="00327FC9" w:rsidRDefault="00327FC9">
      <w:pPr>
        <w:spacing w:before="22"/>
        <w:ind w:left="5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3995" w:space="796"/>
            <w:col w:w="5189"/>
          </w:cols>
        </w:sectPr>
      </w:pPr>
      <w:r w:rsidRPr="00327FC9">
        <w:rPr>
          <w:rFonts w:asciiTheme="minorHAnsi" w:hAnsiTheme="minorHAnsi" w:cstheme="minorHAnsi"/>
          <w:spacing w:val="-1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ate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7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1"/>
          <w:w w:val="97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Mod</w:t>
      </w:r>
      <w:r w:rsidRPr="00327FC9">
        <w:rPr>
          <w:rFonts w:asciiTheme="minorHAnsi" w:hAnsiTheme="minorHAnsi" w:cstheme="minorHAnsi"/>
          <w:sz w:val="22"/>
          <w:szCs w:val="22"/>
        </w:rPr>
        <w:t>eli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2O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6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er</w:t>
      </w:r>
    </w:p>
    <w:p w14:paraId="77FBFE68" w14:textId="77777777" w:rsidR="003E367B" w:rsidRPr="00327FC9" w:rsidRDefault="00327FC9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74A39079">
          <v:shape id="_x0000_s1035" type="#_x0000_t75" style="position:absolute;margin-left:0;margin-top:0;width:594pt;height:783pt;z-index:-1253;mso-position-horizontal-relative:page;mso-position-vertical-relative:page">
            <v:imagedata r:id="rId15" o:title=""/>
            <w10:wrap anchorx="page" anchory="page"/>
          </v:shape>
        </w:pict>
      </w:r>
    </w:p>
    <w:p w14:paraId="195BD8B0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394A9FB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949FE6B" w14:textId="77777777" w:rsidR="003E367B" w:rsidRPr="00327FC9" w:rsidRDefault="00327FC9">
      <w:pPr>
        <w:spacing w:before="29"/>
        <w:ind w:left="476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w w:val="37"/>
          <w:sz w:val="22"/>
          <w:szCs w:val="22"/>
        </w:rPr>
        <w:t>I</w:t>
      </w:r>
    </w:p>
    <w:p w14:paraId="16B208A5" w14:textId="77777777" w:rsidR="003E367B" w:rsidRPr="00327FC9" w:rsidRDefault="003E367B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47025724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FD5D892" w14:textId="77777777" w:rsidR="003E367B" w:rsidRPr="00327FC9" w:rsidRDefault="00327FC9">
      <w:pPr>
        <w:ind w:left="102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eastAsia="Courier New" w:hAnsiTheme="minorHAnsi" w:cstheme="minorHAnsi"/>
          <w:spacing w:val="-1"/>
          <w:w w:val="62"/>
          <w:sz w:val="22"/>
          <w:szCs w:val="22"/>
        </w:rPr>
        <w:t>3</w:t>
      </w:r>
      <w:r w:rsidRPr="00327FC9">
        <w:rPr>
          <w:rFonts w:asciiTheme="minorHAnsi" w:eastAsia="Courier New" w:hAnsiTheme="minorHAnsi" w:cstheme="minorHAnsi"/>
          <w:w w:val="62"/>
          <w:sz w:val="22"/>
          <w:szCs w:val="22"/>
        </w:rPr>
        <w:t>2</w:t>
      </w:r>
      <w:r w:rsidRPr="00327FC9">
        <w:rPr>
          <w:rFonts w:asciiTheme="minorHAnsi" w:eastAsia="Courier New" w:hAnsiTheme="minorHAnsi" w:cstheme="minorHAnsi"/>
          <w:w w:val="62"/>
          <w:sz w:val="22"/>
          <w:szCs w:val="22"/>
        </w:rPr>
        <w:t xml:space="preserve">                                                                                     </w:t>
      </w:r>
      <w:r w:rsidRPr="00327FC9">
        <w:rPr>
          <w:rFonts w:asciiTheme="minorHAnsi" w:eastAsia="Courier New" w:hAnsiTheme="minorHAnsi" w:cstheme="minorHAnsi"/>
          <w:spacing w:val="16"/>
          <w:w w:val="6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3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ob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90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6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5"/>
          <w:w w:val="12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8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&amp;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ee</w:t>
      </w:r>
      <w:r w:rsidRPr="00327FC9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7"/>
          <w:w w:val="92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13"/>
          <w:sz w:val="22"/>
          <w:szCs w:val="22"/>
        </w:rPr>
        <w:t>t</w:t>
      </w:r>
    </w:p>
    <w:p w14:paraId="09E22060" w14:textId="77777777" w:rsidR="003E367B" w:rsidRPr="00327FC9" w:rsidRDefault="00327FC9">
      <w:pPr>
        <w:spacing w:before="70"/>
        <w:ind w:right="220"/>
        <w:jc w:val="righ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187"/>
          <w:sz w:val="22"/>
          <w:szCs w:val="22"/>
        </w:rPr>
        <w:lastRenderedPageBreak/>
        <w:t>-</w:t>
      </w:r>
    </w:p>
    <w:p w14:paraId="4300B35B" w14:textId="77777777" w:rsidR="003E367B" w:rsidRPr="00327FC9" w:rsidRDefault="00327FC9">
      <w:pPr>
        <w:spacing w:before="54"/>
        <w:ind w:left="3480" w:right="364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10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8"/>
          <w:sz w:val="22"/>
          <w:szCs w:val="22"/>
        </w:rPr>
        <w:t>ec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8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spacing w:val="2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10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8"/>
          <w:sz w:val="22"/>
          <w:szCs w:val="22"/>
        </w:rPr>
        <w:t>as</w:t>
      </w:r>
      <w:r w:rsidRPr="00327FC9">
        <w:rPr>
          <w:rFonts w:asciiTheme="minorHAnsi" w:eastAsia="Arial" w:hAnsiTheme="minorHAnsi" w:cstheme="minorHAnsi"/>
          <w:b/>
          <w:spacing w:val="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8"/>
          <w:w w:val="9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5"/>
          <w:w w:val="11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8"/>
          <w:w w:val="96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9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8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8"/>
          <w:w w:val="9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w w:val="108"/>
          <w:sz w:val="22"/>
          <w:szCs w:val="22"/>
        </w:rPr>
        <w:t>t</w:t>
      </w:r>
    </w:p>
    <w:p w14:paraId="0CED718B" w14:textId="77777777" w:rsidR="003E367B" w:rsidRPr="00327FC9" w:rsidRDefault="003E367B">
      <w:pPr>
        <w:spacing w:before="1" w:line="200" w:lineRule="exact"/>
        <w:rPr>
          <w:rFonts w:asciiTheme="minorHAnsi" w:hAnsiTheme="minorHAnsi" w:cstheme="minorHAnsi"/>
          <w:sz w:val="22"/>
          <w:szCs w:val="22"/>
        </w:rPr>
      </w:pPr>
    </w:p>
    <w:p w14:paraId="0C299FEA" w14:textId="77777777" w:rsidR="003E367B" w:rsidRPr="00327FC9" w:rsidRDefault="00327FC9">
      <w:pPr>
        <w:spacing w:line="250" w:lineRule="auto"/>
        <w:ind w:left="4001" w:right="4170" w:hanging="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X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X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X  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6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"/>
          <w:w w:val="12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 xml:space="preserve">.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dg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4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5"/>
          <w:w w:val="119"/>
          <w:sz w:val="22"/>
          <w:szCs w:val="22"/>
        </w:rPr>
        <w:t>3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>9</w:t>
      </w:r>
    </w:p>
    <w:p w14:paraId="33E89340" w14:textId="77777777" w:rsidR="003E367B" w:rsidRPr="00327FC9" w:rsidRDefault="00327FC9">
      <w:pPr>
        <w:spacing w:line="180" w:lineRule="exact"/>
        <w:ind w:left="3346" w:right="352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4"/>
          <w:w w:val="86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-5"/>
          <w:w w:val="86"/>
          <w:sz w:val="22"/>
          <w:szCs w:val="22"/>
        </w:rPr>
        <w:t>XX</w:t>
      </w:r>
      <w:r w:rsidRPr="00327FC9">
        <w:rPr>
          <w:rFonts w:asciiTheme="minorHAnsi" w:hAnsiTheme="minorHAnsi" w:cstheme="minorHAnsi"/>
          <w:b/>
          <w:spacing w:val="-3"/>
          <w:w w:val="86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5"/>
          <w:w w:val="86"/>
          <w:sz w:val="22"/>
          <w:szCs w:val="22"/>
        </w:rPr>
        <w:t>XXX</w:t>
      </w:r>
      <w:r w:rsidRPr="00327FC9">
        <w:rPr>
          <w:rFonts w:asciiTheme="minorHAnsi" w:hAnsiTheme="minorHAnsi" w:cstheme="minorHAnsi"/>
          <w:b/>
          <w:spacing w:val="-3"/>
          <w:w w:val="86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5"/>
          <w:w w:val="86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-4"/>
          <w:w w:val="86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-5"/>
          <w:w w:val="86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w w:val="86"/>
          <w:sz w:val="22"/>
          <w:szCs w:val="22"/>
        </w:rPr>
        <w:t xml:space="preserve">X   </w:t>
      </w:r>
      <w:r w:rsidRPr="00327FC9">
        <w:rPr>
          <w:rFonts w:asciiTheme="minorHAnsi" w:hAnsiTheme="minorHAnsi" w:cstheme="minorHAnsi"/>
          <w:b/>
          <w:spacing w:val="17"/>
          <w:w w:val="86"/>
          <w:sz w:val="22"/>
          <w:szCs w:val="22"/>
        </w:rPr>
        <w:t xml:space="preserve"> </w:t>
      </w:r>
      <w:hyperlink r:id="rId16">
        <w:r w:rsidRPr="00327FC9">
          <w:rPr>
            <w:rFonts w:asciiTheme="minorHAnsi" w:eastAsia="Arial" w:hAnsiTheme="minorHAnsi" w:cstheme="minorHAnsi"/>
            <w:spacing w:val="4"/>
            <w:w w:val="109"/>
            <w:sz w:val="22"/>
            <w:szCs w:val="22"/>
          </w:rPr>
          <w:t>x</w:t>
        </w:r>
        <w:r w:rsidRPr="00327FC9">
          <w:rPr>
            <w:rFonts w:asciiTheme="minorHAnsi" w:eastAsia="Arial" w:hAnsiTheme="minorHAnsi" w:cstheme="minorHAnsi"/>
            <w:spacing w:val="2"/>
            <w:w w:val="104"/>
            <w:sz w:val="22"/>
            <w:szCs w:val="22"/>
          </w:rPr>
          <w:t>r</w:t>
        </w:r>
        <w:r w:rsidRPr="00327FC9">
          <w:rPr>
            <w:rFonts w:asciiTheme="minorHAnsi" w:eastAsia="Arial" w:hAnsiTheme="minorHAnsi" w:cstheme="minorHAnsi"/>
            <w:spacing w:val="3"/>
            <w:w w:val="104"/>
            <w:sz w:val="22"/>
            <w:szCs w:val="22"/>
          </w:rPr>
          <w:t>e</w:t>
        </w:r>
        <w:r w:rsidRPr="00327FC9">
          <w:rPr>
            <w:rFonts w:asciiTheme="minorHAnsi" w:eastAsia="Arial" w:hAnsiTheme="minorHAnsi" w:cstheme="minorHAnsi"/>
            <w:spacing w:val="4"/>
            <w:w w:val="115"/>
            <w:sz w:val="22"/>
            <w:szCs w:val="22"/>
          </w:rPr>
          <w:t>s</w:t>
        </w:r>
        <w:r w:rsidRPr="00327FC9">
          <w:rPr>
            <w:rFonts w:asciiTheme="minorHAnsi" w:eastAsia="Arial" w:hAnsiTheme="minorHAnsi" w:cstheme="minorHAnsi"/>
            <w:spacing w:val="3"/>
            <w:w w:val="104"/>
            <w:sz w:val="22"/>
            <w:szCs w:val="22"/>
          </w:rPr>
          <w:t>u</w:t>
        </w:r>
        <w:r w:rsidRPr="00327FC9">
          <w:rPr>
            <w:rFonts w:asciiTheme="minorHAnsi" w:eastAsia="Arial" w:hAnsiTheme="minorHAnsi" w:cstheme="minorHAnsi"/>
            <w:spacing w:val="6"/>
            <w:w w:val="107"/>
            <w:sz w:val="22"/>
            <w:szCs w:val="22"/>
          </w:rPr>
          <w:t>m</w:t>
        </w:r>
        <w:r w:rsidRPr="00327FC9">
          <w:rPr>
            <w:rFonts w:asciiTheme="minorHAnsi" w:eastAsia="Arial" w:hAnsiTheme="minorHAnsi" w:cstheme="minorHAnsi"/>
            <w:spacing w:val="4"/>
            <w:w w:val="109"/>
            <w:sz w:val="22"/>
            <w:szCs w:val="22"/>
          </w:rPr>
          <w:t>e</w:t>
        </w:r>
        <w:r w:rsidRPr="00327FC9">
          <w:rPr>
            <w:rFonts w:asciiTheme="minorHAnsi" w:eastAsia="Arial" w:hAnsiTheme="minorHAnsi" w:cstheme="minorHAnsi"/>
            <w:spacing w:val="5"/>
            <w:w w:val="119"/>
            <w:sz w:val="22"/>
            <w:szCs w:val="22"/>
          </w:rPr>
          <w:t>2</w:t>
        </w:r>
        <w:r w:rsidRPr="00327FC9">
          <w:rPr>
            <w:rFonts w:asciiTheme="minorHAnsi" w:eastAsia="Arial" w:hAnsiTheme="minorHAnsi" w:cstheme="minorHAnsi"/>
            <w:spacing w:val="7"/>
            <w:w w:val="96"/>
            <w:sz w:val="22"/>
            <w:szCs w:val="22"/>
          </w:rPr>
          <w:t>@</w:t>
        </w:r>
        <w:r w:rsidRPr="00327FC9">
          <w:rPr>
            <w:rFonts w:asciiTheme="minorHAnsi" w:eastAsia="Arial" w:hAnsiTheme="minorHAnsi" w:cstheme="minorHAnsi"/>
            <w:spacing w:val="6"/>
            <w:w w:val="114"/>
            <w:sz w:val="22"/>
            <w:szCs w:val="22"/>
          </w:rPr>
          <w:t>m</w:t>
        </w:r>
        <w:r w:rsidRPr="00327FC9">
          <w:rPr>
            <w:rFonts w:asciiTheme="minorHAnsi" w:eastAsia="Arial" w:hAnsiTheme="minorHAnsi" w:cstheme="minorHAnsi"/>
            <w:spacing w:val="1"/>
            <w:w w:val="91"/>
            <w:sz w:val="22"/>
            <w:szCs w:val="22"/>
          </w:rPr>
          <w:t>i</w:t>
        </w:r>
        <w:r w:rsidRPr="00327FC9">
          <w:rPr>
            <w:rFonts w:asciiTheme="minorHAnsi" w:eastAsia="Arial" w:hAnsiTheme="minorHAnsi" w:cstheme="minorHAnsi"/>
            <w:spacing w:val="3"/>
            <w:w w:val="135"/>
            <w:sz w:val="22"/>
            <w:szCs w:val="22"/>
          </w:rPr>
          <w:t>t</w:t>
        </w:r>
        <w:r w:rsidRPr="00327FC9">
          <w:rPr>
            <w:rFonts w:asciiTheme="minorHAnsi" w:eastAsia="Arial" w:hAnsiTheme="minorHAnsi" w:cstheme="minorHAnsi"/>
            <w:spacing w:val="2"/>
            <w:w w:val="83"/>
            <w:sz w:val="22"/>
            <w:szCs w:val="22"/>
          </w:rPr>
          <w:t>.</w:t>
        </w:r>
        <w:r w:rsidRPr="00327FC9">
          <w:rPr>
            <w:rFonts w:asciiTheme="minorHAnsi" w:eastAsia="Arial" w:hAnsiTheme="minorHAnsi" w:cstheme="minorHAnsi"/>
            <w:spacing w:val="4"/>
            <w:w w:val="114"/>
            <w:sz w:val="22"/>
            <w:szCs w:val="22"/>
          </w:rPr>
          <w:t>e</w:t>
        </w:r>
        <w:r w:rsidRPr="00327FC9">
          <w:rPr>
            <w:rFonts w:asciiTheme="minorHAnsi" w:eastAsia="Arial" w:hAnsiTheme="minorHAnsi" w:cstheme="minorHAnsi"/>
            <w:spacing w:val="4"/>
            <w:w w:val="109"/>
            <w:sz w:val="22"/>
            <w:szCs w:val="22"/>
          </w:rPr>
          <w:t>d</w:t>
        </w:r>
        <w:r w:rsidRPr="00327FC9">
          <w:rPr>
            <w:rFonts w:asciiTheme="minorHAnsi" w:eastAsia="Arial" w:hAnsiTheme="minorHAnsi" w:cstheme="minorHAnsi"/>
            <w:w w:val="98"/>
            <w:sz w:val="22"/>
            <w:szCs w:val="22"/>
          </w:rPr>
          <w:t>u</w:t>
        </w:r>
      </w:hyperlink>
    </w:p>
    <w:p w14:paraId="7C65BD69" w14:textId="77777777" w:rsidR="003E367B" w:rsidRPr="00327FC9" w:rsidRDefault="003E367B">
      <w:pPr>
        <w:spacing w:before="4" w:line="120" w:lineRule="exact"/>
        <w:rPr>
          <w:rFonts w:asciiTheme="minorHAnsi" w:hAnsiTheme="minorHAnsi" w:cstheme="minorHAnsi"/>
          <w:sz w:val="22"/>
          <w:szCs w:val="22"/>
        </w:rPr>
      </w:pPr>
    </w:p>
    <w:p w14:paraId="66206A11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491F103" w14:textId="77777777" w:rsidR="003E367B" w:rsidRPr="00327FC9" w:rsidRDefault="00327FC9">
      <w:pPr>
        <w:spacing w:before="34" w:line="220" w:lineRule="exact"/>
        <w:ind w:left="77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6"/>
          <w:w w:val="91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3"/>
          <w:position w:val="-1"/>
          <w:sz w:val="22"/>
          <w:szCs w:val="22"/>
        </w:rPr>
        <w:t>du</w:t>
      </w:r>
      <w:r w:rsidRPr="00327FC9">
        <w:rPr>
          <w:rFonts w:asciiTheme="minorHAnsi" w:eastAsia="Arial" w:hAnsiTheme="minorHAnsi" w:cstheme="minorHAnsi"/>
          <w:b/>
          <w:spacing w:val="-6"/>
          <w:w w:val="109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5"/>
          <w:w w:val="104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w w:val="103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6"/>
          <w:w w:val="103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11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w w:val="91"/>
          <w:position w:val="-1"/>
          <w:sz w:val="22"/>
          <w:szCs w:val="22"/>
        </w:rPr>
        <w:t>n</w:t>
      </w:r>
    </w:p>
    <w:p w14:paraId="6DD7A39A" w14:textId="77777777" w:rsidR="003E367B" w:rsidRPr="00327FC9" w:rsidRDefault="003E367B">
      <w:pPr>
        <w:spacing w:before="5" w:line="140" w:lineRule="exact"/>
        <w:rPr>
          <w:rFonts w:asciiTheme="minorHAnsi" w:hAnsiTheme="minorHAnsi" w:cstheme="minorHAnsi"/>
          <w:sz w:val="22"/>
          <w:szCs w:val="22"/>
        </w:rPr>
      </w:pPr>
    </w:p>
    <w:p w14:paraId="04AC4EE6" w14:textId="77777777" w:rsidR="003E367B" w:rsidRPr="00327FC9" w:rsidRDefault="00327FC9">
      <w:pPr>
        <w:spacing w:before="37"/>
        <w:ind w:left="172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assac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use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3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"/>
          <w:w w:val="7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2"/>
          <w:w w:val="11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1"/>
          <w:w w:val="7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2"/>
          <w:w w:val="12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2"/>
          <w:w w:val="107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ech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y                                              </w:t>
      </w:r>
      <w:r w:rsidRPr="00327FC9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w w:val="89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1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1"/>
          <w:w w:val="116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i/>
          <w:spacing w:val="-5"/>
          <w:w w:val="11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w w:val="10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w w:val="106"/>
          <w:sz w:val="22"/>
          <w:szCs w:val="22"/>
        </w:rPr>
        <w:t>dg</w:t>
      </w:r>
      <w:r w:rsidRPr="00327FC9">
        <w:rPr>
          <w:rFonts w:asciiTheme="minorHAnsi" w:eastAsia="Arial" w:hAnsiTheme="minorHAnsi" w:cstheme="minorHAnsi"/>
          <w:i/>
          <w:w w:val="10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w w:val="68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i/>
          <w:spacing w:val="-9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i/>
          <w:sz w:val="22"/>
          <w:szCs w:val="22"/>
        </w:rPr>
        <w:t>A</w:t>
      </w:r>
    </w:p>
    <w:p w14:paraId="615B7C15" w14:textId="77777777" w:rsidR="003E367B" w:rsidRPr="00327FC9" w:rsidRDefault="00327FC9">
      <w:pPr>
        <w:spacing w:before="8"/>
        <w:ind w:left="172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Sc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9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35"/>
          <w:w w:val="9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ec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6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9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ng</w:t>
      </w:r>
      <w:r w:rsidRPr="00327FC9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J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3"/>
          <w:w w:val="72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4"/>
          <w:w w:val="130"/>
          <w:sz w:val="22"/>
          <w:szCs w:val="22"/>
        </w:rPr>
        <w:t>4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.</w:t>
      </w:r>
    </w:p>
    <w:p w14:paraId="0DB42A1E" w14:textId="77777777" w:rsidR="003E367B" w:rsidRPr="00327FC9" w:rsidRDefault="00327FC9">
      <w:pPr>
        <w:spacing w:before="13" w:line="256" w:lineRule="auto"/>
        <w:ind w:left="1720" w:right="962" w:firstLine="1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Re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evan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"/>
          <w:w w:val="106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ene</w:t>
      </w:r>
      <w:r w:rsidRPr="00327FC9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urs</w:t>
      </w:r>
      <w:r w:rsidRPr="00327FC9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106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30"/>
          <w:w w:val="10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ro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na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Ve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 xml:space="preserve">,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4</w:t>
      </w:r>
      <w:r w:rsidRPr="00327FC9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8</w:t>
      </w:r>
      <w:r w:rsidRPr="00327FC9">
        <w:rPr>
          <w:rFonts w:asciiTheme="minorHAnsi" w:eastAsia="Arial" w:hAnsiTheme="minorHAnsi" w:cstheme="minorHAnsi"/>
          <w:spacing w:val="3"/>
          <w:w w:val="135"/>
          <w:sz w:val="22"/>
          <w:szCs w:val="22"/>
        </w:rPr>
        <w:t>/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5</w:t>
      </w:r>
      <w:r w:rsidRPr="00327FC9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0</w:t>
      </w:r>
    </w:p>
    <w:p w14:paraId="53C0775F" w14:textId="77777777" w:rsidR="003E367B" w:rsidRPr="00327FC9" w:rsidRDefault="003E367B">
      <w:pPr>
        <w:spacing w:before="3" w:line="120" w:lineRule="exact"/>
        <w:rPr>
          <w:rFonts w:asciiTheme="minorHAnsi" w:hAnsiTheme="minorHAnsi" w:cstheme="minorHAnsi"/>
          <w:sz w:val="22"/>
          <w:szCs w:val="22"/>
        </w:rPr>
      </w:pPr>
    </w:p>
    <w:p w14:paraId="19B05360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pgSz w:w="11880" w:h="15660"/>
          <w:pgMar w:top="1320" w:right="980" w:bottom="280" w:left="920" w:header="720" w:footer="720" w:gutter="0"/>
          <w:cols w:space="720"/>
        </w:sectPr>
      </w:pPr>
    </w:p>
    <w:p w14:paraId="1C7B57E1" w14:textId="77777777" w:rsidR="003E367B" w:rsidRPr="00327FC9" w:rsidRDefault="00327FC9">
      <w:pPr>
        <w:spacing w:before="37"/>
        <w:ind w:left="172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So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ut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Dako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3"/>
          <w:w w:val="9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1"/>
          <w:w w:val="9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3"/>
          <w:w w:val="109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2"/>
          <w:w w:val="10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1"/>
          <w:w w:val="7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2"/>
          <w:w w:val="11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(</w:t>
      </w:r>
      <w:r w:rsidRPr="00327FC9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-3"/>
          <w:w w:val="10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3"/>
          <w:w w:val="95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)</w:t>
      </w:r>
    </w:p>
    <w:p w14:paraId="42E70996" w14:textId="77777777" w:rsidR="003E367B" w:rsidRPr="00327FC9" w:rsidRDefault="00327FC9">
      <w:pPr>
        <w:spacing w:before="8" w:line="256" w:lineRule="auto"/>
        <w:ind w:left="1720" w:right="-28" w:firstLine="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Bac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327FC9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Sc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enc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6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ec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6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ng</w:t>
      </w:r>
      <w:r w:rsidRPr="00327FC9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J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un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3"/>
          <w:w w:val="72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79"/>
          <w:sz w:val="22"/>
          <w:szCs w:val="22"/>
        </w:rPr>
        <w:t xml:space="preserve">1. </w:t>
      </w:r>
      <w:r w:rsidRPr="00327FC9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3</w:t>
      </w:r>
      <w:r w:rsidRPr="00327FC9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9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7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/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4</w:t>
      </w:r>
      <w:r w:rsidRPr="00327FC9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pacing w:val="5"/>
          <w:w w:val="119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.</w:t>
      </w:r>
    </w:p>
    <w:p w14:paraId="346797D5" w14:textId="77777777" w:rsidR="003E367B" w:rsidRPr="00327FC9" w:rsidRDefault="00327FC9">
      <w:pPr>
        <w:spacing w:before="37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2" w:space="720" w:equalWidth="0">
            <w:col w:w="6386" w:space="960"/>
            <w:col w:w="2634"/>
          </w:cols>
        </w:sect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i/>
          <w:spacing w:val="-1"/>
          <w:w w:val="101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i/>
          <w:spacing w:val="-1"/>
          <w:w w:val="11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spacing w:val="-1"/>
          <w:w w:val="92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w w:val="10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spacing w:val="-1"/>
          <w:w w:val="102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i/>
          <w:w w:val="10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spacing w:val="-1"/>
          <w:w w:val="9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i/>
          <w:spacing w:val="-1"/>
          <w:w w:val="116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i/>
          <w:spacing w:val="-1"/>
          <w:w w:val="9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w w:val="68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D</w:t>
      </w:r>
    </w:p>
    <w:p w14:paraId="0538A624" w14:textId="77777777" w:rsidR="003E367B" w:rsidRPr="00327FC9" w:rsidRDefault="00327FC9">
      <w:pPr>
        <w:spacing w:before="8" w:line="1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41EA61E6">
          <v:shape id="_x0000_s1034" type="#_x0000_t75" style="position:absolute;margin-left:0;margin-top:0;width:594pt;height:783pt;z-index:-1252;mso-position-horizontal-relative:page;mso-position-vertical-relative:page">
            <v:imagedata r:id="rId17" o:title=""/>
            <w10:wrap anchorx="page" anchory="page"/>
          </v:shape>
        </w:pict>
      </w:r>
    </w:p>
    <w:p w14:paraId="694A6BCC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7165E34" w14:textId="77777777" w:rsidR="003E367B" w:rsidRPr="00327FC9" w:rsidRDefault="00327FC9">
      <w:pPr>
        <w:spacing w:before="37"/>
        <w:ind w:left="172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3"/>
          <w:w w:val="9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-1"/>
          <w:w w:val="79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1"/>
          <w:w w:val="104"/>
          <w:sz w:val="22"/>
          <w:szCs w:val="22"/>
        </w:rPr>
        <w:t>'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Fr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sh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2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ve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y                                                           </w:t>
      </w:r>
      <w:r w:rsidRPr="00327FC9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w w:val="10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spacing w:val="-1"/>
          <w:w w:val="102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i/>
          <w:w w:val="107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w w:val="10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i/>
          <w:spacing w:val="-1"/>
          <w:w w:val="108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i/>
          <w:w w:val="58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>Russ</w:t>
      </w:r>
      <w:r w:rsidRPr="00327FC9">
        <w:rPr>
          <w:rFonts w:asciiTheme="minorHAnsi" w:eastAsia="Arial" w:hAnsiTheme="minorHAnsi" w:cstheme="minorHAnsi"/>
          <w:i/>
          <w:spacing w:val="-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a</w:t>
      </w:r>
    </w:p>
    <w:p w14:paraId="6028DCB6" w14:textId="77777777" w:rsidR="003E367B" w:rsidRPr="00327FC9" w:rsidRDefault="00327FC9">
      <w:pPr>
        <w:spacing w:before="8" w:line="180" w:lineRule="exact"/>
        <w:ind w:left="172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9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6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urs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10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9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0"/>
          <w:w w:val="9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ss</w:t>
      </w:r>
      <w:r w:rsidRPr="00327FC9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n </w:t>
      </w:r>
      <w:r w:rsidRPr="00327FC9">
        <w:rPr>
          <w:rFonts w:asciiTheme="minorHAnsi" w:eastAsia="Arial" w:hAnsiTheme="minorHAnsi" w:cstheme="minorHAnsi"/>
          <w:spacing w:val="8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Lang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2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9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31"/>
          <w:w w:val="9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n </w:t>
      </w:r>
      <w:r w:rsidRPr="00327FC9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position w:val="-1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4"/>
          <w:position w:val="-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27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position w:val="-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34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position w:val="-1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8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92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92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35"/>
          <w:w w:val="92"/>
          <w:position w:val="-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97"/>
          <w:position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09"/>
          <w:position w:val="-1"/>
          <w:sz w:val="22"/>
          <w:szCs w:val="22"/>
        </w:rPr>
        <w:t>ed</w:t>
      </w:r>
      <w:r w:rsidRPr="00327FC9">
        <w:rPr>
          <w:rFonts w:asciiTheme="minorHAnsi" w:eastAsia="Arial" w:hAnsiTheme="minorHAnsi" w:cstheme="minorHAnsi"/>
          <w:spacing w:val="1"/>
          <w:w w:val="91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21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1"/>
          <w:w w:val="91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14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73"/>
          <w:position w:val="-1"/>
          <w:sz w:val="22"/>
          <w:szCs w:val="22"/>
        </w:rPr>
        <w:t>.</w:t>
      </w:r>
    </w:p>
    <w:p w14:paraId="1AA81A92" w14:textId="77777777" w:rsidR="003E367B" w:rsidRPr="00327FC9" w:rsidRDefault="003E367B">
      <w:pPr>
        <w:spacing w:before="8" w:line="120" w:lineRule="exact"/>
        <w:rPr>
          <w:rFonts w:asciiTheme="minorHAnsi" w:hAnsiTheme="minorHAnsi" w:cstheme="minorHAnsi"/>
          <w:sz w:val="22"/>
          <w:szCs w:val="22"/>
        </w:rPr>
      </w:pPr>
    </w:p>
    <w:p w14:paraId="3E100E75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90779EC" w14:textId="77777777" w:rsidR="003E367B" w:rsidRPr="00327FC9" w:rsidRDefault="00327FC9">
      <w:pPr>
        <w:spacing w:before="34" w:line="220" w:lineRule="exact"/>
        <w:ind w:left="77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6"/>
          <w:w w:val="91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109"/>
          <w:position w:val="-1"/>
          <w:sz w:val="22"/>
          <w:szCs w:val="22"/>
        </w:rPr>
        <w:t>x</w:t>
      </w:r>
      <w:r w:rsidRPr="00327FC9">
        <w:rPr>
          <w:rFonts w:asciiTheme="minorHAnsi" w:eastAsia="Arial" w:hAnsiTheme="minorHAnsi" w:cstheme="minorHAnsi"/>
          <w:b/>
          <w:spacing w:val="-6"/>
          <w:w w:val="99"/>
          <w:position w:val="-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-6"/>
          <w:w w:val="11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3"/>
          <w:w w:val="103"/>
          <w:position w:val="-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2"/>
          <w:w w:val="91"/>
          <w:position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13"/>
          <w:position w:val="-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6"/>
          <w:w w:val="99"/>
          <w:position w:val="-1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5"/>
          <w:w w:val="104"/>
          <w:position w:val="-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w w:val="104"/>
          <w:position w:val="-1"/>
          <w:sz w:val="22"/>
          <w:szCs w:val="22"/>
        </w:rPr>
        <w:t>e</w:t>
      </w:r>
    </w:p>
    <w:p w14:paraId="7EDCF6EC" w14:textId="77777777" w:rsidR="003E367B" w:rsidRPr="00327FC9" w:rsidRDefault="003E367B">
      <w:pPr>
        <w:spacing w:before="5" w:line="140" w:lineRule="exact"/>
        <w:rPr>
          <w:rFonts w:asciiTheme="minorHAnsi" w:hAnsiTheme="minorHAnsi" w:cstheme="minorHAnsi"/>
          <w:sz w:val="22"/>
          <w:szCs w:val="22"/>
        </w:rPr>
      </w:pPr>
    </w:p>
    <w:p w14:paraId="7DF9B1AB" w14:textId="77777777" w:rsidR="003E367B" w:rsidRPr="00327FC9" w:rsidRDefault="00327FC9">
      <w:pPr>
        <w:spacing w:before="37"/>
        <w:ind w:left="172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Ed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3"/>
          <w:w w:val="90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b/>
          <w:w w:val="7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pacing w:val="2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T                                                                                 </w:t>
      </w:r>
      <w:r w:rsidRPr="00327FC9">
        <w:rPr>
          <w:rFonts w:asciiTheme="minorHAnsi" w:eastAsia="Arial" w:hAnsiTheme="minorHAnsi" w:cstheme="minorHAnsi"/>
          <w:b/>
          <w:spacing w:val="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w w:val="89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1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1"/>
          <w:w w:val="116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i/>
          <w:spacing w:val="-5"/>
          <w:w w:val="11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w w:val="10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w w:val="106"/>
          <w:sz w:val="22"/>
          <w:szCs w:val="22"/>
        </w:rPr>
        <w:t>dg</w:t>
      </w:r>
      <w:r w:rsidRPr="00327FC9">
        <w:rPr>
          <w:rFonts w:asciiTheme="minorHAnsi" w:eastAsia="Arial" w:hAnsiTheme="minorHAnsi" w:cstheme="minorHAnsi"/>
          <w:i/>
          <w:w w:val="10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w w:val="58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A</w:t>
      </w:r>
    </w:p>
    <w:p w14:paraId="6F21E9B9" w14:textId="77777777" w:rsidR="003E367B" w:rsidRPr="00327FC9" w:rsidRDefault="00327FC9">
      <w:pPr>
        <w:spacing w:before="8"/>
        <w:ind w:left="172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3"/>
          <w:w w:val="72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3"/>
          <w:w w:val="12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14"/>
          <w:sz w:val="22"/>
          <w:szCs w:val="22"/>
        </w:rPr>
        <w:t>t</w:t>
      </w:r>
    </w:p>
    <w:p w14:paraId="0310611C" w14:textId="77777777" w:rsidR="003E367B" w:rsidRPr="00327FC9" w:rsidRDefault="00327FC9">
      <w:pPr>
        <w:spacing w:before="13" w:line="254" w:lineRule="auto"/>
        <w:ind w:left="1715" w:right="1417" w:firstLine="14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Exa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ne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ed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dev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(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86"/>
          <w:sz w:val="22"/>
          <w:szCs w:val="22"/>
        </w:rPr>
        <w:t>)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9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35"/>
          <w:w w:val="9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hu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te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es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3"/>
          <w:w w:val="13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geo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ry </w:t>
      </w:r>
      <w:r w:rsidRPr="00327FC9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>ll</w:t>
      </w:r>
      <w:r w:rsidRPr="00327FC9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te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6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ll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8"/>
          <w:sz w:val="22"/>
          <w:szCs w:val="22"/>
        </w:rPr>
        <w:t xml:space="preserve">w 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as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spo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te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hes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dev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ce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us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78"/>
          <w:sz w:val="22"/>
          <w:szCs w:val="22"/>
        </w:rPr>
        <w:t xml:space="preserve">l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que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(</w:t>
      </w:r>
      <w:r w:rsidRPr="00327FC9">
        <w:rPr>
          <w:rFonts w:asciiTheme="minorHAnsi" w:eastAsia="Arial" w:hAnsiTheme="minorHAnsi" w:cstheme="minorHAnsi"/>
          <w:w w:val="110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3"/>
          <w:w w:val="11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9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ods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)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.</w:t>
      </w:r>
    </w:p>
    <w:p w14:paraId="266A2F3D" w14:textId="77777777" w:rsidR="003E367B" w:rsidRPr="00327FC9" w:rsidRDefault="003E367B">
      <w:pPr>
        <w:spacing w:before="10" w:line="160" w:lineRule="exact"/>
        <w:rPr>
          <w:rFonts w:asciiTheme="minorHAnsi" w:hAnsiTheme="minorHAnsi" w:cstheme="minorHAnsi"/>
          <w:sz w:val="22"/>
          <w:szCs w:val="22"/>
        </w:rPr>
      </w:pPr>
    </w:p>
    <w:p w14:paraId="52A2F640" w14:textId="77777777" w:rsidR="003E367B" w:rsidRPr="00327FC9" w:rsidRDefault="00327FC9">
      <w:pPr>
        <w:ind w:left="172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Ga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b/>
          <w:w w:val="69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2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4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                                                                           </w:t>
      </w:r>
      <w:r w:rsidRPr="00327FC9">
        <w:rPr>
          <w:rFonts w:asciiTheme="minorHAnsi" w:eastAsia="Arial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w w:val="89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i/>
          <w:spacing w:val="-1"/>
          <w:w w:val="9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pacing w:val="-1"/>
          <w:w w:val="116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i/>
          <w:spacing w:val="-5"/>
          <w:w w:val="11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i/>
          <w:w w:val="10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i/>
          <w:w w:val="106"/>
          <w:sz w:val="22"/>
          <w:szCs w:val="22"/>
        </w:rPr>
        <w:t>dg</w:t>
      </w:r>
      <w:r w:rsidRPr="00327FC9">
        <w:rPr>
          <w:rFonts w:asciiTheme="minorHAnsi" w:eastAsia="Arial" w:hAnsiTheme="minorHAnsi" w:cstheme="minorHAnsi"/>
          <w:i/>
          <w:w w:val="101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i/>
          <w:w w:val="68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i/>
          <w:spacing w:val="-1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i/>
          <w:sz w:val="22"/>
          <w:szCs w:val="22"/>
        </w:rPr>
        <w:t>A</w:t>
      </w:r>
    </w:p>
    <w:p w14:paraId="50CDE3D8" w14:textId="77777777" w:rsidR="003E367B" w:rsidRPr="00327FC9" w:rsidRDefault="00327FC9">
      <w:pPr>
        <w:spacing w:before="8"/>
        <w:ind w:left="172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3"/>
          <w:w w:val="72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5"/>
          <w:w w:val="119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20</w:t>
      </w:r>
      <w:r w:rsidRPr="00327FC9">
        <w:rPr>
          <w:rFonts w:asciiTheme="minorHAnsi" w:eastAsia="Arial" w:hAnsiTheme="minorHAnsi" w:cstheme="minorHAnsi"/>
          <w:spacing w:val="3"/>
          <w:w w:val="72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72"/>
          <w:sz w:val="22"/>
          <w:szCs w:val="22"/>
        </w:rPr>
        <w:t>1</w:t>
      </w:r>
    </w:p>
    <w:p w14:paraId="05AAB335" w14:textId="77777777" w:rsidR="003E367B" w:rsidRPr="00327FC9" w:rsidRDefault="00327FC9">
      <w:pPr>
        <w:spacing w:before="13" w:line="254" w:lineRule="auto"/>
        <w:ind w:left="1715" w:right="1228" w:firstLine="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z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327FC9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nn</w:t>
      </w:r>
      <w:r w:rsidRPr="00327FC9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ec</w:t>
      </w:r>
      <w:r w:rsidRPr="00327FC9">
        <w:rPr>
          <w:rFonts w:asciiTheme="minorHAnsi" w:eastAsia="Arial" w:hAnsiTheme="minorHAnsi" w:cstheme="minorHAnsi"/>
          <w:spacing w:val="2"/>
          <w:w w:val="107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5"/>
          <w:w w:val="10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(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hub</w:t>
      </w:r>
      <w:r w:rsidRPr="00327FC9">
        <w:rPr>
          <w:rFonts w:asciiTheme="minorHAnsi" w:eastAsia="Arial" w:hAnsiTheme="minorHAnsi" w:cstheme="minorHAnsi"/>
          <w:sz w:val="22"/>
          <w:szCs w:val="22"/>
        </w:rPr>
        <w:t>)</w:t>
      </w:r>
      <w:r w:rsidRPr="00327FC9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se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9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6"/>
          <w:w w:val="9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ud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un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97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des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93"/>
          <w:sz w:val="22"/>
          <w:szCs w:val="22"/>
        </w:rPr>
        <w:t xml:space="preserve">h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eva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us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su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83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re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us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pu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327FC9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w w:val="98"/>
          <w:sz w:val="22"/>
          <w:szCs w:val="22"/>
        </w:rPr>
        <w:t xml:space="preserve">n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oo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w w:val="86"/>
          <w:sz w:val="22"/>
          <w:szCs w:val="22"/>
        </w:rPr>
        <w:t>(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w w:val="107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ne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r)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.</w:t>
      </w:r>
    </w:p>
    <w:p w14:paraId="00A9B4A6" w14:textId="77777777" w:rsidR="003E367B" w:rsidRPr="00327FC9" w:rsidRDefault="003E367B">
      <w:pPr>
        <w:spacing w:before="4" w:line="120" w:lineRule="exact"/>
        <w:rPr>
          <w:rFonts w:asciiTheme="minorHAnsi" w:hAnsiTheme="minorHAnsi" w:cstheme="minorHAnsi"/>
          <w:sz w:val="22"/>
          <w:szCs w:val="22"/>
        </w:rPr>
      </w:pPr>
    </w:p>
    <w:p w14:paraId="09840738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915AAB1" w14:textId="77777777" w:rsidR="003E367B" w:rsidRPr="00327FC9" w:rsidRDefault="00327FC9">
      <w:pPr>
        <w:spacing w:before="34" w:line="220" w:lineRule="exact"/>
        <w:ind w:left="76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3"/>
          <w:w w:val="102"/>
          <w:position w:val="-1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b/>
          <w:w w:val="98"/>
          <w:position w:val="-1"/>
          <w:sz w:val="22"/>
          <w:szCs w:val="22"/>
        </w:rPr>
        <w:t>il</w:t>
      </w:r>
      <w:r w:rsidRPr="00327FC9">
        <w:rPr>
          <w:rFonts w:asciiTheme="minorHAnsi" w:eastAsia="Arial" w:hAnsiTheme="minorHAnsi" w:cstheme="minorHAnsi"/>
          <w:b/>
          <w:spacing w:val="-4"/>
          <w:w w:val="98"/>
          <w:position w:val="-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w w:val="102"/>
          <w:position w:val="-1"/>
          <w:sz w:val="22"/>
          <w:szCs w:val="22"/>
        </w:rPr>
        <w:t>s</w:t>
      </w:r>
    </w:p>
    <w:p w14:paraId="3F4201E2" w14:textId="77777777" w:rsidR="003E367B" w:rsidRPr="00327FC9" w:rsidRDefault="003E367B">
      <w:pPr>
        <w:spacing w:before="5" w:line="140" w:lineRule="exact"/>
        <w:rPr>
          <w:rFonts w:asciiTheme="minorHAnsi" w:hAnsiTheme="minorHAnsi" w:cstheme="minorHAnsi"/>
          <w:sz w:val="22"/>
          <w:szCs w:val="22"/>
        </w:rPr>
      </w:pPr>
    </w:p>
    <w:p w14:paraId="624F186C" w14:textId="77777777" w:rsidR="003E367B" w:rsidRPr="00327FC9" w:rsidRDefault="00327FC9">
      <w:pPr>
        <w:spacing w:before="37" w:line="249" w:lineRule="auto"/>
        <w:ind w:left="1720" w:right="1152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3"/>
          <w:w w:val="9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5"/>
          <w:w w:val="102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-2"/>
          <w:w w:val="94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2"/>
          <w:w w:val="11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2"/>
          <w:w w:val="11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w w:val="66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83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5"/>
          <w:w w:val="118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5"/>
          <w:w w:val="119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X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J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AV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;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Co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pu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r </w:t>
      </w:r>
      <w:r w:rsidRPr="00327FC9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de</w:t>
      </w:r>
      <w:r w:rsidRPr="00327FC9">
        <w:rPr>
          <w:rFonts w:asciiTheme="minorHAnsi" w:eastAsia="Arial" w:hAnsiTheme="minorHAnsi" w:cstheme="minorHAnsi"/>
          <w:w w:val="98"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es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gn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ne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de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;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7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5"/>
          <w:w w:val="12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an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;</w:t>
      </w:r>
    </w:p>
    <w:p w14:paraId="0F68DD2D" w14:textId="77777777" w:rsidR="003E367B" w:rsidRPr="00327FC9" w:rsidRDefault="00327FC9">
      <w:pPr>
        <w:spacing w:line="180" w:lineRule="exact"/>
        <w:ind w:left="172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3"/>
          <w:w w:val="90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3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spacing w:val="-3"/>
          <w:w w:val="99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b/>
          <w:spacing w:val="-3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74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t: </w:t>
      </w:r>
      <w:r w:rsidRPr="00327FC9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li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;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: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ss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;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Bas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99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,</w:t>
      </w:r>
    </w:p>
    <w:p w14:paraId="44F9B714" w14:textId="77777777" w:rsidR="003E367B" w:rsidRPr="00327FC9" w:rsidRDefault="00327FC9">
      <w:pPr>
        <w:spacing w:before="8"/>
        <w:ind w:left="172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ab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.</w:t>
      </w:r>
    </w:p>
    <w:p w14:paraId="3AF148CB" w14:textId="77777777" w:rsidR="003E367B" w:rsidRPr="00327FC9" w:rsidRDefault="003E367B">
      <w:pPr>
        <w:spacing w:before="4" w:line="160" w:lineRule="exact"/>
        <w:rPr>
          <w:rFonts w:asciiTheme="minorHAnsi" w:hAnsiTheme="minorHAnsi" w:cstheme="minorHAnsi"/>
          <w:sz w:val="22"/>
          <w:szCs w:val="22"/>
        </w:rPr>
      </w:pPr>
    </w:p>
    <w:p w14:paraId="55825502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4040F96" w14:textId="77777777" w:rsidR="003E367B" w:rsidRPr="00327FC9" w:rsidRDefault="00327FC9">
      <w:pPr>
        <w:ind w:left="77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5"/>
          <w:w w:val="9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ea</w:t>
      </w:r>
      <w:r w:rsidRPr="00327FC9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-6"/>
          <w:w w:val="11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3"/>
          <w:w w:val="97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6"/>
          <w:w w:val="99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3"/>
          <w:w w:val="109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99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-3"/>
          <w:w w:val="136"/>
          <w:sz w:val="22"/>
          <w:szCs w:val="22"/>
        </w:rPr>
        <w:t>/</w:t>
      </w:r>
      <w:r w:rsidRPr="00327FC9">
        <w:rPr>
          <w:rFonts w:asciiTheme="minorHAnsi" w:eastAsia="Arial" w:hAnsiTheme="minorHAnsi" w:cstheme="minorHAnsi"/>
          <w:b/>
          <w:spacing w:val="-6"/>
          <w:w w:val="9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x</w:t>
      </w:r>
      <w:r w:rsidRPr="00327FC9">
        <w:rPr>
          <w:rFonts w:asciiTheme="minorHAnsi" w:eastAsia="Arial" w:hAnsiTheme="minorHAnsi" w:cstheme="minorHAnsi"/>
          <w:b/>
          <w:spacing w:val="-3"/>
          <w:w w:val="11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6"/>
          <w:w w:val="109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6"/>
          <w:w w:val="11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2"/>
          <w:w w:val="9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6"/>
          <w:w w:val="11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w w:val="97"/>
          <w:sz w:val="22"/>
          <w:szCs w:val="22"/>
        </w:rPr>
        <w:t>r</w:t>
      </w:r>
    </w:p>
    <w:p w14:paraId="2AD6A983" w14:textId="77777777" w:rsidR="003E367B" w:rsidRPr="00327FC9" w:rsidRDefault="003E367B">
      <w:pPr>
        <w:spacing w:before="1" w:line="200" w:lineRule="exact"/>
        <w:rPr>
          <w:rFonts w:asciiTheme="minorHAnsi" w:hAnsiTheme="minorHAnsi" w:cstheme="minorHAnsi"/>
          <w:sz w:val="22"/>
          <w:szCs w:val="22"/>
        </w:rPr>
      </w:pPr>
    </w:p>
    <w:p w14:paraId="0831CD07" w14:textId="77777777" w:rsidR="003E367B" w:rsidRPr="00327FC9" w:rsidRDefault="00327FC9">
      <w:pPr>
        <w:ind w:left="172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lastRenderedPageBreak/>
        <w:t>M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anage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4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72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5"/>
          <w:w w:val="119"/>
          <w:sz w:val="22"/>
          <w:szCs w:val="22"/>
        </w:rPr>
        <w:t>5</w:t>
      </w:r>
      <w:r w:rsidRPr="00327FC9">
        <w:rPr>
          <w:rFonts w:asciiTheme="minorHAnsi" w:eastAsia="Arial" w:hAnsiTheme="minorHAnsi" w:cstheme="minorHAnsi"/>
          <w:w w:val="98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uden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es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ss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Co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Sou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Da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w w:val="98"/>
          <w:sz w:val="22"/>
          <w:szCs w:val="22"/>
        </w:rPr>
        <w:t>e</w:t>
      </w:r>
    </w:p>
    <w:p w14:paraId="79932F20" w14:textId="77777777" w:rsidR="003E367B" w:rsidRPr="00327FC9" w:rsidRDefault="00327FC9">
      <w:pPr>
        <w:spacing w:before="13"/>
        <w:ind w:left="173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4"/>
          <w:w w:val="9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;</w:t>
      </w:r>
      <w:r w:rsidRPr="00327FC9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99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98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6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11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sp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pe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ub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she</w:t>
      </w:r>
      <w:r w:rsidRPr="00327FC9">
        <w:rPr>
          <w:rFonts w:asciiTheme="minorHAnsi" w:eastAsia="Arial" w:hAnsiTheme="minorHAnsi" w:cstheme="minorHAnsi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oe</w:t>
      </w:r>
      <w:r w:rsidRPr="00327FC9">
        <w:rPr>
          <w:rFonts w:asciiTheme="minorHAnsi" w:eastAsia="Arial" w:hAnsiTheme="minorHAnsi" w:cstheme="minorHAnsi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1"/>
          <w:w w:val="8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8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3"/>
          <w:w w:val="8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w w:val="109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w w:val="7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.</w:t>
      </w:r>
    </w:p>
    <w:p w14:paraId="1E83D790" w14:textId="77777777" w:rsidR="003E367B" w:rsidRPr="00327FC9" w:rsidRDefault="003E367B">
      <w:pPr>
        <w:spacing w:before="4" w:line="160" w:lineRule="exact"/>
        <w:rPr>
          <w:rFonts w:asciiTheme="minorHAnsi" w:hAnsiTheme="minorHAnsi" w:cstheme="minorHAnsi"/>
          <w:sz w:val="22"/>
          <w:szCs w:val="22"/>
        </w:rPr>
      </w:pPr>
    </w:p>
    <w:p w14:paraId="42F16962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264A5AD" w14:textId="77777777" w:rsidR="003E367B" w:rsidRPr="00327FC9" w:rsidRDefault="00327FC9">
      <w:pPr>
        <w:ind w:left="77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5"/>
          <w:w w:val="90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b/>
          <w:spacing w:val="-6"/>
          <w:w w:val="11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6"/>
          <w:w w:val="9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6"/>
          <w:w w:val="11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5"/>
          <w:w w:val="9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pacing w:val="-3"/>
          <w:w w:val="127"/>
          <w:sz w:val="22"/>
          <w:szCs w:val="22"/>
        </w:rPr>
        <w:t>/</w:t>
      </w:r>
      <w:r w:rsidRPr="00327FC9">
        <w:rPr>
          <w:rFonts w:asciiTheme="minorHAnsi" w:eastAsia="Arial" w:hAnsiTheme="minorHAnsi" w:cstheme="minorHAnsi"/>
          <w:b/>
          <w:spacing w:val="-7"/>
          <w:w w:val="101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8"/>
          <w:w w:val="107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spacing w:val="-5"/>
          <w:w w:val="10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6"/>
          <w:w w:val="103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w w:val="99"/>
          <w:sz w:val="22"/>
          <w:szCs w:val="22"/>
        </w:rPr>
        <w:t>s</w:t>
      </w:r>
    </w:p>
    <w:p w14:paraId="2A34A5DB" w14:textId="77777777" w:rsidR="003E367B" w:rsidRPr="00327FC9" w:rsidRDefault="003E367B">
      <w:pPr>
        <w:spacing w:before="1" w:line="200" w:lineRule="exact"/>
        <w:rPr>
          <w:rFonts w:asciiTheme="minorHAnsi" w:hAnsiTheme="minorHAnsi" w:cstheme="minorHAnsi"/>
          <w:sz w:val="22"/>
          <w:szCs w:val="22"/>
        </w:rPr>
      </w:pPr>
    </w:p>
    <w:p w14:paraId="40CB8B64" w14:textId="77777777" w:rsidR="003E367B" w:rsidRPr="00327FC9" w:rsidRDefault="00327FC9">
      <w:pPr>
        <w:spacing w:line="256" w:lineRule="auto"/>
        <w:ind w:left="1725" w:right="964" w:firstLine="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23"/>
          <w:w w:val="9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6"/>
          <w:w w:val="107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5"/>
          <w:w w:val="11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,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Ta</w:t>
      </w:r>
      <w:r w:rsidRPr="00327FC9">
        <w:rPr>
          <w:rFonts w:asciiTheme="minorHAnsi" w:eastAsia="Arial" w:hAnsiTheme="minorHAnsi" w:cstheme="minorHAnsi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Be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28"/>
          <w:w w:val="9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en</w:t>
      </w:r>
      <w:r w:rsidRPr="00327FC9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nee</w:t>
      </w:r>
      <w:r w:rsidRPr="00327FC9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"/>
          <w:w w:val="106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06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32"/>
          <w:w w:val="10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Ho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oc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1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;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1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32"/>
          <w:w w:val="9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1"/>
          <w:w w:val="104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98"/>
          <w:sz w:val="22"/>
          <w:szCs w:val="22"/>
        </w:rPr>
        <w:t xml:space="preserve">g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Phys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ude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y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00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8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00</w:t>
      </w:r>
      <w:r w:rsidRPr="00327FC9">
        <w:rPr>
          <w:rFonts w:asciiTheme="minorHAnsi" w:eastAsia="Arial" w:hAnsiTheme="minorHAnsi" w:cstheme="minorHAnsi"/>
          <w:spacing w:val="4"/>
          <w:w w:val="114"/>
          <w:sz w:val="22"/>
          <w:szCs w:val="22"/>
        </w:rPr>
        <w:t>9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;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Pe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z w:val="22"/>
          <w:szCs w:val="22"/>
        </w:rPr>
        <w:t>ry</w:t>
      </w:r>
      <w:r w:rsidRPr="00327FC9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7"/>
          <w:w w:val="110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.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iz</w:t>
      </w:r>
      <w:r w:rsidRPr="00327FC9">
        <w:rPr>
          <w:rFonts w:asciiTheme="minorHAnsi" w:eastAsia="Arial" w:hAnsiTheme="minorHAnsi" w:cstheme="minorHAnsi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00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9</w:t>
      </w:r>
      <w:r w:rsidRPr="00327FC9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3"/>
          <w:w w:val="78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5"/>
          <w:w w:val="124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w w:val="62"/>
          <w:sz w:val="22"/>
          <w:szCs w:val="22"/>
        </w:rPr>
        <w:t>;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8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6"/>
          <w:w w:val="93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4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5"/>
          <w:w w:val="112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w w:val="93"/>
          <w:sz w:val="22"/>
          <w:szCs w:val="22"/>
        </w:rPr>
        <w:t xml:space="preserve">n 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Scho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p </w:t>
      </w:r>
      <w:r w:rsidRPr="00327FC9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2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3"/>
          <w:w w:val="72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5"/>
          <w:w w:val="119"/>
          <w:sz w:val="22"/>
          <w:szCs w:val="22"/>
        </w:rPr>
        <w:t>0</w:t>
      </w:r>
      <w:r w:rsidRPr="00327FC9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-</w:t>
      </w:r>
      <w:r w:rsidRPr="00327FC9">
        <w:rPr>
          <w:rFonts w:asciiTheme="minorHAnsi" w:eastAsia="Arial" w:hAnsiTheme="minorHAnsi" w:cstheme="minorHAnsi"/>
          <w:spacing w:val="4"/>
          <w:w w:val="109"/>
          <w:sz w:val="22"/>
          <w:szCs w:val="22"/>
        </w:rPr>
        <w:t>20</w:t>
      </w:r>
      <w:r w:rsidRPr="00327FC9">
        <w:rPr>
          <w:rFonts w:asciiTheme="minorHAnsi" w:eastAsia="Arial" w:hAnsiTheme="minorHAnsi" w:cstheme="minorHAnsi"/>
          <w:spacing w:val="3"/>
          <w:w w:val="72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1</w:t>
      </w:r>
      <w:r w:rsidRPr="00327FC9">
        <w:rPr>
          <w:rFonts w:asciiTheme="minorHAnsi" w:eastAsia="Arial" w:hAnsiTheme="minorHAnsi" w:cstheme="minorHAnsi"/>
          <w:w w:val="73"/>
          <w:sz w:val="22"/>
          <w:szCs w:val="22"/>
        </w:rPr>
        <w:t>.</w:t>
      </w:r>
    </w:p>
    <w:p w14:paraId="5BAF4415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DD3C1C7" w14:textId="77777777" w:rsidR="003E367B" w:rsidRPr="00327FC9" w:rsidRDefault="003E367B">
      <w:pPr>
        <w:spacing w:before="12" w:line="280" w:lineRule="exact"/>
        <w:rPr>
          <w:rFonts w:asciiTheme="minorHAnsi" w:hAnsiTheme="minorHAnsi" w:cstheme="minorHAnsi"/>
          <w:sz w:val="22"/>
          <w:szCs w:val="22"/>
        </w:rPr>
      </w:pPr>
    </w:p>
    <w:p w14:paraId="6FBDDB90" w14:textId="77777777" w:rsidR="003E367B" w:rsidRPr="00327FC9" w:rsidRDefault="00327FC9">
      <w:pPr>
        <w:spacing w:before="24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w w:val="36"/>
          <w:sz w:val="22"/>
          <w:szCs w:val="22"/>
        </w:rPr>
        <w:t>I</w:t>
      </w:r>
    </w:p>
    <w:p w14:paraId="619D0F48" w14:textId="77777777" w:rsidR="003E367B" w:rsidRPr="00327FC9" w:rsidRDefault="003E367B">
      <w:pPr>
        <w:spacing w:line="180" w:lineRule="exact"/>
        <w:rPr>
          <w:rFonts w:asciiTheme="minorHAnsi" w:hAnsiTheme="minorHAnsi" w:cstheme="minorHAnsi"/>
          <w:sz w:val="22"/>
          <w:szCs w:val="22"/>
        </w:rPr>
      </w:pPr>
    </w:p>
    <w:p w14:paraId="6160339E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2A914E8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B93E052" w14:textId="77777777" w:rsidR="003E367B" w:rsidRPr="00327FC9" w:rsidRDefault="00327FC9">
      <w:pPr>
        <w:ind w:left="112"/>
        <w:rPr>
          <w:rFonts w:asciiTheme="minorHAnsi" w:eastAsia="Courier New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  <w:hyperlink r:id="rId18">
        <w:r w:rsidRPr="00327FC9">
          <w:rPr>
            <w:rFonts w:asciiTheme="minorHAnsi" w:eastAsia="Arial" w:hAnsiTheme="minorHAnsi" w:cstheme="minorHAnsi"/>
            <w:spacing w:val="3"/>
            <w:w w:val="78"/>
            <w:sz w:val="22"/>
            <w:szCs w:val="22"/>
          </w:rPr>
          <w:t>h</w:t>
        </w:r>
        <w:r w:rsidRPr="00327FC9">
          <w:rPr>
            <w:rFonts w:asciiTheme="minorHAnsi" w:eastAsia="Arial" w:hAnsiTheme="minorHAnsi" w:cstheme="minorHAnsi"/>
            <w:w w:val="120"/>
            <w:sz w:val="22"/>
            <w:szCs w:val="22"/>
          </w:rPr>
          <w:t>t</w:t>
        </w:r>
        <w:r w:rsidRPr="00327FC9">
          <w:rPr>
            <w:rFonts w:asciiTheme="minorHAnsi" w:eastAsia="Arial" w:hAnsiTheme="minorHAnsi" w:cstheme="minorHAnsi"/>
            <w:spacing w:val="4"/>
            <w:w w:val="120"/>
            <w:sz w:val="22"/>
            <w:szCs w:val="22"/>
          </w:rPr>
          <w:t>t</w:t>
        </w:r>
        <w:r w:rsidRPr="00327FC9">
          <w:rPr>
            <w:rFonts w:asciiTheme="minorHAnsi" w:eastAsia="Arial" w:hAnsiTheme="minorHAnsi" w:cstheme="minorHAnsi"/>
            <w:spacing w:val="4"/>
            <w:w w:val="93"/>
            <w:sz w:val="22"/>
            <w:szCs w:val="22"/>
          </w:rPr>
          <w:t>p</w:t>
        </w:r>
        <w:r w:rsidRPr="00327FC9">
          <w:rPr>
            <w:rFonts w:asciiTheme="minorHAnsi" w:eastAsia="Arial" w:hAnsiTheme="minorHAnsi" w:cstheme="minorHAnsi"/>
            <w:spacing w:val="1"/>
            <w:w w:val="62"/>
            <w:sz w:val="22"/>
            <w:szCs w:val="22"/>
          </w:rPr>
          <w:t>:</w:t>
        </w:r>
        <w:r w:rsidRPr="00327FC9">
          <w:rPr>
            <w:rFonts w:asciiTheme="minorHAnsi" w:eastAsia="Arial" w:hAnsiTheme="minorHAnsi" w:cstheme="minorHAnsi"/>
            <w:spacing w:val="2"/>
            <w:w w:val="125"/>
            <w:sz w:val="22"/>
            <w:szCs w:val="22"/>
          </w:rPr>
          <w:t>/</w:t>
        </w:r>
        <w:r w:rsidRPr="00327FC9">
          <w:rPr>
            <w:rFonts w:asciiTheme="minorHAnsi" w:eastAsia="Arial" w:hAnsiTheme="minorHAnsi" w:cstheme="minorHAnsi"/>
            <w:spacing w:val="2"/>
            <w:w w:val="114"/>
            <w:sz w:val="22"/>
            <w:szCs w:val="22"/>
          </w:rPr>
          <w:t>/</w:t>
        </w:r>
        <w:r w:rsidRPr="00327FC9">
          <w:rPr>
            <w:rFonts w:asciiTheme="minorHAnsi" w:eastAsia="Arial" w:hAnsiTheme="minorHAnsi" w:cstheme="minorHAnsi"/>
            <w:spacing w:val="4"/>
            <w:w w:val="93"/>
            <w:sz w:val="22"/>
            <w:szCs w:val="22"/>
          </w:rPr>
          <w:t>g</w:t>
        </w:r>
        <w:r w:rsidRPr="00327FC9">
          <w:rPr>
            <w:rFonts w:asciiTheme="minorHAnsi" w:eastAsia="Arial" w:hAnsiTheme="minorHAnsi" w:cstheme="minorHAnsi"/>
            <w:spacing w:val="4"/>
            <w:w w:val="98"/>
            <w:sz w:val="22"/>
            <w:szCs w:val="22"/>
          </w:rPr>
          <w:t>e</w:t>
        </w:r>
        <w:r w:rsidRPr="00327FC9">
          <w:rPr>
            <w:rFonts w:asciiTheme="minorHAnsi" w:eastAsia="Arial" w:hAnsiTheme="minorHAnsi" w:cstheme="minorHAnsi"/>
            <w:spacing w:val="3"/>
            <w:w w:val="104"/>
            <w:sz w:val="22"/>
            <w:szCs w:val="22"/>
          </w:rPr>
          <w:t>c</w:t>
        </w:r>
        <w:r w:rsidRPr="00327FC9">
          <w:rPr>
            <w:rFonts w:asciiTheme="minorHAnsi" w:eastAsia="Arial" w:hAnsiTheme="minorHAnsi" w:cstheme="minorHAnsi"/>
            <w:spacing w:val="4"/>
            <w:w w:val="98"/>
            <w:sz w:val="22"/>
            <w:szCs w:val="22"/>
          </w:rPr>
          <w:t>d</w:t>
        </w:r>
        <w:r w:rsidRPr="00327FC9">
          <w:rPr>
            <w:rFonts w:asciiTheme="minorHAnsi" w:eastAsia="Arial" w:hAnsiTheme="minorHAnsi" w:cstheme="minorHAnsi"/>
            <w:spacing w:val="2"/>
            <w:w w:val="93"/>
            <w:sz w:val="22"/>
            <w:szCs w:val="22"/>
          </w:rPr>
          <w:t>.</w:t>
        </w:r>
        <w:r w:rsidRPr="00327FC9">
          <w:rPr>
            <w:rFonts w:asciiTheme="minorHAnsi" w:eastAsia="Arial" w:hAnsiTheme="minorHAnsi" w:cstheme="minorHAnsi"/>
            <w:spacing w:val="6"/>
            <w:w w:val="93"/>
            <w:sz w:val="22"/>
            <w:szCs w:val="22"/>
          </w:rPr>
          <w:t>m</w:t>
        </w:r>
        <w:r w:rsidRPr="00327FC9">
          <w:rPr>
            <w:rFonts w:asciiTheme="minorHAnsi" w:eastAsia="Arial" w:hAnsiTheme="minorHAnsi" w:cstheme="minorHAnsi"/>
            <w:spacing w:val="1"/>
            <w:w w:val="91"/>
            <w:sz w:val="22"/>
            <w:szCs w:val="22"/>
          </w:rPr>
          <w:t>i</w:t>
        </w:r>
        <w:r w:rsidRPr="00327FC9">
          <w:rPr>
            <w:rFonts w:asciiTheme="minorHAnsi" w:eastAsia="Arial" w:hAnsiTheme="minorHAnsi" w:cstheme="minorHAnsi"/>
            <w:w w:val="104"/>
            <w:sz w:val="22"/>
            <w:szCs w:val="22"/>
          </w:rPr>
          <w:t>t</w:t>
        </w:r>
        <w:r w:rsidRPr="00327FC9">
          <w:rPr>
            <w:rFonts w:asciiTheme="minorHAnsi" w:eastAsia="Arial" w:hAnsiTheme="minorHAnsi" w:cstheme="minorHAnsi"/>
            <w:spacing w:val="4"/>
            <w:w w:val="104"/>
            <w:sz w:val="22"/>
            <w:szCs w:val="22"/>
          </w:rPr>
          <w:t>.</w:t>
        </w:r>
        <w:r w:rsidRPr="00327FC9">
          <w:rPr>
            <w:rFonts w:asciiTheme="minorHAnsi" w:eastAsia="Arial" w:hAnsiTheme="minorHAnsi" w:cstheme="minorHAnsi"/>
            <w:spacing w:val="4"/>
            <w:w w:val="98"/>
            <w:sz w:val="22"/>
            <w:szCs w:val="22"/>
          </w:rPr>
          <w:t>ed</w:t>
        </w:r>
        <w:r w:rsidRPr="00327FC9">
          <w:rPr>
            <w:rFonts w:asciiTheme="minorHAnsi" w:eastAsia="Arial" w:hAnsiTheme="minorHAnsi" w:cstheme="minorHAnsi"/>
            <w:w w:val="83"/>
            <w:sz w:val="22"/>
            <w:szCs w:val="22"/>
          </w:rPr>
          <w:t>u</w:t>
        </w:r>
      </w:hyperlink>
      <w:r w:rsidRPr="00327FC9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</w:t>
      </w:r>
      <w:r w:rsidRPr="00327FC9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eastAsia="Courier New" w:hAnsiTheme="minorHAnsi" w:cstheme="minorHAnsi"/>
          <w:spacing w:val="-1"/>
          <w:w w:val="61"/>
          <w:sz w:val="22"/>
          <w:szCs w:val="22"/>
        </w:rPr>
        <w:t>3</w:t>
      </w:r>
      <w:r w:rsidRPr="00327FC9">
        <w:rPr>
          <w:rFonts w:asciiTheme="minorHAnsi" w:eastAsia="Courier New" w:hAnsiTheme="minorHAnsi" w:cstheme="minorHAnsi"/>
          <w:w w:val="65"/>
          <w:sz w:val="22"/>
          <w:szCs w:val="22"/>
        </w:rPr>
        <w:t>3</w:t>
      </w:r>
    </w:p>
    <w:p w14:paraId="2311940A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4690CFC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D241914" w14:textId="77777777" w:rsidR="003E367B" w:rsidRPr="00327FC9" w:rsidRDefault="003E367B">
      <w:pPr>
        <w:spacing w:before="15" w:line="280" w:lineRule="exact"/>
        <w:rPr>
          <w:rFonts w:asciiTheme="minorHAnsi" w:hAnsiTheme="minorHAnsi" w:cstheme="minorHAnsi"/>
          <w:sz w:val="22"/>
          <w:szCs w:val="22"/>
        </w:rPr>
      </w:pPr>
    </w:p>
    <w:p w14:paraId="6CE30614" w14:textId="77777777" w:rsidR="003E367B" w:rsidRPr="00327FC9" w:rsidRDefault="00327FC9">
      <w:pPr>
        <w:ind w:left="1441" w:right="-4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7</w:t>
      </w:r>
      <w:r w:rsidRPr="00327FC9">
        <w:rPr>
          <w:rFonts w:asciiTheme="minorHAnsi" w:hAnsiTheme="minorHAnsi" w:cstheme="minorHAnsi"/>
          <w:sz w:val="22"/>
          <w:szCs w:val="22"/>
        </w:rPr>
        <w:t>7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ssac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9"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e</w:t>
      </w:r>
    </w:p>
    <w:p w14:paraId="5C6D2A2B" w14:textId="77777777" w:rsidR="003E367B" w:rsidRPr="00327FC9" w:rsidRDefault="00327FC9">
      <w:pPr>
        <w:spacing w:line="160" w:lineRule="exact"/>
        <w:ind w:left="144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9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b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w w:val="10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3"/>
          <w:w w:val="88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3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9</w:t>
      </w:r>
    </w:p>
    <w:p w14:paraId="62F7AC07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528F84C6" w14:textId="77777777" w:rsidR="003E367B" w:rsidRPr="00327FC9" w:rsidRDefault="003E367B">
      <w:pPr>
        <w:spacing w:before="2" w:line="260" w:lineRule="exact"/>
        <w:rPr>
          <w:rFonts w:asciiTheme="minorHAnsi" w:hAnsiTheme="minorHAnsi" w:cstheme="minorHAnsi"/>
          <w:sz w:val="22"/>
          <w:szCs w:val="22"/>
        </w:rPr>
      </w:pPr>
    </w:p>
    <w:p w14:paraId="66E57FE9" w14:textId="77777777" w:rsidR="003E367B" w:rsidRPr="00327FC9" w:rsidRDefault="00327FC9">
      <w:pPr>
        <w:ind w:right="-5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Jo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6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5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7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11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e</w:t>
      </w:r>
    </w:p>
    <w:p w14:paraId="0D6901A3" w14:textId="77777777" w:rsidR="003E367B" w:rsidRPr="00327FC9" w:rsidRDefault="00327FC9">
      <w:pPr>
        <w:spacing w:before="70"/>
        <w:ind w:right="260"/>
        <w:jc w:val="righ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w w:val="187"/>
          <w:sz w:val="22"/>
          <w:szCs w:val="22"/>
        </w:rPr>
        <w:t>-</w:t>
      </w:r>
    </w:p>
    <w:p w14:paraId="10708496" w14:textId="77777777" w:rsidR="003E367B" w:rsidRPr="00327FC9" w:rsidRDefault="003E367B">
      <w:pPr>
        <w:spacing w:before="12" w:line="280" w:lineRule="exact"/>
        <w:rPr>
          <w:rFonts w:asciiTheme="minorHAnsi" w:hAnsiTheme="minorHAnsi" w:cstheme="minorHAnsi"/>
          <w:sz w:val="22"/>
          <w:szCs w:val="22"/>
        </w:rPr>
      </w:pPr>
    </w:p>
    <w:p w14:paraId="479B3513" w14:textId="77777777" w:rsidR="003E367B" w:rsidRPr="00327FC9" w:rsidRDefault="00327FC9">
      <w:pPr>
        <w:spacing w:line="160" w:lineRule="exact"/>
        <w:ind w:left="86" w:right="1551" w:hanging="86"/>
        <w:rPr>
          <w:rFonts w:asciiTheme="minorHAnsi" w:hAnsiTheme="minorHAnsi" w:cstheme="minorHAnsi"/>
          <w:sz w:val="22"/>
          <w:szCs w:val="22"/>
        </w:rPr>
        <w:sectPr w:rsidR="003E367B" w:rsidRPr="00327FC9">
          <w:pgSz w:w="11880" w:h="15660"/>
          <w:pgMar w:top="1320" w:right="960" w:bottom="280" w:left="940" w:header="720" w:footer="720" w:gutter="0"/>
          <w:cols w:num="3" w:space="720" w:equalWidth="0">
            <w:col w:w="3100" w:space="1163"/>
            <w:col w:w="1210" w:space="1397"/>
            <w:col w:w="3110"/>
          </w:cols>
        </w:sectPr>
      </w:pP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8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6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8"/>
          <w:w w:val="101"/>
          <w:sz w:val="22"/>
          <w:szCs w:val="22"/>
        </w:rPr>
        <w:t>7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XX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X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 xml:space="preserve">X </w:t>
      </w:r>
      <w:r w:rsidRPr="00327FC9">
        <w:rPr>
          <w:rFonts w:asciiTheme="minorHAnsi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25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68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hyperlink r:id="rId19">
        <w:r w:rsidRPr="00327FC9">
          <w:rPr>
            <w:rFonts w:asciiTheme="minorHAnsi" w:hAnsiTheme="minorHAnsi" w:cstheme="minorHAnsi"/>
            <w:spacing w:val="-5"/>
            <w:w w:val="96"/>
            <w:sz w:val="22"/>
            <w:szCs w:val="22"/>
          </w:rPr>
          <w:t>X</w:t>
        </w:r>
        <w:r w:rsidRPr="00327FC9">
          <w:rPr>
            <w:rFonts w:asciiTheme="minorHAnsi" w:hAnsiTheme="minorHAnsi" w:cstheme="minorHAnsi"/>
            <w:spacing w:val="-5"/>
            <w:w w:val="104"/>
            <w:sz w:val="22"/>
            <w:szCs w:val="22"/>
          </w:rPr>
          <w:t>X</w:t>
        </w:r>
        <w:r w:rsidRPr="00327FC9">
          <w:rPr>
            <w:rFonts w:asciiTheme="minorHAnsi" w:hAnsiTheme="minorHAnsi" w:cstheme="minorHAnsi"/>
            <w:spacing w:val="-6"/>
            <w:w w:val="113"/>
            <w:sz w:val="22"/>
            <w:szCs w:val="22"/>
          </w:rPr>
          <w:t>X</w:t>
        </w:r>
        <w:r w:rsidRPr="00327FC9">
          <w:rPr>
            <w:rFonts w:asciiTheme="minorHAnsi" w:hAnsiTheme="minorHAnsi" w:cstheme="minorHAnsi"/>
            <w:spacing w:val="-7"/>
            <w:w w:val="96"/>
            <w:sz w:val="22"/>
            <w:szCs w:val="22"/>
          </w:rPr>
          <w:t>@</w:t>
        </w:r>
        <w:r w:rsidRPr="00327FC9">
          <w:rPr>
            <w:rFonts w:asciiTheme="minorHAnsi" w:hAnsiTheme="minorHAnsi" w:cstheme="minorHAnsi"/>
            <w:spacing w:val="-6"/>
            <w:w w:val="109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spacing w:val="-2"/>
            <w:w w:val="102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w w:val="101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-4"/>
            <w:w w:val="101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-4"/>
            <w:w w:val="114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-4"/>
            <w:w w:val="107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w w:val="94"/>
            <w:sz w:val="22"/>
            <w:szCs w:val="22"/>
          </w:rPr>
          <w:t>u</w:t>
        </w:r>
      </w:hyperlink>
    </w:p>
    <w:p w14:paraId="284FF7CA" w14:textId="77777777" w:rsidR="003E367B" w:rsidRPr="00327FC9" w:rsidRDefault="003E367B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1EE1CAB7" w14:textId="77777777" w:rsidR="003E367B" w:rsidRPr="00327FC9" w:rsidRDefault="00327FC9">
      <w:pPr>
        <w:ind w:left="7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1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N</w:t>
      </w:r>
    </w:p>
    <w:p w14:paraId="572A8926" w14:textId="77777777" w:rsidR="003E367B" w:rsidRPr="00327FC9" w:rsidRDefault="00327FC9">
      <w:pPr>
        <w:spacing w:before="56"/>
        <w:ind w:left="7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1"/>
          <w:w w:val="108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w w:val="108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1"/>
          <w:w w:val="108"/>
          <w:sz w:val="22"/>
          <w:szCs w:val="22"/>
        </w:rPr>
        <w:t>hu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se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7"/>
          <w:w w:val="10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8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tit</w:t>
      </w:r>
      <w:r w:rsidRPr="00327FC9">
        <w:rPr>
          <w:rFonts w:asciiTheme="minorHAnsi" w:hAnsiTheme="minorHAnsi" w:cstheme="minorHAnsi"/>
          <w:spacing w:val="-1"/>
          <w:w w:val="108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4"/>
          <w:w w:val="10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hno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)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"/>
          <w:w w:val="115"/>
          <w:sz w:val="22"/>
          <w:szCs w:val="22"/>
        </w:rPr>
        <w:t>b</w:t>
      </w:r>
      <w:r w:rsidRPr="00327FC9">
        <w:rPr>
          <w:rFonts w:asciiTheme="minorHAnsi" w:hAnsiTheme="minorHAnsi" w:cstheme="minorHAnsi"/>
          <w:w w:val="136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1"/>
          <w:w w:val="109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"/>
          <w:w w:val="103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A</w:t>
      </w:r>
    </w:p>
    <w:p w14:paraId="15DC5943" w14:textId="77777777" w:rsidR="003E367B" w:rsidRPr="00327FC9" w:rsidRDefault="00327FC9">
      <w:pPr>
        <w:spacing w:line="160" w:lineRule="exact"/>
        <w:ind w:left="716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1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1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9"/>
          <w:w w:val="90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w w:val="227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z w:val="22"/>
          <w:szCs w:val="22"/>
        </w:rPr>
        <w:t>en</w:t>
      </w:r>
      <w:r w:rsidRPr="00327FC9">
        <w:rPr>
          <w:rFonts w:asciiTheme="minorHAnsi" w:hAnsiTheme="minorHAnsi" w:cstheme="minorHAnsi"/>
          <w:i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1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z w:val="22"/>
          <w:szCs w:val="22"/>
        </w:rPr>
        <w:t>ut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z w:val="22"/>
          <w:szCs w:val="22"/>
        </w:rPr>
        <w:t>Sci</w:t>
      </w:r>
      <w:r w:rsidRPr="00327FC9">
        <w:rPr>
          <w:rFonts w:asciiTheme="minorHAnsi" w:hAnsiTheme="minorHAnsi" w:cstheme="minorHAnsi"/>
          <w:i/>
          <w:spacing w:val="1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nc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z w:val="22"/>
          <w:szCs w:val="22"/>
        </w:rPr>
        <w:t>and</w:t>
      </w:r>
      <w:r w:rsidRPr="00327FC9">
        <w:rPr>
          <w:rFonts w:asciiTheme="minorHAnsi" w:hAnsiTheme="minorHAnsi" w:cstheme="minorHAnsi"/>
          <w:i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1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cha</w:t>
      </w:r>
      <w:r w:rsidRPr="00327FC9">
        <w:rPr>
          <w:rFonts w:asciiTheme="minorHAnsi" w:hAnsiTheme="minorHAnsi" w:cstheme="minorHAnsi"/>
          <w:i/>
          <w:spacing w:val="1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1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al</w:t>
      </w:r>
      <w:r w:rsidRPr="00327FC9">
        <w:rPr>
          <w:rFonts w:asciiTheme="minorHAnsi" w:hAnsiTheme="minorHAnsi" w:cstheme="minorHAnsi"/>
          <w:i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w w:val="102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w w:val="108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w w:val="97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w w:val="108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w w:val="101"/>
          <w:sz w:val="22"/>
          <w:szCs w:val="22"/>
        </w:rPr>
        <w:t>ee</w:t>
      </w:r>
      <w:r w:rsidRPr="00327FC9">
        <w:rPr>
          <w:rFonts w:asciiTheme="minorHAnsi" w:hAnsiTheme="minorHAnsi" w:cstheme="minorHAnsi"/>
          <w:i/>
          <w:spacing w:val="1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w w:val="97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w w:val="102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w w:val="108"/>
          <w:sz w:val="22"/>
          <w:szCs w:val="22"/>
        </w:rPr>
        <w:t>g</w:t>
      </w:r>
    </w:p>
    <w:p w14:paraId="41592CBE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151640DB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1C2BE25" w14:textId="77777777" w:rsidR="003E367B" w:rsidRPr="00327FC9" w:rsidRDefault="003E367B">
      <w:pPr>
        <w:spacing w:before="2" w:line="200" w:lineRule="exact"/>
        <w:rPr>
          <w:rFonts w:asciiTheme="minorHAnsi" w:hAnsiTheme="minorHAnsi" w:cstheme="minorHAnsi"/>
          <w:sz w:val="22"/>
          <w:szCs w:val="22"/>
        </w:rPr>
      </w:pPr>
    </w:p>
    <w:p w14:paraId="770547D6" w14:textId="77777777" w:rsidR="003E367B" w:rsidRPr="00327FC9" w:rsidRDefault="00327FC9">
      <w:pPr>
        <w:spacing w:line="18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5358" w:space="897"/>
            <w:col w:w="3725"/>
          </w:cols>
        </w:sectPr>
      </w:pPr>
      <w:r w:rsidRPr="00327FC9">
        <w:rPr>
          <w:rFonts w:asciiTheme="minorHAnsi" w:hAnsiTheme="minorHAnsi" w:cstheme="minorHAnsi"/>
          <w:b/>
          <w:spacing w:val="-4"/>
          <w:w w:val="96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74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5</w:t>
      </w:r>
      <w:r w:rsidRPr="00327FC9">
        <w:rPr>
          <w:rFonts w:asciiTheme="minorHAnsi" w:hAnsiTheme="minorHAnsi" w:cstheme="minorHAnsi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5</w:t>
      </w:r>
      <w:r w:rsidRPr="00327FC9">
        <w:rPr>
          <w:rFonts w:asciiTheme="minorHAnsi" w:hAnsiTheme="minorHAnsi" w:cstheme="minorHAnsi"/>
          <w:sz w:val="22"/>
          <w:szCs w:val="22"/>
        </w:rPr>
        <w:t xml:space="preserve">.0                   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5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)</w:t>
      </w:r>
    </w:p>
    <w:p w14:paraId="20A1D800" w14:textId="77777777" w:rsidR="003E367B" w:rsidRPr="00327FC9" w:rsidRDefault="003E367B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7BE84A31" w14:textId="77777777" w:rsidR="003E367B" w:rsidRPr="00327FC9" w:rsidRDefault="00327FC9">
      <w:pPr>
        <w:ind w:left="7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stit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hn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olo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)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3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a</w:t>
      </w:r>
    </w:p>
    <w:p w14:paraId="197343F9" w14:textId="77777777" w:rsidR="003E367B" w:rsidRPr="00327FC9" w:rsidRDefault="00327FC9">
      <w:pPr>
        <w:spacing w:line="160" w:lineRule="exact"/>
        <w:ind w:left="7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9"/>
          <w:w w:val="90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w w:val="227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ec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hn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-18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i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0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ee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                                                      </w:t>
      </w:r>
      <w:r w:rsidRPr="00327FC9">
        <w:rPr>
          <w:rFonts w:asciiTheme="minorHAnsi" w:hAnsiTheme="minorHAnsi" w:cstheme="minorHAnsi"/>
          <w:b/>
          <w:i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w w:val="96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74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w w:val="99"/>
          <w:sz w:val="22"/>
          <w:szCs w:val="22"/>
        </w:rPr>
        <w:t>9</w:t>
      </w:r>
      <w:r w:rsidRPr="00327FC9">
        <w:rPr>
          <w:rFonts w:asciiTheme="minorHAnsi" w:hAnsiTheme="minorHAnsi" w:cstheme="minorHAnsi"/>
          <w:b/>
          <w:spacing w:val="-1"/>
          <w:w w:val="99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spacing w:val="-2"/>
          <w:w w:val="99"/>
          <w:sz w:val="22"/>
          <w:szCs w:val="22"/>
        </w:rPr>
        <w:t>5</w:t>
      </w:r>
      <w:r w:rsidRPr="00327FC9">
        <w:rPr>
          <w:rFonts w:asciiTheme="minorHAnsi" w:hAnsiTheme="minorHAnsi" w:cstheme="minorHAnsi"/>
          <w:b/>
          <w:spacing w:val="-2"/>
          <w:w w:val="135"/>
          <w:sz w:val="22"/>
          <w:szCs w:val="22"/>
        </w:rPr>
        <w:t>/</w:t>
      </w:r>
      <w:r w:rsidRPr="00327FC9">
        <w:rPr>
          <w:rFonts w:asciiTheme="minorHAnsi" w:hAnsiTheme="minorHAnsi" w:cstheme="minorHAnsi"/>
          <w:b/>
          <w:spacing w:val="-2"/>
          <w:w w:val="87"/>
          <w:sz w:val="22"/>
          <w:szCs w:val="22"/>
        </w:rPr>
        <w:t>1</w:t>
      </w:r>
      <w:r w:rsidRPr="00327FC9">
        <w:rPr>
          <w:rFonts w:asciiTheme="minorHAnsi" w:hAnsiTheme="minorHAnsi" w:cstheme="minorHAnsi"/>
          <w:b/>
          <w:spacing w:val="-3"/>
          <w:w w:val="112"/>
          <w:sz w:val="22"/>
          <w:szCs w:val="22"/>
        </w:rPr>
        <w:t>0</w:t>
      </w:r>
      <w:r w:rsidRPr="00327FC9">
        <w:rPr>
          <w:rFonts w:asciiTheme="minorHAnsi" w:hAnsiTheme="minorHAnsi" w:cstheme="minorHAnsi"/>
          <w:b/>
          <w:spacing w:val="-1"/>
          <w:w w:val="99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0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88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0</w:t>
      </w:r>
    </w:p>
    <w:p w14:paraId="760358D5" w14:textId="77777777" w:rsidR="003E367B" w:rsidRPr="00327FC9" w:rsidRDefault="00327FC9">
      <w:pPr>
        <w:spacing w:line="18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80"/>
          <w:sz w:val="22"/>
          <w:szCs w:val="22"/>
        </w:rPr>
        <w:t>1.</w:t>
      </w:r>
      <w:r w:rsidRPr="00327FC9">
        <w:rPr>
          <w:rFonts w:asciiTheme="minorHAnsi" w:eastAsia="Arial" w:hAnsiTheme="minorHAnsi" w:cstheme="minorHAnsi"/>
          <w:spacing w:val="25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mm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)</w:t>
      </w:r>
      <w:r w:rsidRPr="00327FC9">
        <w:rPr>
          <w:rFonts w:asciiTheme="minorHAnsi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79"/>
          <w:sz w:val="22"/>
          <w:szCs w:val="22"/>
        </w:rPr>
        <w:t>--</w:t>
      </w:r>
      <w:r w:rsidRPr="00327FC9">
        <w:rPr>
          <w:rFonts w:asciiTheme="minorHAnsi" w:hAnsiTheme="minorHAnsi" w:cstheme="minorHAnsi"/>
          <w:b/>
          <w:spacing w:val="13"/>
          <w:w w:val="7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9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ce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7973D81D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nu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2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5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2"/>
          <w:w w:val="101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2"/>
          <w:w w:val="102"/>
          <w:sz w:val="22"/>
          <w:szCs w:val="22"/>
        </w:rPr>
        <w:t>-</w:t>
      </w:r>
      <w:r w:rsidRPr="00327FC9">
        <w:rPr>
          <w:rFonts w:asciiTheme="minorHAnsi" w:hAnsiTheme="minorHAnsi" w:cstheme="minorHAnsi"/>
          <w:i/>
          <w:spacing w:val="-7"/>
          <w:w w:val="12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w w:val="101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w w:val="49"/>
          <w:sz w:val="22"/>
          <w:szCs w:val="22"/>
        </w:rPr>
        <w:t>.</w:t>
      </w:r>
      <w:r w:rsidRPr="00327FC9">
        <w:rPr>
          <w:rFonts w:asciiTheme="minorHAnsi" w:hAnsiTheme="minorHAnsi" w:cstheme="minorHAnsi"/>
          <w:i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J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ou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2"/>
          <w:w w:val="93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16"/>
          <w:w w:val="213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4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22"/>
          <w:w w:val="93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28"/>
          <w:w w:val="225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w w:val="105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1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w w:val="105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8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chnolog</w:t>
      </w:r>
      <w:r w:rsidRPr="00327FC9">
        <w:rPr>
          <w:rFonts w:asciiTheme="minorHAnsi" w:hAnsiTheme="minorHAnsi" w:cstheme="minorHAnsi"/>
          <w:i/>
          <w:sz w:val="22"/>
          <w:szCs w:val="22"/>
        </w:rPr>
        <w:t>y</w:t>
      </w:r>
      <w:r w:rsidRPr="00327FC9">
        <w:rPr>
          <w:rFonts w:asciiTheme="minorHAnsi" w:hAnsiTheme="minorHAnsi" w:cstheme="minorHAnsi"/>
          <w:i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an</w:t>
      </w:r>
      <w:r w:rsidRPr="00327FC9">
        <w:rPr>
          <w:rFonts w:asciiTheme="minorHAnsi" w:hAnsiTheme="minorHAnsi" w:cstheme="minorHAnsi"/>
          <w:i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0"/>
          <w:w w:val="108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w w:val="105"/>
          <w:sz w:val="22"/>
          <w:szCs w:val="22"/>
        </w:rPr>
        <w:t>ge</w:t>
      </w:r>
      <w:r w:rsidRPr="00327FC9">
        <w:rPr>
          <w:rFonts w:asciiTheme="minorHAnsi" w:hAnsiTheme="minorHAnsi" w:cstheme="minorHAnsi"/>
          <w:i/>
          <w:spacing w:val="-4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2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w w:val="112"/>
          <w:sz w:val="22"/>
          <w:szCs w:val="22"/>
        </w:rPr>
        <w:t>t</w:t>
      </w:r>
    </w:p>
    <w:p w14:paraId="6C36D0BC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80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b/>
          <w:spacing w:val="11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iz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es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w w:val="10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2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3"/>
          <w:w w:val="11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65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RE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--</w:t>
      </w:r>
      <w:r w:rsidRPr="00327FC9">
        <w:rPr>
          <w:rFonts w:asciiTheme="minorHAnsi" w:hAnsiTheme="minorHAnsi" w:cstheme="minorHAnsi"/>
          <w:spacing w:val="15"/>
          <w:w w:val="7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68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7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/8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Q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8"/>
          <w:sz w:val="22"/>
          <w:szCs w:val="22"/>
        </w:rPr>
        <w:t>: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8"/>
          <w:sz w:val="22"/>
          <w:szCs w:val="22"/>
        </w:rPr>
        <w:t>8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8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</w:p>
    <w:p w14:paraId="0DF2B469" w14:textId="77777777" w:rsidR="003E367B" w:rsidRPr="00327FC9" w:rsidRDefault="003E367B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32FFDA37" w14:textId="77777777" w:rsidR="003E367B" w:rsidRPr="00327FC9" w:rsidRDefault="00327FC9">
      <w:pPr>
        <w:spacing w:line="180" w:lineRule="exact"/>
        <w:ind w:left="726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LE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VAN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4"/>
          <w:w w:val="104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spacing w:val="-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3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w w:val="95"/>
          <w:sz w:val="22"/>
          <w:szCs w:val="22"/>
        </w:rPr>
        <w:t>S</w:t>
      </w:r>
    </w:p>
    <w:p w14:paraId="1C63410E" w14:textId="77777777" w:rsidR="003E367B" w:rsidRPr="00327FC9" w:rsidRDefault="00327FC9">
      <w:pPr>
        <w:spacing w:before="59" w:line="469" w:lineRule="auto"/>
        <w:ind w:left="721" w:right="-28" w:firstLine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7"/>
          <w:w w:val="121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2"/>
          <w:w w:val="9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-2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w w:val="105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b/>
          <w:spacing w:val="-3"/>
          <w:w w:val="9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3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2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b/>
          <w:spacing w:val="-4"/>
          <w:w w:val="102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7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2"/>
          <w:w w:val="102"/>
          <w:sz w:val="22"/>
          <w:szCs w:val="22"/>
        </w:rPr>
        <w:t>j</w:t>
      </w:r>
      <w:r w:rsidRPr="00327FC9">
        <w:rPr>
          <w:rFonts w:asciiTheme="minorHAnsi" w:hAnsiTheme="minorHAnsi" w:cstheme="minorHAnsi"/>
          <w:b/>
          <w:spacing w:val="-3"/>
          <w:w w:val="11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w w:val="10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ts</w:t>
      </w:r>
    </w:p>
    <w:p w14:paraId="26C37E18" w14:textId="77777777" w:rsidR="003E367B" w:rsidRPr="00327FC9" w:rsidRDefault="00327FC9">
      <w:pPr>
        <w:spacing w:before="66" w:line="160" w:lineRule="exact"/>
        <w:ind w:right="109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rea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9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++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-7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b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)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t.</w:t>
      </w:r>
    </w:p>
    <w:p w14:paraId="34C9278D" w14:textId="77777777" w:rsidR="003E367B" w:rsidRPr="00327FC9" w:rsidRDefault="00327FC9">
      <w:pPr>
        <w:spacing w:before="4" w:line="160" w:lineRule="exact"/>
        <w:ind w:right="96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ce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dec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</w:p>
    <w:p w14:paraId="23FF14FB" w14:textId="77777777" w:rsidR="003E367B" w:rsidRPr="00327FC9" w:rsidRDefault="00327FC9">
      <w:pPr>
        <w:spacing w:before="4" w:line="160" w:lineRule="exact"/>
        <w:ind w:right="987" w:firstLine="5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1333" w:space="328"/>
            <w:col w:w="8319"/>
          </w:cols>
        </w:sect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Si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de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7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kov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7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od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6"/>
          <w:w w:val="10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0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68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qu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</w:p>
    <w:p w14:paraId="0BD4A2F9" w14:textId="77777777" w:rsidR="003E367B" w:rsidRPr="00327FC9" w:rsidRDefault="00327FC9">
      <w:pPr>
        <w:spacing w:before="5" w:line="16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57BA9CC7">
          <v:shape id="_x0000_s1033" type="#_x0000_t75" style="position:absolute;margin-left:0;margin-top:0;width:594pt;height:783pt;z-index:-1251;mso-position-horizontal-relative:page;mso-position-vertical-relative:page">
            <v:imagedata r:id="rId20" o:title=""/>
            <w10:wrap anchorx="page" anchory="page"/>
          </v:shape>
        </w:pict>
      </w:r>
    </w:p>
    <w:p w14:paraId="777CF05D" w14:textId="77777777" w:rsidR="003E367B" w:rsidRPr="00327FC9" w:rsidRDefault="00327FC9">
      <w:pPr>
        <w:ind w:left="7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-4"/>
          <w:w w:val="102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E</w:t>
      </w:r>
    </w:p>
    <w:p w14:paraId="0F1E0BAF" w14:textId="77777777" w:rsidR="003E367B" w:rsidRPr="00327FC9" w:rsidRDefault="00327FC9">
      <w:pPr>
        <w:spacing w:before="56"/>
        <w:ind w:left="72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or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tio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</w:p>
    <w:p w14:paraId="0EB301A2" w14:textId="77777777" w:rsidR="003E367B" w:rsidRPr="00327FC9" w:rsidRDefault="00327FC9">
      <w:pPr>
        <w:spacing w:line="180" w:lineRule="exact"/>
        <w:ind w:left="7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Bu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es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rn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  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i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--</w:t>
      </w:r>
      <w:r w:rsidRPr="00327FC9">
        <w:rPr>
          <w:rFonts w:asciiTheme="minorHAnsi" w:hAnsiTheme="minorHAnsi" w:cstheme="minorHAnsi"/>
          <w:spacing w:val="10"/>
          <w:w w:val="7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t</w:t>
      </w:r>
    </w:p>
    <w:p w14:paraId="04525B27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-7"/>
          <w:w w:val="107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9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57"/>
          <w:sz w:val="22"/>
          <w:szCs w:val="22"/>
        </w:rPr>
        <w:t>'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nu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</w:p>
    <w:p w14:paraId="667F9C97" w14:textId="77777777" w:rsidR="003E367B" w:rsidRPr="00327FC9" w:rsidRDefault="00327FC9">
      <w:pPr>
        <w:spacing w:line="18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th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am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8"/>
          <w:w w:val="12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48A73A40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oy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52728A95" w14:textId="77777777" w:rsidR="003E367B" w:rsidRPr="00327FC9" w:rsidRDefault="003E367B">
      <w:pPr>
        <w:spacing w:before="6" w:line="160" w:lineRule="exact"/>
        <w:rPr>
          <w:rFonts w:asciiTheme="minorHAnsi" w:hAnsiTheme="minorHAnsi" w:cstheme="minorHAnsi"/>
          <w:sz w:val="22"/>
          <w:szCs w:val="22"/>
        </w:rPr>
      </w:pPr>
    </w:p>
    <w:p w14:paraId="0F3B4E19" w14:textId="77777777" w:rsidR="003E367B" w:rsidRPr="00327FC9" w:rsidRDefault="00327FC9">
      <w:pPr>
        <w:ind w:left="7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or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oratio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w w:val="9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105"/>
          <w:sz w:val="22"/>
          <w:szCs w:val="22"/>
        </w:rPr>
        <w:t>e</w:t>
      </w:r>
    </w:p>
    <w:p w14:paraId="712FD1FF" w14:textId="77777777" w:rsidR="003E367B" w:rsidRPr="00327FC9" w:rsidRDefault="00327FC9">
      <w:pPr>
        <w:spacing w:line="180" w:lineRule="exact"/>
        <w:ind w:left="7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t-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         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i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5"/>
          <w:w w:val="120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82"/>
          <w:sz w:val="22"/>
          <w:szCs w:val="22"/>
        </w:rPr>
        <w:t>1</w:t>
      </w:r>
    </w:p>
    <w:p w14:paraId="52981753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nu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%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%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2FC3B660" w14:textId="77777777" w:rsidR="003E367B" w:rsidRPr="00327FC9" w:rsidRDefault="00327FC9">
      <w:pPr>
        <w:spacing w:before="5" w:line="160" w:lineRule="exact"/>
        <w:ind w:left="1100" w:right="1280" w:hanging="2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8"/>
          <w:w w:val="10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w w:val="90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T.</w:t>
      </w:r>
      <w:r w:rsidRPr="00327FC9">
        <w:rPr>
          <w:rFonts w:asciiTheme="minorHAnsi" w:hAnsiTheme="minorHAnsi" w:cstheme="minorHAnsi"/>
          <w:b/>
          <w:spacing w:val="21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</w:p>
    <w:p w14:paraId="023857F2" w14:textId="77777777" w:rsidR="003E367B" w:rsidRPr="00327FC9" w:rsidRDefault="003E367B">
      <w:pPr>
        <w:spacing w:before="5" w:line="160" w:lineRule="exact"/>
        <w:rPr>
          <w:rFonts w:asciiTheme="minorHAnsi" w:hAnsiTheme="minorHAnsi" w:cstheme="minorHAnsi"/>
          <w:sz w:val="22"/>
          <w:szCs w:val="22"/>
        </w:rPr>
      </w:pPr>
    </w:p>
    <w:p w14:paraId="469294F0" w14:textId="77777777" w:rsidR="003E367B" w:rsidRPr="00327FC9" w:rsidRDefault="00327FC9">
      <w:pPr>
        <w:ind w:left="72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Cen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du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tit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galor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3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a</w:t>
      </w:r>
    </w:p>
    <w:p w14:paraId="0068939C" w14:textId="77777777" w:rsidR="003E367B" w:rsidRPr="00327FC9" w:rsidRDefault="00327FC9">
      <w:pPr>
        <w:spacing w:line="180" w:lineRule="exact"/>
        <w:ind w:left="7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3"/>
          <w:w w:val="11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w w:val="95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7"/>
          <w:w w:val="12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2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14"/>
          <w:w w:val="102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23"/>
          <w:w w:val="196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i/>
          <w:spacing w:val="-2"/>
          <w:w w:val="93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120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ro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Inn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n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i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5"/>
          <w:w w:val="120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8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0</w:t>
      </w:r>
    </w:p>
    <w:p w14:paraId="46F378AD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-9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056956C0" w14:textId="77777777" w:rsidR="003E367B" w:rsidRPr="00327FC9" w:rsidRDefault="00327FC9">
      <w:pPr>
        <w:spacing w:line="18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9"/>
          <w:w w:val="101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3531B3B5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lex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oo</w:t>
      </w:r>
      <w:r w:rsidRPr="00327FC9">
        <w:rPr>
          <w:rFonts w:asciiTheme="minorHAnsi" w:hAnsiTheme="minorHAnsi" w:cstheme="minorHAnsi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4EC7E3D2" w14:textId="77777777" w:rsidR="003E367B" w:rsidRPr="00327FC9" w:rsidRDefault="003E367B">
      <w:pPr>
        <w:spacing w:before="6" w:line="160" w:lineRule="exact"/>
        <w:rPr>
          <w:rFonts w:asciiTheme="minorHAnsi" w:hAnsiTheme="minorHAnsi" w:cstheme="minorHAnsi"/>
          <w:sz w:val="22"/>
          <w:szCs w:val="22"/>
        </w:rPr>
      </w:pPr>
    </w:p>
    <w:p w14:paraId="657BCA8D" w14:textId="77777777" w:rsidR="003E367B" w:rsidRPr="00327FC9" w:rsidRDefault="00327FC9">
      <w:pPr>
        <w:ind w:left="7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lastRenderedPageBreak/>
        <w:t>B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ra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lor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3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99"/>
          <w:sz w:val="22"/>
          <w:szCs w:val="22"/>
        </w:rPr>
        <w:t>a</w:t>
      </w:r>
    </w:p>
    <w:p w14:paraId="59166634" w14:textId="77777777" w:rsidR="003E367B" w:rsidRPr="00327FC9" w:rsidRDefault="00327FC9">
      <w:pPr>
        <w:spacing w:line="180" w:lineRule="exact"/>
        <w:ind w:left="72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hn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ic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16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i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00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9</w:t>
      </w:r>
    </w:p>
    <w:p w14:paraId="4B5BB0B5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w w:val="10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1796E51A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1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9"/>
          <w:w w:val="8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t.</w:t>
      </w:r>
    </w:p>
    <w:p w14:paraId="12DFC5A7" w14:textId="77777777" w:rsidR="003E367B" w:rsidRPr="00327FC9" w:rsidRDefault="003E367B">
      <w:pPr>
        <w:spacing w:before="6" w:line="160" w:lineRule="exact"/>
        <w:rPr>
          <w:rFonts w:asciiTheme="minorHAnsi" w:hAnsiTheme="minorHAnsi" w:cstheme="minorHAnsi"/>
          <w:sz w:val="22"/>
          <w:szCs w:val="22"/>
        </w:rPr>
      </w:pPr>
    </w:p>
    <w:p w14:paraId="2DAE5BC7" w14:textId="77777777" w:rsidR="003E367B" w:rsidRPr="00327FC9" w:rsidRDefault="00327FC9">
      <w:pPr>
        <w:ind w:left="7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3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w w:val="101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6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107"/>
          <w:sz w:val="22"/>
          <w:szCs w:val="22"/>
        </w:rPr>
        <w:t>P</w:t>
      </w:r>
    </w:p>
    <w:p w14:paraId="1503BF68" w14:textId="77777777" w:rsidR="003E367B" w:rsidRPr="00327FC9" w:rsidRDefault="00327FC9">
      <w:pPr>
        <w:spacing w:before="59" w:line="234" w:lineRule="auto"/>
        <w:ind w:left="1100" w:right="962" w:hanging="2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80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b/>
          <w:spacing w:val="16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w w:val="9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2"/>
          <w:w w:val="11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131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rs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oor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1"/>
          <w:w w:val="24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eer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e 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7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.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>.</w:t>
      </w:r>
    </w:p>
    <w:p w14:paraId="4BD2B1A7" w14:textId="77777777" w:rsidR="003E367B" w:rsidRPr="00327FC9" w:rsidRDefault="00327FC9">
      <w:pPr>
        <w:spacing w:line="18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80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b/>
          <w:spacing w:val="11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va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w w:val="9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w w:val="11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65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Fo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l.</w:t>
      </w:r>
    </w:p>
    <w:p w14:paraId="6CF62856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80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b/>
          <w:spacing w:val="16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ff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159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24"/>
          <w:w w:val="15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t</w:t>
      </w:r>
    </w:p>
    <w:p w14:paraId="3A764ED3" w14:textId="77777777" w:rsidR="003E367B" w:rsidRPr="00327FC9" w:rsidRDefault="00327FC9">
      <w:pPr>
        <w:spacing w:line="180" w:lineRule="exact"/>
        <w:ind w:left="110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3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ff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9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ce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67BAB790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80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b/>
          <w:spacing w:val="16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irc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latio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ort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du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ud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ag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azi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w w:val="9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w w:val="11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65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23"/>
          <w:sz w:val="22"/>
          <w:szCs w:val="22"/>
        </w:rPr>
        <w:t>f</w:t>
      </w:r>
    </w:p>
    <w:p w14:paraId="0120F106" w14:textId="77777777" w:rsidR="003E367B" w:rsidRPr="00327FC9" w:rsidRDefault="00327FC9">
      <w:pPr>
        <w:spacing w:line="180" w:lineRule="exact"/>
        <w:ind w:left="110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az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b/>
          <w:spacing w:val="-4"/>
          <w:w w:val="9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2"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4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w w:val="11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ze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w w:val="80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T.</w:t>
      </w:r>
    </w:p>
    <w:p w14:paraId="67CB2142" w14:textId="77777777" w:rsidR="003E367B" w:rsidRPr="00327FC9" w:rsidRDefault="00327FC9">
      <w:pPr>
        <w:spacing w:line="160" w:lineRule="exact"/>
        <w:ind w:left="8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w w:val="80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b/>
          <w:spacing w:val="11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tor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ra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79"/>
          <w:sz w:val="22"/>
          <w:szCs w:val="22"/>
        </w:rPr>
        <w:t>--</w:t>
      </w:r>
      <w:r w:rsidRPr="00327FC9">
        <w:rPr>
          <w:rFonts w:asciiTheme="minorHAnsi" w:hAnsiTheme="minorHAnsi" w:cstheme="minorHAnsi"/>
          <w:b/>
          <w:spacing w:val="9"/>
          <w:w w:val="7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69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.</w:t>
      </w:r>
    </w:p>
    <w:p w14:paraId="76C7D603" w14:textId="77777777" w:rsidR="003E367B" w:rsidRPr="00327FC9" w:rsidRDefault="003E367B">
      <w:pPr>
        <w:spacing w:before="6" w:line="160" w:lineRule="exact"/>
        <w:rPr>
          <w:rFonts w:asciiTheme="minorHAnsi" w:hAnsiTheme="minorHAnsi" w:cstheme="minorHAnsi"/>
          <w:sz w:val="22"/>
          <w:szCs w:val="22"/>
        </w:rPr>
      </w:pPr>
    </w:p>
    <w:p w14:paraId="6B6A321D" w14:textId="77777777" w:rsidR="003E367B" w:rsidRPr="00327FC9" w:rsidRDefault="00327FC9">
      <w:pPr>
        <w:ind w:left="7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AN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-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10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6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5"/>
          <w:sz w:val="22"/>
          <w:szCs w:val="22"/>
        </w:rPr>
        <w:t>S</w:t>
      </w:r>
    </w:p>
    <w:p w14:paraId="64117AA5" w14:textId="77777777" w:rsidR="003E367B" w:rsidRPr="00327FC9" w:rsidRDefault="00327FC9">
      <w:pPr>
        <w:spacing w:before="51"/>
        <w:ind w:left="72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w w:val="172"/>
          <w:sz w:val="22"/>
          <w:szCs w:val="22"/>
        </w:rPr>
        <w:t>$</w:t>
      </w:r>
      <w:r w:rsidRPr="00327FC9">
        <w:rPr>
          <w:rFonts w:asciiTheme="minorHAnsi" w:eastAsia="Arial" w:hAnsiTheme="minorHAnsi" w:cstheme="minorHAnsi"/>
          <w:spacing w:val="35"/>
          <w:w w:val="17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c-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5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7"/>
          <w:w w:val="10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80"/>
          <w:sz w:val="22"/>
          <w:szCs w:val="22"/>
        </w:rPr>
        <w:t>¢</w:t>
      </w:r>
      <w:r w:rsidRPr="00327FC9">
        <w:rPr>
          <w:rFonts w:asciiTheme="minorHAnsi" w:hAnsiTheme="minorHAnsi" w:cstheme="minorHAnsi"/>
          <w:spacing w:val="40"/>
          <w:w w:val="1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eac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¢» 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80"/>
          <w:sz w:val="22"/>
          <w:szCs w:val="22"/>
        </w:rPr>
        <w:t>¢</w:t>
      </w:r>
      <w:r w:rsidRPr="00327FC9">
        <w:rPr>
          <w:rFonts w:asciiTheme="minorHAnsi" w:hAnsiTheme="minorHAnsi" w:cstheme="minorHAnsi"/>
          <w:spacing w:val="40"/>
          <w:w w:val="1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87"/>
          <w:sz w:val="22"/>
          <w:szCs w:val="22"/>
        </w:rPr>
        <w:t>¢</w:t>
      </w:r>
      <w:r w:rsidRPr="00327FC9">
        <w:rPr>
          <w:rFonts w:asciiTheme="minorHAnsi" w:hAnsiTheme="minorHAnsi" w:cstheme="minorHAnsi"/>
          <w:spacing w:val="38"/>
          <w:w w:val="18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o</w:t>
      </w:r>
    </w:p>
    <w:p w14:paraId="0D9AEC61" w14:textId="77777777" w:rsidR="003E367B" w:rsidRPr="00327FC9" w:rsidRDefault="003E367B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0B6AEFF3" w14:textId="77777777" w:rsidR="003E367B" w:rsidRPr="00327FC9" w:rsidRDefault="00327FC9">
      <w:pPr>
        <w:ind w:left="72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HO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OR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AC</w:t>
      </w:r>
      <w:r w:rsidRPr="00327FC9">
        <w:rPr>
          <w:rFonts w:asciiTheme="minorHAnsi" w:hAnsiTheme="minorHAnsi" w:cstheme="minorHAnsi"/>
          <w:b/>
          <w:spacing w:val="-4"/>
          <w:w w:val="104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w w:val="10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6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99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9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95"/>
          <w:sz w:val="22"/>
          <w:szCs w:val="22"/>
        </w:rPr>
        <w:t>S</w:t>
      </w:r>
    </w:p>
    <w:p w14:paraId="20840549" w14:textId="77777777" w:rsidR="003E367B" w:rsidRPr="00327FC9" w:rsidRDefault="00327FC9">
      <w:pPr>
        <w:spacing w:line="220" w:lineRule="exact"/>
        <w:ind w:left="72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w w:val="109"/>
          <w:position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9"/>
          <w:position w:val="-2"/>
          <w:sz w:val="22"/>
          <w:szCs w:val="22"/>
        </w:rPr>
        <w:t>ove</w:t>
      </w:r>
      <w:r w:rsidRPr="00327FC9">
        <w:rPr>
          <w:rFonts w:asciiTheme="minorHAnsi" w:hAnsiTheme="minorHAnsi" w:cstheme="minorHAnsi"/>
          <w:w w:val="109"/>
          <w:position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9"/>
          <w:position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7"/>
          <w:w w:val="109"/>
          <w:position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9"/>
          <w:position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9"/>
          <w:position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9"/>
          <w:position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3"/>
          <w:w w:val="109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9"/>
          <w:position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position w:val="-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6"/>
          <w:w w:val="109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position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7"/>
          <w:position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position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position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position w:val="-2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spacing w:val="23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9"/>
          <w:position w:val="-2"/>
          <w:sz w:val="22"/>
          <w:szCs w:val="22"/>
        </w:rPr>
        <w:t>Fe</w:t>
      </w:r>
      <w:r w:rsidRPr="00327FC9">
        <w:rPr>
          <w:rFonts w:asciiTheme="minorHAnsi" w:hAnsiTheme="minorHAnsi" w:cstheme="minorHAnsi"/>
          <w:w w:val="109"/>
          <w:position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5"/>
          <w:w w:val="109"/>
          <w:position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9"/>
          <w:position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7"/>
          <w:w w:val="109"/>
          <w:position w:val="-2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w w:val="109"/>
          <w:position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9"/>
          <w:position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w w:val="109"/>
          <w:position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9"/>
          <w:position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8"/>
          <w:w w:val="109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4"/>
          <w:position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4"/>
          <w:w w:val="107"/>
          <w:position w:val="-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3"/>
          <w:position w:val="-2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13"/>
          <w:position w:val="-2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7"/>
          <w:position w:val="-2"/>
          <w:sz w:val="22"/>
          <w:szCs w:val="22"/>
        </w:rPr>
        <w:t>6</w:t>
      </w:r>
      <w:r w:rsidRPr="00327FC9">
        <w:rPr>
          <w:rFonts w:asciiTheme="minorHAnsi" w:hAnsiTheme="minorHAnsi" w:cstheme="minorHAnsi"/>
          <w:spacing w:val="-3"/>
          <w:w w:val="113"/>
          <w:position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07"/>
          <w:position w:val="-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5"/>
          <w:w w:val="126"/>
          <w:position w:val="-2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88"/>
          <w:position w:val="-2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5"/>
          <w:w w:val="126"/>
          <w:position w:val="-2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4"/>
          <w:position w:val="-2"/>
          <w:sz w:val="22"/>
          <w:szCs w:val="22"/>
        </w:rPr>
        <w:t>)</w:t>
      </w:r>
      <w:r w:rsidRPr="00327FC9">
        <w:rPr>
          <w:rFonts w:asciiTheme="minorHAnsi" w:hAnsiTheme="minorHAnsi" w:cstheme="minorHAnsi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4"/>
          <w:position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position w:val="-2"/>
          <w:sz w:val="22"/>
          <w:szCs w:val="22"/>
        </w:rPr>
        <w:t>+</w:t>
      </w:r>
      <w:r w:rsidRPr="00327FC9">
        <w:rPr>
          <w:rFonts w:asciiTheme="minorHAnsi" w:eastAsia="Arial" w:hAnsiTheme="minorHAnsi" w:cstheme="minorHAnsi"/>
          <w:spacing w:val="26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11"/>
          <w:position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11"/>
          <w:position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1"/>
          <w:position w:val="-2"/>
          <w:sz w:val="22"/>
          <w:szCs w:val="22"/>
        </w:rPr>
        <w:t>rt</w:t>
      </w:r>
      <w:r w:rsidRPr="00327FC9">
        <w:rPr>
          <w:rFonts w:asciiTheme="minorHAnsi" w:hAnsiTheme="minorHAnsi" w:cstheme="minorHAnsi"/>
          <w:spacing w:val="-2"/>
          <w:w w:val="111"/>
          <w:position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11"/>
          <w:position w:val="-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w w:val="111"/>
          <w:position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1"/>
          <w:position w:val="-2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3"/>
          <w:w w:val="111"/>
          <w:position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11"/>
          <w:position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1"/>
          <w:position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w w:val="111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11"/>
          <w:position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1"/>
          <w:position w:val="-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8"/>
          <w:w w:val="111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11"/>
          <w:position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111"/>
          <w:position w:val="-2"/>
          <w:sz w:val="22"/>
          <w:szCs w:val="22"/>
        </w:rPr>
        <w:t>ist</w:t>
      </w:r>
      <w:r w:rsidRPr="00327FC9">
        <w:rPr>
          <w:rFonts w:asciiTheme="minorHAnsi" w:hAnsiTheme="minorHAnsi" w:cstheme="minorHAnsi"/>
          <w:spacing w:val="-2"/>
          <w:w w:val="111"/>
          <w:position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1"/>
          <w:position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11"/>
          <w:position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11"/>
          <w:position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w w:val="111"/>
          <w:position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1"/>
          <w:position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9"/>
          <w:w w:val="111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position w:val="-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position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position w:val="-2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pacing w:val="4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09"/>
          <w:position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9"/>
          <w:position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109"/>
          <w:position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9"/>
          <w:position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9"/>
          <w:position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9"/>
          <w:position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9"/>
          <w:position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9"/>
          <w:position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3"/>
          <w:w w:val="109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position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position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position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position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position w:val="-2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26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position w:val="-2"/>
          <w:sz w:val="22"/>
          <w:szCs w:val="22"/>
        </w:rPr>
        <w:t>Ph</w:t>
      </w:r>
      <w:r w:rsidRPr="00327FC9">
        <w:rPr>
          <w:rFonts w:asciiTheme="minorHAnsi" w:hAnsiTheme="minorHAnsi" w:cstheme="minorHAnsi"/>
          <w:spacing w:val="-4"/>
          <w:position w:val="-2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position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position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position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position w:val="-2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39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position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position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position w:val="-2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3"/>
          <w:position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9"/>
          <w:position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position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21"/>
          <w:position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5"/>
          <w:position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25"/>
          <w:position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5"/>
          <w:position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25"/>
          <w:position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13"/>
          <w:position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1"/>
          <w:position w:val="-2"/>
          <w:sz w:val="22"/>
          <w:szCs w:val="22"/>
        </w:rPr>
        <w:t>y</w:t>
      </w:r>
    </w:p>
    <w:p w14:paraId="03CB8A5B" w14:textId="77777777" w:rsidR="003E367B" w:rsidRPr="00327FC9" w:rsidRDefault="00327FC9">
      <w:pPr>
        <w:spacing w:line="180" w:lineRule="exact"/>
        <w:ind w:left="72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+</w:t>
      </w:r>
      <w:r w:rsidRPr="00327FC9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oo</w:t>
      </w:r>
      <w:r w:rsidRPr="00327FC9">
        <w:rPr>
          <w:rFonts w:asciiTheme="minorHAnsi" w:hAnsiTheme="minorHAnsi" w:cstheme="minorHAnsi"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+</w:t>
      </w:r>
      <w:r w:rsidRPr="00327FC9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2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3</w:t>
      </w:r>
      <w:r w:rsidRPr="00327FC9">
        <w:rPr>
          <w:rFonts w:asciiTheme="minorHAnsi" w:hAnsiTheme="minorHAnsi" w:cstheme="minorHAnsi"/>
          <w:sz w:val="22"/>
          <w:szCs w:val="22"/>
        </w:rPr>
        <w:t>%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5"/>
          <w:w w:val="9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5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s</w:t>
      </w:r>
    </w:p>
    <w:p w14:paraId="32876774" w14:textId="77777777" w:rsidR="003E367B" w:rsidRPr="00327FC9" w:rsidRDefault="003E367B">
      <w:pPr>
        <w:spacing w:line="140" w:lineRule="exact"/>
        <w:rPr>
          <w:rFonts w:asciiTheme="minorHAnsi" w:hAnsiTheme="minorHAnsi" w:cstheme="minorHAnsi"/>
          <w:sz w:val="22"/>
          <w:szCs w:val="22"/>
        </w:rPr>
      </w:pPr>
    </w:p>
    <w:p w14:paraId="0F988EEE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AB0065E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DF1300B" w14:textId="77777777" w:rsidR="003E367B" w:rsidRPr="00327FC9" w:rsidRDefault="00327FC9">
      <w:pPr>
        <w:spacing w:before="24"/>
        <w:ind w:left="457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w w:val="42"/>
          <w:sz w:val="22"/>
          <w:szCs w:val="22"/>
        </w:rPr>
        <w:t>I</w:t>
      </w:r>
    </w:p>
    <w:p w14:paraId="28CD056B" w14:textId="77777777" w:rsidR="003E367B" w:rsidRPr="00327FC9" w:rsidRDefault="003E367B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5C55913E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9B1DA47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70FBF12" w14:textId="77777777" w:rsidR="003E367B" w:rsidRPr="00327FC9" w:rsidRDefault="00327FC9">
      <w:pPr>
        <w:ind w:left="102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hAnsiTheme="minorHAnsi" w:cstheme="minorHAnsi"/>
          <w:b/>
          <w:w w:val="85"/>
          <w:sz w:val="22"/>
          <w:szCs w:val="22"/>
        </w:rPr>
        <w:t xml:space="preserve">34             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21"/>
          <w:w w:val="85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3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ob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90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6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5"/>
          <w:w w:val="12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8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&amp;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ee</w:t>
      </w:r>
      <w:r w:rsidRPr="00327FC9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7"/>
          <w:w w:val="92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13"/>
          <w:sz w:val="22"/>
          <w:szCs w:val="22"/>
        </w:rPr>
        <w:t>t</w:t>
      </w:r>
    </w:p>
    <w:p w14:paraId="5221D0E2" w14:textId="77777777" w:rsidR="003E367B" w:rsidRPr="00327FC9" w:rsidRDefault="003E367B">
      <w:pPr>
        <w:spacing w:before="2" w:line="14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pgSz w:w="11880" w:h="15660"/>
          <w:pgMar w:top="1460" w:right="980" w:bottom="280" w:left="920" w:header="720" w:footer="720" w:gutter="0"/>
          <w:cols w:space="720"/>
        </w:sectPr>
      </w:pPr>
    </w:p>
    <w:p w14:paraId="7657428B" w14:textId="77777777" w:rsidR="003E367B" w:rsidRPr="00327FC9" w:rsidRDefault="003E367B">
      <w:pPr>
        <w:spacing w:before="2" w:line="200" w:lineRule="exact"/>
        <w:rPr>
          <w:rFonts w:asciiTheme="minorHAnsi" w:hAnsiTheme="minorHAnsi" w:cstheme="minorHAnsi"/>
          <w:sz w:val="22"/>
          <w:szCs w:val="22"/>
        </w:rPr>
      </w:pPr>
    </w:p>
    <w:p w14:paraId="0CA0C38A" w14:textId="77777777" w:rsidR="003E367B" w:rsidRPr="00327FC9" w:rsidRDefault="00327FC9">
      <w:pPr>
        <w:spacing w:line="180" w:lineRule="exact"/>
        <w:ind w:left="1062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con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7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.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dge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4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2"/>
          <w:w w:val="7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3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9</w:t>
      </w:r>
    </w:p>
    <w:p w14:paraId="0E7A2E1F" w14:textId="77777777" w:rsidR="003E367B" w:rsidRPr="00327FC9" w:rsidRDefault="00327FC9">
      <w:pPr>
        <w:spacing w:before="42"/>
        <w:ind w:right="-41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eastAsia="Arial" w:hAnsiTheme="minorHAnsi" w:cstheme="minorHAnsi"/>
          <w:spacing w:val="7"/>
          <w:w w:val="134"/>
          <w:sz w:val="22"/>
          <w:szCs w:val="22"/>
        </w:rPr>
        <w:t>J</w:t>
      </w:r>
      <w:r w:rsidRPr="00327FC9">
        <w:rPr>
          <w:rFonts w:asciiTheme="minorHAnsi" w:eastAsia="Arial" w:hAnsiTheme="minorHAnsi" w:cstheme="minorHAnsi"/>
          <w:w w:val="110"/>
          <w:sz w:val="22"/>
          <w:szCs w:val="22"/>
        </w:rPr>
        <w:t>EA</w:t>
      </w:r>
      <w:r w:rsidRPr="00327FC9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9"/>
          <w:w w:val="124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8"/>
          <w:w w:val="10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98"/>
          <w:sz w:val="22"/>
          <w:szCs w:val="22"/>
        </w:rPr>
        <w:t>G</w:t>
      </w:r>
    </w:p>
    <w:p w14:paraId="00481C74" w14:textId="77777777" w:rsidR="003E367B" w:rsidRPr="00327FC9" w:rsidRDefault="00327FC9">
      <w:pPr>
        <w:spacing w:before="7" w:line="18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697842AA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3" w:space="720" w:equalWidth="0">
            <w:col w:w="4170" w:space="171"/>
            <w:col w:w="947" w:space="229"/>
            <w:col w:w="4463"/>
          </w:cols>
        </w:sectPr>
      </w:pP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617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)</w:t>
      </w:r>
      <w:r w:rsidRPr="00327FC9">
        <w:rPr>
          <w:rFonts w:asciiTheme="minorHAnsi" w:hAnsiTheme="minorHAnsi" w:cstheme="minorHAnsi"/>
          <w:spacing w:val="14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xxx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xxx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23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34"/>
          <w:sz w:val="22"/>
          <w:szCs w:val="22"/>
        </w:rPr>
        <w:t xml:space="preserve">·   </w:t>
      </w:r>
      <w:r w:rsidRPr="00327FC9">
        <w:rPr>
          <w:rFonts w:asciiTheme="minorHAnsi" w:hAnsiTheme="minorHAnsi" w:cstheme="minorHAnsi"/>
          <w:spacing w:val="5"/>
          <w:w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il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hyperlink r:id="rId21">
        <w:r w:rsidRPr="00327FC9">
          <w:rPr>
            <w:rFonts w:asciiTheme="minorHAnsi" w:hAnsiTheme="minorHAnsi" w:cstheme="minorHAnsi"/>
            <w:spacing w:val="4"/>
            <w:sz w:val="22"/>
            <w:szCs w:val="22"/>
          </w:rPr>
          <w:t>U</w:t>
        </w:r>
        <w:r w:rsidRPr="00327FC9">
          <w:rPr>
            <w:rFonts w:asciiTheme="minorHAnsi" w:hAnsiTheme="minorHAnsi" w:cstheme="minorHAnsi"/>
            <w:spacing w:val="3"/>
            <w:sz w:val="22"/>
            <w:szCs w:val="22"/>
          </w:rPr>
          <w:t>peg</w:t>
        </w:r>
        <w:r w:rsidRPr="00327FC9">
          <w:rPr>
            <w:rFonts w:asciiTheme="minorHAnsi" w:hAnsiTheme="minorHAnsi" w:cstheme="minorHAnsi"/>
            <w:spacing w:val="6"/>
            <w:sz w:val="22"/>
            <w:szCs w:val="22"/>
          </w:rPr>
          <w:t>@</w:t>
        </w:r>
        <w:r w:rsidRPr="00327FC9">
          <w:rPr>
            <w:rFonts w:asciiTheme="minorHAnsi" w:hAnsiTheme="minorHAnsi" w:cstheme="minorHAnsi"/>
            <w:spacing w:val="5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spacing w:val="2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3"/>
            <w:sz w:val="22"/>
            <w:szCs w:val="22"/>
          </w:rPr>
          <w:t>.ed</w:t>
        </w:r>
        <w:r w:rsidRPr="00327FC9">
          <w:rPr>
            <w:rFonts w:asciiTheme="minorHAnsi" w:hAnsiTheme="minorHAnsi" w:cstheme="minorHAnsi"/>
            <w:sz w:val="22"/>
            <w:szCs w:val="22"/>
          </w:rPr>
          <w:t>u</w:t>
        </w:r>
      </w:hyperlink>
    </w:p>
    <w:p w14:paraId="45A25A43" w14:textId="77777777" w:rsidR="003E367B" w:rsidRPr="00327FC9" w:rsidRDefault="003E367B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006D90CA" w14:textId="77777777" w:rsidR="003E367B" w:rsidRPr="00327FC9" w:rsidRDefault="00327FC9">
      <w:pPr>
        <w:ind w:left="482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-6"/>
          <w:w w:val="110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-11"/>
          <w:w w:val="125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-5"/>
          <w:w w:val="113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7"/>
          <w:w w:val="12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110"/>
          <w:sz w:val="22"/>
          <w:szCs w:val="22"/>
        </w:rPr>
        <w:t>N</w:t>
      </w:r>
    </w:p>
    <w:p w14:paraId="06583DB3" w14:textId="77777777" w:rsidR="003E367B" w:rsidRPr="00327FC9" w:rsidRDefault="00327FC9">
      <w:pPr>
        <w:spacing w:before="22"/>
        <w:ind w:left="48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sa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chus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w w:val="80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w w:val="95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w w:val="11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115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19"/>
          <w:w w:val="1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chno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log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)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br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w w:val="9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103"/>
          <w:sz w:val="22"/>
          <w:szCs w:val="22"/>
        </w:rPr>
        <w:t>A</w:t>
      </w:r>
    </w:p>
    <w:p w14:paraId="0243A4DE" w14:textId="77777777" w:rsidR="003E367B" w:rsidRPr="00327FC9" w:rsidRDefault="00327FC9">
      <w:pPr>
        <w:spacing w:before="3"/>
        <w:ind w:left="477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11"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10"/>
          <w:w w:val="120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-3"/>
          <w:w w:val="11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9"/>
          <w:w w:val="11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7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6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0"/>
          <w:w w:val="218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9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0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0"/>
          <w:w w:val="110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i/>
          <w:spacing w:val="-3"/>
          <w:w w:val="110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-8"/>
          <w:w w:val="110"/>
          <w:sz w:val="22"/>
          <w:szCs w:val="22"/>
        </w:rPr>
        <w:t>liti</w:t>
      </w:r>
      <w:r w:rsidRPr="00327FC9">
        <w:rPr>
          <w:rFonts w:asciiTheme="minorHAnsi" w:hAnsiTheme="minorHAnsi" w:cstheme="minorHAnsi"/>
          <w:b/>
          <w:i/>
          <w:spacing w:val="-3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w w:val="110"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b/>
          <w:i/>
          <w:spacing w:val="-12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"/>
          <w:w w:val="110"/>
          <w:sz w:val="22"/>
          <w:szCs w:val="22"/>
        </w:rPr>
        <w:t>co</w:t>
      </w:r>
      <w:r w:rsidRPr="00327FC9">
        <w:rPr>
          <w:rFonts w:asciiTheme="minorHAnsi" w:hAnsiTheme="minorHAnsi" w:cstheme="minorHAnsi"/>
          <w:b/>
          <w:i/>
          <w:spacing w:val="-4"/>
          <w:w w:val="110"/>
          <w:sz w:val="22"/>
          <w:szCs w:val="22"/>
        </w:rPr>
        <w:t>no</w:t>
      </w:r>
      <w:r w:rsidRPr="00327FC9">
        <w:rPr>
          <w:rFonts w:asciiTheme="minorHAnsi" w:hAnsiTheme="minorHAnsi" w:cstheme="minorHAnsi"/>
          <w:b/>
          <w:i/>
          <w:spacing w:val="-28"/>
          <w:w w:val="110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w w:val="110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i/>
          <w:spacing w:val="-5"/>
          <w:w w:val="1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-9"/>
          <w:w w:val="114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i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8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4"/>
          <w:w w:val="96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4"/>
          <w:w w:val="113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w w:val="102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w w:val="106"/>
          <w:sz w:val="22"/>
          <w:szCs w:val="22"/>
        </w:rPr>
        <w:t>e</w:t>
      </w:r>
    </w:p>
    <w:p w14:paraId="78189765" w14:textId="77777777" w:rsidR="003E367B" w:rsidRPr="00327FC9" w:rsidRDefault="00327FC9">
      <w:pPr>
        <w:spacing w:before="3"/>
        <w:ind w:left="1062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w w:val="9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9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?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Loca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6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9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oc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ac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6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Fa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sca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7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</w:p>
    <w:p w14:paraId="6274E7D8" w14:textId="77777777" w:rsidR="003E367B" w:rsidRPr="00327FC9" w:rsidRDefault="003E367B">
      <w:pPr>
        <w:spacing w:before="2" w:line="140" w:lineRule="exact"/>
        <w:rPr>
          <w:rFonts w:asciiTheme="minorHAnsi" w:hAnsiTheme="minorHAnsi" w:cstheme="minorHAnsi"/>
          <w:sz w:val="22"/>
          <w:szCs w:val="22"/>
        </w:rPr>
      </w:pPr>
    </w:p>
    <w:p w14:paraId="39EF2302" w14:textId="77777777" w:rsidR="003E367B" w:rsidRPr="00327FC9" w:rsidRDefault="00327FC9">
      <w:pPr>
        <w:ind w:left="48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eto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ersity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Pri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J</w:t>
      </w:r>
    </w:p>
    <w:p w14:paraId="261EDFE4" w14:textId="77777777" w:rsidR="003E367B" w:rsidRPr="00327FC9" w:rsidRDefault="00327FC9">
      <w:pPr>
        <w:spacing w:before="3" w:line="180" w:lineRule="exact"/>
        <w:ind w:left="48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6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i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iv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2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5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-8"/>
          <w:w w:val="109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4"/>
          <w:w w:val="109"/>
          <w:sz w:val="22"/>
          <w:szCs w:val="22"/>
        </w:rPr>
        <w:t>ne</w:t>
      </w:r>
      <w:r w:rsidRPr="00327FC9">
        <w:rPr>
          <w:rFonts w:asciiTheme="minorHAnsi" w:hAnsiTheme="minorHAnsi" w:cstheme="minorHAnsi"/>
          <w:b/>
          <w:i/>
          <w:spacing w:val="-3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9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8"/>
          <w:w w:val="109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10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7"/>
          <w:w w:val="10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w w:val="12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3"/>
          <w:w w:val="106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4"/>
          <w:w w:val="102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-7"/>
          <w:w w:val="12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7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3"/>
          <w:w w:val="106"/>
          <w:sz w:val="22"/>
          <w:szCs w:val="22"/>
        </w:rPr>
        <w:t>ec</w:t>
      </w:r>
      <w:r w:rsidRPr="00327FC9">
        <w:rPr>
          <w:rFonts w:asciiTheme="minorHAnsi" w:hAnsiTheme="minorHAnsi" w:cstheme="minorHAnsi"/>
          <w:b/>
          <w:i/>
          <w:spacing w:val="-7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4"/>
          <w:w w:val="102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spacing w:val="-8"/>
          <w:w w:val="12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8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w w:val="88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i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spacing w:val="-6"/>
          <w:sz w:val="22"/>
          <w:szCs w:val="22"/>
        </w:rPr>
        <w:t>mm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2"/>
          <w:w w:val="125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spacing w:val="-14"/>
          <w:w w:val="120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w w:val="106"/>
          <w:sz w:val="22"/>
          <w:szCs w:val="22"/>
        </w:rPr>
        <w:t>e</w:t>
      </w:r>
    </w:p>
    <w:p w14:paraId="097FF158" w14:textId="77777777" w:rsidR="003E367B" w:rsidRPr="00327FC9" w:rsidRDefault="00327FC9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0C5A6356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2A18DB9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w w:val="89"/>
          <w:sz w:val="22"/>
          <w:szCs w:val="22"/>
        </w:rPr>
        <w:t>Fa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26"/>
          <w:w w:val="8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3</w:t>
      </w:r>
    </w:p>
    <w:p w14:paraId="0AC69D85" w14:textId="77777777" w:rsidR="003E367B" w:rsidRPr="00327FC9" w:rsidRDefault="003E367B">
      <w:pPr>
        <w:spacing w:before="2" w:line="120" w:lineRule="exact"/>
        <w:rPr>
          <w:rFonts w:asciiTheme="minorHAnsi" w:hAnsiTheme="minorHAnsi" w:cstheme="minorHAnsi"/>
          <w:sz w:val="22"/>
          <w:szCs w:val="22"/>
        </w:rPr>
      </w:pPr>
    </w:p>
    <w:p w14:paraId="0095AA59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8B4D731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CB0263C" w14:textId="77777777" w:rsidR="003E367B" w:rsidRPr="00327FC9" w:rsidRDefault="00327FC9">
      <w:pPr>
        <w:ind w:left="293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2" w:space="720" w:equalWidth="0">
            <w:col w:w="6336" w:space="2224"/>
            <w:col w:w="1420"/>
          </w:cols>
        </w:sectPr>
      </w:pPr>
      <w:r w:rsidRPr="00327FC9">
        <w:rPr>
          <w:rFonts w:asciiTheme="minorHAnsi" w:hAnsiTheme="minorHAnsi" w:cstheme="minorHAnsi"/>
          <w:spacing w:val="3"/>
          <w:sz w:val="22"/>
          <w:szCs w:val="22"/>
        </w:rPr>
        <w:t>200</w:t>
      </w:r>
      <w:r w:rsidRPr="00327FC9">
        <w:rPr>
          <w:rFonts w:asciiTheme="minorHAnsi" w:hAnsiTheme="minorHAnsi" w:cstheme="minorHAnsi"/>
          <w:sz w:val="22"/>
          <w:szCs w:val="22"/>
        </w:rPr>
        <w:t>6</w:t>
      </w:r>
    </w:p>
    <w:p w14:paraId="2CB7830C" w14:textId="77777777" w:rsidR="003E367B" w:rsidRPr="00327FC9" w:rsidRDefault="003E367B">
      <w:pPr>
        <w:spacing w:line="160" w:lineRule="exact"/>
        <w:rPr>
          <w:rFonts w:asciiTheme="minorHAnsi" w:hAnsiTheme="minorHAnsi" w:cstheme="minorHAnsi"/>
          <w:sz w:val="22"/>
          <w:szCs w:val="22"/>
        </w:rPr>
      </w:pPr>
    </w:p>
    <w:p w14:paraId="172B3F99" w14:textId="77777777" w:rsidR="003E367B" w:rsidRPr="00327FC9" w:rsidRDefault="00327FC9">
      <w:pPr>
        <w:spacing w:before="42"/>
        <w:ind w:left="486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11"/>
          <w:w w:val="114"/>
          <w:sz w:val="22"/>
          <w:szCs w:val="22"/>
        </w:rPr>
        <w:t>X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PE</w:t>
      </w:r>
      <w:r w:rsidRPr="00327FC9">
        <w:rPr>
          <w:rFonts w:asciiTheme="minorHAnsi" w:eastAsia="Arial" w:hAnsiTheme="minorHAnsi" w:cstheme="minorHAnsi"/>
          <w:spacing w:val="-6"/>
          <w:w w:val="11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E</w:t>
      </w:r>
    </w:p>
    <w:p w14:paraId="71339B0F" w14:textId="77777777" w:rsidR="003E367B" w:rsidRPr="00327FC9" w:rsidRDefault="00327FC9">
      <w:pPr>
        <w:spacing w:before="17"/>
        <w:ind w:left="48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mm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4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ovator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0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8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cu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t</w:t>
      </w:r>
    </w:p>
    <w:p w14:paraId="63D07D6B" w14:textId="77777777" w:rsidR="003E367B" w:rsidRPr="00327FC9" w:rsidRDefault="00327FC9">
      <w:pPr>
        <w:spacing w:before="8"/>
        <w:ind w:left="48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9"/>
          <w:w w:val="108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i/>
          <w:spacing w:val="-3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18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-3"/>
          <w:w w:val="159"/>
          <w:sz w:val="22"/>
          <w:szCs w:val="22"/>
        </w:rPr>
        <w:t>j</w:t>
      </w:r>
      <w:r w:rsidRPr="00327FC9">
        <w:rPr>
          <w:rFonts w:asciiTheme="minorHAnsi" w:hAnsiTheme="minorHAnsi" w:cstheme="minorHAnsi"/>
          <w:b/>
          <w:i/>
          <w:spacing w:val="-3"/>
          <w:w w:val="106"/>
          <w:sz w:val="22"/>
          <w:szCs w:val="22"/>
        </w:rPr>
        <w:t>ec</w:t>
      </w:r>
      <w:r w:rsidRPr="00327FC9">
        <w:rPr>
          <w:rFonts w:asciiTheme="minorHAnsi" w:hAnsiTheme="minorHAnsi" w:cstheme="minorHAnsi"/>
          <w:b/>
          <w:i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7"/>
          <w:w w:val="113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9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w w:val="113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-4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8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w w:val="88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3"/>
          <w:w w:val="79"/>
          <w:sz w:val="22"/>
          <w:szCs w:val="22"/>
        </w:rPr>
        <w:t>"</w:t>
      </w:r>
      <w:r w:rsidRPr="00327FC9">
        <w:rPr>
          <w:rFonts w:asciiTheme="minorHAnsi" w:hAnsiTheme="minorHAnsi" w:cstheme="minorHAnsi"/>
          <w:b/>
          <w:i/>
          <w:spacing w:val="-8"/>
          <w:w w:val="11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4"/>
          <w:w w:val="96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4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-3"/>
          <w:w w:val="106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7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7"/>
          <w:w w:val="11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102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qu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ty </w:t>
      </w:r>
      <w:r w:rsidRPr="00327FC9">
        <w:rPr>
          <w:rFonts w:asciiTheme="minorHAnsi" w:hAnsiTheme="minorHAnsi" w:cstheme="minorHAnsi"/>
          <w:b/>
          <w:i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5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3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4"/>
          <w:w w:val="109"/>
          <w:sz w:val="22"/>
          <w:szCs w:val="22"/>
        </w:rPr>
        <w:t>an</w:t>
      </w:r>
      <w:r w:rsidRPr="00327FC9">
        <w:rPr>
          <w:rFonts w:asciiTheme="minorHAnsi" w:hAnsiTheme="minorHAnsi" w:cstheme="minorHAnsi"/>
          <w:b/>
          <w:i/>
          <w:spacing w:val="-35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w w:val="109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i/>
          <w:spacing w:val="-8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-9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w w:val="10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-10"/>
          <w:w w:val="10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6"/>
          <w:w w:val="113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-9"/>
          <w:w w:val="11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8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3"/>
          <w:w w:val="11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4"/>
          <w:w w:val="113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2"/>
          <w:w w:val="51"/>
          <w:sz w:val="22"/>
          <w:szCs w:val="22"/>
        </w:rPr>
        <w:t>"</w:t>
      </w:r>
      <w:r w:rsidRPr="00327FC9">
        <w:rPr>
          <w:rFonts w:asciiTheme="minorHAnsi" w:hAnsiTheme="minorHAnsi" w:cstheme="minorHAnsi"/>
          <w:b/>
          <w:i/>
          <w:w w:val="151"/>
          <w:sz w:val="22"/>
          <w:szCs w:val="22"/>
        </w:rPr>
        <w:t>;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rc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w w:val="12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3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7"/>
          <w:w w:val="12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w w:val="102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125"/>
          <w:sz w:val="22"/>
          <w:szCs w:val="22"/>
        </w:rPr>
        <w:t>t</w:t>
      </w:r>
    </w:p>
    <w:p w14:paraId="50684C29" w14:textId="77777777" w:rsidR="003E367B" w:rsidRPr="00327FC9" w:rsidRDefault="00327FC9">
      <w:pPr>
        <w:spacing w:before="8"/>
        <w:ind w:left="77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w w:val="9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4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5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coo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na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ab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9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3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ans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iti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0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4C3E9603" w14:textId="77777777" w:rsidR="003E367B" w:rsidRPr="00327FC9" w:rsidRDefault="00327FC9">
      <w:pPr>
        <w:spacing w:before="8"/>
        <w:ind w:left="77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posa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po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2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Pa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pa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8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8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7"/>
          <w:w w:val="8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des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gn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2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spacing w:val="4"/>
          <w:w w:val="9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od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equ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ab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ehens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tr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0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180DD81E" w14:textId="77777777" w:rsidR="003E367B" w:rsidRPr="00327FC9" w:rsidRDefault="00327FC9">
      <w:pPr>
        <w:spacing w:before="3"/>
        <w:ind w:left="1067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en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4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co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abo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 xml:space="preserve">g 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it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0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5"/>
          <w:w w:val="94"/>
          <w:sz w:val="22"/>
          <w:szCs w:val="22"/>
        </w:rPr>
        <w:t>mm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ty</w:t>
      </w:r>
      <w:r w:rsidRPr="00327FC9">
        <w:rPr>
          <w:rFonts w:asciiTheme="minorHAnsi" w:hAnsiTheme="minorHAnsi" w:cstheme="minorHAnsi"/>
          <w:spacing w:val="22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up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3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6628C75F" w14:textId="77777777" w:rsidR="003E367B" w:rsidRPr="00327FC9" w:rsidRDefault="003E367B">
      <w:pPr>
        <w:spacing w:before="2" w:line="140" w:lineRule="exact"/>
        <w:rPr>
          <w:rFonts w:asciiTheme="minorHAnsi" w:hAnsiTheme="minorHAnsi" w:cstheme="minorHAnsi"/>
          <w:sz w:val="22"/>
          <w:szCs w:val="22"/>
        </w:rPr>
      </w:pPr>
    </w:p>
    <w:p w14:paraId="4575647F" w14:textId="77777777" w:rsidR="003E367B" w:rsidRPr="00327FC9" w:rsidRDefault="00327FC9">
      <w:pPr>
        <w:ind w:left="48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Depa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111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7"/>
          <w:w w:val="1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Urb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ng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dg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7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0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1</w:t>
      </w:r>
    </w:p>
    <w:p w14:paraId="439D45F0" w14:textId="77777777" w:rsidR="003E367B" w:rsidRPr="00327FC9" w:rsidRDefault="00327FC9">
      <w:pPr>
        <w:spacing w:before="3"/>
        <w:ind w:left="49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1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w w:val="113"/>
          <w:sz w:val="22"/>
          <w:szCs w:val="22"/>
        </w:rPr>
        <w:t>ss</w:t>
      </w:r>
      <w:r w:rsidRPr="00327FC9">
        <w:rPr>
          <w:rFonts w:asciiTheme="minorHAnsi" w:hAnsiTheme="minorHAnsi" w:cstheme="minorHAnsi"/>
          <w:b/>
          <w:i/>
          <w:spacing w:val="-12"/>
          <w:w w:val="12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7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125"/>
          <w:sz w:val="22"/>
          <w:szCs w:val="22"/>
        </w:rPr>
        <w:t>t</w:t>
      </w:r>
    </w:p>
    <w:p w14:paraId="0390CDF3" w14:textId="77777777" w:rsidR="003E367B" w:rsidRPr="00327FC9" w:rsidRDefault="00327FC9">
      <w:pPr>
        <w:tabs>
          <w:tab w:val="left" w:pos="1060"/>
        </w:tabs>
        <w:spacing w:before="13"/>
        <w:ind w:left="1067" w:right="1103" w:hanging="28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onduc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ade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con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bu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1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cu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cu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5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gn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6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9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augh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4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ove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20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uden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2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is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2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esea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w w:val="9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na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unde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adua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1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cou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rs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1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once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ve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augh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dua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i-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na</w:t>
      </w:r>
      <w:r w:rsidRPr="00327FC9">
        <w:rPr>
          <w:rFonts w:asciiTheme="minorHAnsi" w:hAnsiTheme="minorHAnsi" w:cstheme="minorHAnsi"/>
          <w:sz w:val="22"/>
          <w:szCs w:val="22"/>
        </w:rPr>
        <w:t>r.</w:t>
      </w:r>
    </w:p>
    <w:p w14:paraId="65399ADF" w14:textId="77777777" w:rsidR="003E367B" w:rsidRPr="00327FC9" w:rsidRDefault="003E367B">
      <w:pPr>
        <w:spacing w:before="2" w:line="140" w:lineRule="exact"/>
        <w:rPr>
          <w:rFonts w:asciiTheme="minorHAnsi" w:hAnsiTheme="minorHAnsi" w:cstheme="minorHAnsi"/>
          <w:sz w:val="22"/>
          <w:szCs w:val="22"/>
        </w:rPr>
      </w:pPr>
    </w:p>
    <w:p w14:paraId="6DF754AB" w14:textId="77777777" w:rsidR="003E367B" w:rsidRPr="00327FC9" w:rsidRDefault="00327FC9">
      <w:pPr>
        <w:ind w:left="49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roo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tit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sh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ng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0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4"/>
          <w:w w:val="16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75"/>
          <w:sz w:val="22"/>
          <w:szCs w:val="22"/>
        </w:rPr>
        <w:t>1</w:t>
      </w:r>
    </w:p>
    <w:p w14:paraId="44782765" w14:textId="77777777" w:rsidR="003E367B" w:rsidRPr="00327FC9" w:rsidRDefault="00327FC9">
      <w:pPr>
        <w:spacing w:before="3"/>
        <w:ind w:left="49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ook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ng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b/>
          <w:i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ea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rc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h </w:t>
      </w:r>
      <w:r w:rsidRPr="00327FC9">
        <w:rPr>
          <w:rFonts w:asciiTheme="minorHAnsi" w:hAnsiTheme="minorHAnsi" w:cstheme="minorHAnsi"/>
          <w:b/>
          <w:i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5"/>
          <w:w w:val="104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i/>
          <w:spacing w:val="-3"/>
          <w:w w:val="106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7"/>
          <w:w w:val="114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-7"/>
          <w:w w:val="125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104"/>
          <w:sz w:val="22"/>
          <w:szCs w:val="22"/>
        </w:rPr>
        <w:t>w</w:t>
      </w:r>
    </w:p>
    <w:p w14:paraId="508C3085" w14:textId="77777777" w:rsidR="003E367B" w:rsidRPr="00327FC9" w:rsidRDefault="00327FC9">
      <w:pPr>
        <w:spacing w:before="8"/>
        <w:ind w:left="78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Aw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ir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do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sh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6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rt</w:t>
      </w:r>
      <w:r w:rsidRPr="00327FC9">
        <w:rPr>
          <w:rFonts w:asciiTheme="minorHAnsi" w:hAnsiTheme="minorHAnsi" w:cstheme="minorHAnsi"/>
          <w:spacing w:val="8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8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opo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9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2D2E4E8F" w14:textId="77777777" w:rsidR="003E367B" w:rsidRPr="00327FC9" w:rsidRDefault="00327FC9">
      <w:pPr>
        <w:tabs>
          <w:tab w:val="left" w:pos="1060"/>
        </w:tabs>
        <w:spacing w:before="13"/>
        <w:ind w:left="1077" w:right="818" w:hanging="29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gove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nm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en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4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ou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9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5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pa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1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inance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4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ono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even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egress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on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8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easu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9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pac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9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5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8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con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6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bo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0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4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0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90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0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28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qua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lit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3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cas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boa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1"/>
          <w:w w:val="10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93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18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w w:val="91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on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oug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96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it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4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ke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8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ch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va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8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ch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eva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ua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5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0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po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9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6488A188" w14:textId="77777777" w:rsidR="003E367B" w:rsidRPr="00327FC9" w:rsidRDefault="00327FC9">
      <w:pPr>
        <w:spacing w:before="12" w:line="180" w:lineRule="exact"/>
        <w:ind w:left="789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esen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acade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5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con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ence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9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enc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7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20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endees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)</w:t>
      </w:r>
      <w:r w:rsidRPr="00327FC9">
        <w:rPr>
          <w:rFonts w:asciiTheme="minorHAnsi" w:hAnsiTheme="minorHAnsi" w:cstheme="minorHAnsi"/>
          <w:spacing w:val="16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ann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3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2"/>
          <w:w w:val="7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2"/>
          <w:w w:val="127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00</w:t>
      </w:r>
      <w:r w:rsidRPr="00327FC9">
        <w:rPr>
          <w:rFonts w:asciiTheme="minorHAnsi" w:hAnsiTheme="minorHAnsi" w:cstheme="minorHAnsi"/>
          <w:w w:val="8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endees</w:t>
      </w:r>
      <w:r w:rsidRPr="00327FC9">
        <w:rPr>
          <w:rFonts w:asciiTheme="minorHAnsi" w:hAnsiTheme="minorHAnsi" w:cstheme="minorHAnsi"/>
          <w:sz w:val="22"/>
          <w:szCs w:val="22"/>
        </w:rPr>
        <w:t>)</w:t>
      </w:r>
    </w:p>
    <w:p w14:paraId="68A9D996" w14:textId="77777777" w:rsidR="003E367B" w:rsidRPr="00327FC9" w:rsidRDefault="003E367B">
      <w:pPr>
        <w:spacing w:before="1" w:line="140" w:lineRule="exact"/>
        <w:rPr>
          <w:rFonts w:asciiTheme="minorHAnsi" w:hAnsiTheme="minorHAnsi" w:cstheme="minorHAnsi"/>
          <w:sz w:val="22"/>
          <w:szCs w:val="22"/>
        </w:rPr>
      </w:pPr>
    </w:p>
    <w:p w14:paraId="570D4102" w14:textId="77777777" w:rsidR="003E367B" w:rsidRPr="00327FC9" w:rsidRDefault="00327FC9">
      <w:pPr>
        <w:ind w:left="501" w:right="-4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3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la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roj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ct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w w:val="9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103"/>
          <w:sz w:val="22"/>
          <w:szCs w:val="22"/>
        </w:rPr>
        <w:t>A</w:t>
      </w:r>
    </w:p>
    <w:p w14:paraId="3283CAAF" w14:textId="77777777" w:rsidR="003E367B" w:rsidRPr="00327FC9" w:rsidRDefault="00327FC9">
      <w:pPr>
        <w:spacing w:before="8" w:line="180" w:lineRule="exact"/>
        <w:ind w:left="49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ese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rc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w w:val="113"/>
          <w:sz w:val="22"/>
          <w:szCs w:val="22"/>
        </w:rPr>
        <w:t>ss</w:t>
      </w:r>
      <w:r w:rsidRPr="00327FC9">
        <w:rPr>
          <w:rFonts w:asciiTheme="minorHAnsi" w:hAnsiTheme="minorHAnsi" w:cstheme="minorHAnsi"/>
          <w:b/>
          <w:i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5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3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w w:val="102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136"/>
          <w:sz w:val="22"/>
          <w:szCs w:val="22"/>
        </w:rPr>
        <w:t>t</w:t>
      </w:r>
    </w:p>
    <w:p w14:paraId="05037711" w14:textId="77777777" w:rsidR="003E367B" w:rsidRPr="00327FC9" w:rsidRDefault="00327FC9">
      <w:pPr>
        <w:spacing w:before="6" w:line="1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70FB7255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2" w:space="720" w:equalWidth="0">
            <w:col w:w="4091" w:space="4359"/>
            <w:col w:w="1530"/>
          </w:cols>
        </w:sectPr>
      </w:pP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3"/>
          <w:w w:val="156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10</w:t>
      </w:r>
    </w:p>
    <w:p w14:paraId="795E18B1" w14:textId="77777777" w:rsidR="003E367B" w:rsidRPr="00327FC9" w:rsidRDefault="00327FC9">
      <w:pPr>
        <w:tabs>
          <w:tab w:val="left" w:pos="1080"/>
        </w:tabs>
        <w:spacing w:before="11" w:line="244" w:lineRule="auto"/>
        <w:ind w:left="1082" w:right="843" w:hanging="29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esea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che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3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ed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z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3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he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2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ov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mm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ty</w:t>
      </w:r>
      <w:r w:rsidRPr="00327FC9">
        <w:rPr>
          <w:rFonts w:asciiTheme="minorHAnsi" w:hAnsiTheme="minorHAnsi" w:cstheme="minorHAnsi"/>
          <w:spacing w:val="15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ann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1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za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fi</w:t>
      </w:r>
      <w:r w:rsidRPr="00327FC9">
        <w:rPr>
          <w:rFonts w:asciiTheme="minorHAnsi" w:hAnsiTheme="minorHAnsi" w:cstheme="minorHAnsi"/>
          <w:spacing w:val="6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3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anner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0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1"/>
          <w:w w:val="1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92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25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us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1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na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ona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0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57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ne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ec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8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29E63B35" w14:textId="77777777" w:rsidR="003E367B" w:rsidRPr="00327FC9" w:rsidRDefault="003E367B">
      <w:pPr>
        <w:spacing w:before="9" w:line="120" w:lineRule="exact"/>
        <w:rPr>
          <w:rFonts w:asciiTheme="minorHAnsi" w:hAnsiTheme="minorHAnsi" w:cstheme="minorHAnsi"/>
          <w:sz w:val="22"/>
          <w:szCs w:val="22"/>
        </w:rPr>
      </w:pPr>
    </w:p>
    <w:p w14:paraId="007A324E" w14:textId="77777777" w:rsidR="003E367B" w:rsidRPr="00327FC9" w:rsidRDefault="00327FC9">
      <w:pPr>
        <w:ind w:left="5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Urb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Urb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roo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4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Polic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ter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sh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gt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on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7</w:t>
      </w:r>
      <w:r w:rsidRPr="00327FC9">
        <w:rPr>
          <w:rFonts w:asciiTheme="minorHAnsi" w:hAnsiTheme="minorHAnsi" w:cstheme="minorHAnsi"/>
          <w:spacing w:val="4"/>
          <w:w w:val="16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9</w:t>
      </w:r>
    </w:p>
    <w:p w14:paraId="6AE889D7" w14:textId="77777777" w:rsidR="003E367B" w:rsidRPr="00327FC9" w:rsidRDefault="00327FC9">
      <w:pPr>
        <w:spacing w:before="8"/>
        <w:ind w:left="49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lastRenderedPageBreak/>
        <w:t>R</w:t>
      </w: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ea</w:t>
      </w: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w w:val="109"/>
          <w:sz w:val="22"/>
          <w:szCs w:val="22"/>
        </w:rPr>
        <w:t>ss</w:t>
      </w:r>
      <w:r w:rsidRPr="00327FC9">
        <w:rPr>
          <w:rFonts w:asciiTheme="minorHAnsi" w:hAnsiTheme="minorHAnsi" w:cstheme="minorHAnsi"/>
          <w:b/>
          <w:i/>
          <w:spacing w:val="-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109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12"/>
          <w:w w:val="109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4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8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2"/>
          <w:w w:val="10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w w:val="120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w w:val="120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w w:val="80"/>
          <w:sz w:val="22"/>
          <w:szCs w:val="22"/>
        </w:rPr>
        <w:t>;</w:t>
      </w:r>
      <w:r w:rsidRPr="00327FC9">
        <w:rPr>
          <w:rFonts w:asciiTheme="minorHAnsi" w:hAnsiTheme="minorHAnsi" w:cstheme="minorHAnsi"/>
          <w:i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ea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w w:val="11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7"/>
          <w:w w:val="12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7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w w:val="102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125"/>
          <w:sz w:val="22"/>
          <w:szCs w:val="22"/>
        </w:rPr>
        <w:t>t</w:t>
      </w:r>
    </w:p>
    <w:p w14:paraId="75FCDD16" w14:textId="77777777" w:rsidR="003E367B" w:rsidRPr="00327FC9" w:rsidRDefault="00327FC9">
      <w:pPr>
        <w:tabs>
          <w:tab w:val="left" w:pos="1080"/>
        </w:tabs>
        <w:spacing w:before="7" w:line="180" w:lineRule="exact"/>
        <w:ind w:left="1086" w:right="1019" w:hanging="29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4"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na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yze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po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1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9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SA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2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it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6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cu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tr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6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ac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on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ax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po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9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ng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0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bene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0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1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cod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9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00BA9499" w14:textId="77777777" w:rsidR="003E367B" w:rsidRPr="00327FC9" w:rsidRDefault="00327FC9">
      <w:pPr>
        <w:tabs>
          <w:tab w:val="left" w:pos="1080"/>
        </w:tabs>
        <w:spacing w:before="11" w:line="244" w:lineRule="auto"/>
        <w:ind w:left="1082" w:right="1333" w:hanging="288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-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gned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3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8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ax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Po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7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eb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sit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po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cy</w:t>
      </w:r>
      <w:r w:rsidRPr="00327FC9">
        <w:rPr>
          <w:rFonts w:asciiTheme="minorHAnsi" w:hAnsiTheme="minorHAnsi" w:cstheme="minorHAnsi"/>
          <w:spacing w:val="5"/>
          <w:w w:val="9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ake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7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w w:val="91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ece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ove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52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it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da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as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Forbes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8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6"/>
          <w:w w:val="9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1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us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ne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3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88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10E371F3" w14:textId="77777777" w:rsidR="003E367B" w:rsidRPr="00327FC9" w:rsidRDefault="003E367B">
      <w:pPr>
        <w:spacing w:before="9" w:line="140" w:lineRule="exact"/>
        <w:rPr>
          <w:rFonts w:asciiTheme="minorHAnsi" w:hAnsiTheme="minorHAnsi" w:cstheme="minorHAnsi"/>
          <w:sz w:val="22"/>
          <w:szCs w:val="22"/>
        </w:rPr>
      </w:pPr>
    </w:p>
    <w:p w14:paraId="00972BE2" w14:textId="77777777" w:rsidR="003E367B" w:rsidRPr="00327FC9" w:rsidRDefault="00327FC9">
      <w:pPr>
        <w:ind w:left="5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ro</w:t>
      </w:r>
      <w:r w:rsidRPr="00327FC9">
        <w:rPr>
          <w:rFonts w:asciiTheme="minorHAnsi" w:hAnsiTheme="minorHAnsi" w:cstheme="minorHAnsi"/>
          <w:b/>
          <w:sz w:val="22"/>
          <w:szCs w:val="22"/>
        </w:rPr>
        <w:t>fi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roj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ct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Yo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</w:p>
    <w:p w14:paraId="427B2959" w14:textId="77777777" w:rsidR="003E367B" w:rsidRPr="00327FC9" w:rsidRDefault="00327FC9">
      <w:pPr>
        <w:spacing w:before="3"/>
        <w:ind w:left="49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ea</w:t>
      </w: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h </w:t>
      </w:r>
      <w:r w:rsidRPr="00327FC9">
        <w:rPr>
          <w:rFonts w:asciiTheme="minorHAnsi" w:hAnsiTheme="minorHAnsi" w:cstheme="minorHAnsi"/>
          <w:b/>
          <w:i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w w:val="113"/>
          <w:sz w:val="22"/>
          <w:szCs w:val="22"/>
        </w:rPr>
        <w:t>ss</w:t>
      </w:r>
      <w:r w:rsidRPr="00327FC9">
        <w:rPr>
          <w:rFonts w:asciiTheme="minorHAnsi" w:hAnsiTheme="minorHAnsi" w:cstheme="minorHAnsi"/>
          <w:b/>
          <w:i/>
          <w:spacing w:val="-7"/>
          <w:w w:val="11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7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125"/>
          <w:sz w:val="22"/>
          <w:szCs w:val="22"/>
        </w:rPr>
        <w:t>t</w:t>
      </w:r>
    </w:p>
    <w:p w14:paraId="09EE0BEC" w14:textId="77777777" w:rsidR="003E367B" w:rsidRPr="00327FC9" w:rsidRDefault="00327FC9">
      <w:pPr>
        <w:spacing w:before="13" w:line="180" w:lineRule="exact"/>
        <w:ind w:left="798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eve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ope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eg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2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de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8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8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econo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7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84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non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5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0C4C1622" w14:textId="77777777" w:rsidR="003E367B" w:rsidRPr="00327FC9" w:rsidRDefault="00327FC9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5DF9CF12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2" w:space="720" w:equalWidth="0">
            <w:col w:w="6942" w:space="1503"/>
            <w:col w:w="1535"/>
          </w:cols>
        </w:sectPr>
      </w:pP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20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4"/>
          <w:w w:val="16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00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6</w:t>
      </w:r>
    </w:p>
    <w:p w14:paraId="5389D2A2" w14:textId="77777777" w:rsidR="003E367B" w:rsidRPr="00327FC9" w:rsidRDefault="00327FC9">
      <w:pPr>
        <w:spacing w:before="1" w:line="14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2D1D7189">
          <v:shape id="_x0000_s1032" type="#_x0000_t75" style="position:absolute;margin-left:0;margin-top:0;width:594pt;height:783pt;z-index:-1250;mso-position-horizontal-relative:page;mso-position-vertical-relative:page">
            <v:imagedata r:id="rId22" o:title=""/>
            <w10:wrap anchorx="page" anchory="page"/>
          </v:shape>
        </w:pict>
      </w:r>
    </w:p>
    <w:p w14:paraId="69627CAC" w14:textId="77777777" w:rsidR="003E367B" w:rsidRPr="00327FC9" w:rsidRDefault="00327FC9">
      <w:pPr>
        <w:ind w:left="51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ro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sso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J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ol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pe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ceto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iv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ty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ceto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J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200</w:t>
      </w:r>
      <w:r w:rsidRPr="00327FC9">
        <w:rPr>
          <w:rFonts w:asciiTheme="minorHAnsi" w:hAnsiTheme="minorHAnsi" w:cstheme="minorHAnsi"/>
          <w:sz w:val="22"/>
          <w:szCs w:val="22"/>
        </w:rPr>
        <w:t>5</w:t>
      </w:r>
    </w:p>
    <w:p w14:paraId="0255BAF0" w14:textId="77777777" w:rsidR="003E367B" w:rsidRPr="00327FC9" w:rsidRDefault="00327FC9">
      <w:pPr>
        <w:spacing w:before="3"/>
        <w:ind w:left="50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ea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rc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6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w w:val="11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7"/>
          <w:w w:val="12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w w:val="10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7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4"/>
          <w:w w:val="10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125"/>
          <w:sz w:val="22"/>
          <w:szCs w:val="22"/>
        </w:rPr>
        <w:t>t</w:t>
      </w:r>
    </w:p>
    <w:p w14:paraId="2DF1449B" w14:textId="77777777" w:rsidR="003E367B" w:rsidRPr="00327FC9" w:rsidRDefault="00327FC9">
      <w:pPr>
        <w:spacing w:before="3" w:line="180" w:lineRule="exact"/>
        <w:ind w:left="771" w:right="919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de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9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6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6"/>
          <w:w w:val="9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ove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1"/>
          <w:w w:val="10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non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8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va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3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w w:val="9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6"/>
          <w:w w:val="10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non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7"/>
          <w:w w:val="9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tax</w:t>
      </w:r>
      <w:r w:rsidRPr="00327FC9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exe</w:t>
      </w:r>
      <w:r w:rsidRPr="00327FC9">
        <w:rPr>
          <w:rFonts w:asciiTheme="minorHAnsi" w:hAnsiTheme="minorHAnsi" w:cstheme="minorHAnsi"/>
          <w:spacing w:val="5"/>
          <w:w w:val="9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on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7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cu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ph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57"/>
          <w:sz w:val="22"/>
          <w:szCs w:val="22"/>
        </w:rPr>
        <w:t>.</w:t>
      </w:r>
    </w:p>
    <w:p w14:paraId="1BE1C9BA" w14:textId="77777777" w:rsidR="003E367B" w:rsidRPr="00327FC9" w:rsidRDefault="003E367B">
      <w:pPr>
        <w:spacing w:before="5" w:line="160" w:lineRule="exact"/>
        <w:rPr>
          <w:rFonts w:asciiTheme="minorHAnsi" w:hAnsiTheme="minorHAnsi" w:cstheme="minorHAnsi"/>
          <w:sz w:val="22"/>
          <w:szCs w:val="22"/>
        </w:rPr>
      </w:pPr>
    </w:p>
    <w:p w14:paraId="40049FC4" w14:textId="77777777" w:rsidR="003E367B" w:rsidRPr="00327FC9" w:rsidRDefault="00327FC9">
      <w:pPr>
        <w:spacing w:before="42"/>
        <w:ind w:left="52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-7"/>
          <w:w w:val="117"/>
          <w:sz w:val="22"/>
          <w:szCs w:val="22"/>
        </w:rPr>
        <w:t>FE</w:t>
      </w:r>
      <w:r w:rsidRPr="00327FC9">
        <w:rPr>
          <w:rFonts w:asciiTheme="minorHAnsi" w:eastAsia="Arial" w:hAnsiTheme="minorHAnsi" w:cstheme="minorHAnsi"/>
          <w:spacing w:val="-6"/>
          <w:w w:val="117"/>
          <w:sz w:val="22"/>
          <w:szCs w:val="22"/>
        </w:rPr>
        <w:t>LL</w:t>
      </w:r>
      <w:r w:rsidRPr="00327FC9">
        <w:rPr>
          <w:rFonts w:asciiTheme="minorHAnsi" w:eastAsia="Arial" w:hAnsiTheme="minorHAnsi" w:cstheme="minorHAnsi"/>
          <w:spacing w:val="-7"/>
          <w:w w:val="11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9"/>
          <w:w w:val="117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spacing w:val="-7"/>
          <w:w w:val="117"/>
          <w:sz w:val="22"/>
          <w:szCs w:val="22"/>
        </w:rPr>
        <w:t>SH</w:t>
      </w:r>
      <w:r w:rsidRPr="00327FC9">
        <w:rPr>
          <w:rFonts w:asciiTheme="minorHAnsi" w:eastAsia="Arial" w:hAnsiTheme="minorHAnsi" w:cstheme="minorHAnsi"/>
          <w:spacing w:val="-2"/>
          <w:w w:val="117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17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w w:val="117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37"/>
          <w:w w:val="117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8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3"/>
          <w:w w:val="13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16"/>
          <w:w w:val="121"/>
          <w:sz w:val="22"/>
          <w:szCs w:val="22"/>
        </w:rPr>
        <w:t>W</w:t>
      </w:r>
      <w:r w:rsidRPr="00327FC9">
        <w:rPr>
          <w:rFonts w:asciiTheme="minorHAnsi" w:eastAsia="Arial" w:hAnsiTheme="minorHAnsi" w:cstheme="minorHAnsi"/>
          <w:b/>
          <w:w w:val="109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14"/>
          <w:w w:val="109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8"/>
          <w:w w:val="112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b/>
          <w:w w:val="116"/>
          <w:sz w:val="22"/>
          <w:szCs w:val="22"/>
        </w:rPr>
        <w:t>S</w:t>
      </w:r>
    </w:p>
    <w:p w14:paraId="0C71E8B7" w14:textId="77777777" w:rsidR="003E367B" w:rsidRPr="00327FC9" w:rsidRDefault="00327FC9">
      <w:pPr>
        <w:spacing w:before="13"/>
        <w:ind w:left="50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enc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unda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adu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Re</w:t>
      </w:r>
      <w:r w:rsidRPr="00327FC9">
        <w:rPr>
          <w:rFonts w:asciiTheme="minorHAnsi" w:hAnsiTheme="minorHAnsi" w:cstheme="minorHAnsi"/>
          <w:spacing w:val="2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2"/>
          <w:w w:val="8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 xml:space="preserve">h </w:t>
      </w:r>
      <w:r w:rsidRPr="00327FC9">
        <w:rPr>
          <w:rFonts w:asciiTheme="minorHAnsi" w:hAnsiTheme="minorHAnsi" w:cstheme="minorHAnsi"/>
          <w:spacing w:val="19"/>
          <w:w w:val="8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Fe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low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10"/>
          <w:w w:val="8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9"/>
          <w:w w:val="8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ye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8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1"/>
          <w:w w:val="8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6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2"/>
          <w:w w:val="86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"/>
          <w:w w:val="7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radua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Fe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17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epa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</w:p>
    <w:p w14:paraId="08F9650A" w14:textId="77777777" w:rsidR="003E367B" w:rsidRPr="00327FC9" w:rsidRDefault="00327FC9">
      <w:pPr>
        <w:spacing w:line="180" w:lineRule="exact"/>
        <w:ind w:left="51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Fe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sh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3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 xml:space="preserve">3 </w:t>
      </w:r>
      <w:r w:rsidRPr="00327FC9">
        <w:rPr>
          <w:rFonts w:asciiTheme="minorHAnsi" w:hAnsiTheme="minorHAnsi" w:cstheme="minorHAnsi"/>
          <w:spacing w:val="5"/>
          <w:w w:val="6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yea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2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10"/>
          <w:w w:val="96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2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Env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en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3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oo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Aw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av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92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1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92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chae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7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9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nce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 xml:space="preserve">n  </w:t>
      </w:r>
      <w:r w:rsidRPr="00327FC9">
        <w:rPr>
          <w:rFonts w:asciiTheme="minorHAnsi" w:hAnsiTheme="minorHAnsi" w:cstheme="minorHAnsi"/>
          <w:spacing w:val="2"/>
          <w:w w:val="86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>6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62A5D8B8" w14:textId="77777777" w:rsidR="003E367B" w:rsidRPr="00327FC9" w:rsidRDefault="003E367B">
      <w:pPr>
        <w:spacing w:before="13" w:line="200" w:lineRule="exact"/>
        <w:rPr>
          <w:rFonts w:asciiTheme="minorHAnsi" w:hAnsiTheme="minorHAnsi" w:cstheme="minorHAnsi"/>
          <w:sz w:val="22"/>
          <w:szCs w:val="22"/>
        </w:rPr>
      </w:pPr>
    </w:p>
    <w:p w14:paraId="0F77EB81" w14:textId="77777777" w:rsidR="003E367B" w:rsidRPr="00327FC9" w:rsidRDefault="00327FC9">
      <w:pPr>
        <w:ind w:left="520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7"/>
          <w:w w:val="12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25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spacing w:val="-5"/>
          <w:w w:val="103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7"/>
          <w:w w:val="121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-6"/>
          <w:w w:val="1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24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AN</w:t>
      </w:r>
      <w:r w:rsidRPr="00327FC9">
        <w:rPr>
          <w:rFonts w:asciiTheme="minorHAnsi" w:eastAsia="Arial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6"/>
          <w:w w:val="125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-6"/>
          <w:w w:val="110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spacing w:val="-5"/>
          <w:w w:val="124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-2"/>
          <w:w w:val="91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w w:val="115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-7"/>
          <w:w w:val="131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spacing w:val="-6"/>
          <w:w w:val="109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-5"/>
          <w:w w:val="105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-5"/>
          <w:w w:val="114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-2"/>
          <w:w w:val="105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-6"/>
          <w:w w:val="120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w w:val="103"/>
          <w:sz w:val="22"/>
          <w:szCs w:val="22"/>
        </w:rPr>
        <w:t>E</w:t>
      </w:r>
    </w:p>
    <w:p w14:paraId="0692737B" w14:textId="77777777" w:rsidR="003E367B" w:rsidRPr="00327FC9" w:rsidRDefault="00327FC9">
      <w:pPr>
        <w:spacing w:before="17" w:line="244" w:lineRule="auto"/>
        <w:ind w:left="515" w:right="75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uden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4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Ph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mm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ee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8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ep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8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en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9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rba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9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ng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10"/>
          <w:w w:val="98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2"/>
          <w:w w:val="86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0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radua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si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den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0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3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 xml:space="preserve">IT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"/>
          <w:w w:val="7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0"/>
          <w:sz w:val="22"/>
          <w:szCs w:val="22"/>
        </w:rPr>
        <w:t>11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);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8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nge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16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Pub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ha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Schoo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8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w w:val="9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ng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on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8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"/>
          <w:w w:val="75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"/>
          <w:w w:val="86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0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ax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ep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93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hou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eho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ds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4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mm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6"/>
          <w:w w:val="9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ty</w:t>
      </w:r>
      <w:r w:rsidRPr="00327FC9">
        <w:rPr>
          <w:rFonts w:asciiTheme="minorHAnsi" w:hAnsiTheme="minorHAnsi" w:cstheme="minorHAnsi"/>
          <w:spacing w:val="23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2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8</w:t>
      </w:r>
      <w:r w:rsidRPr="00327FC9">
        <w:rPr>
          <w:rFonts w:asciiTheme="minorHAnsi" w:hAnsiTheme="minorHAnsi" w:cstheme="minorHAnsi"/>
          <w:sz w:val="22"/>
          <w:szCs w:val="22"/>
        </w:rPr>
        <w:t>)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5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nco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4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ap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78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6"/>
          <w:w w:val="10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8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w w:val="9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5"/>
          <w:w w:val="9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on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3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8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.</w:t>
      </w:r>
    </w:p>
    <w:p w14:paraId="3B64F154" w14:textId="77777777" w:rsidR="003E367B" w:rsidRPr="00327FC9" w:rsidRDefault="003E367B">
      <w:pPr>
        <w:spacing w:before="10" w:line="200" w:lineRule="exact"/>
        <w:rPr>
          <w:rFonts w:asciiTheme="minorHAnsi" w:hAnsiTheme="minorHAnsi" w:cstheme="minorHAnsi"/>
          <w:sz w:val="22"/>
          <w:szCs w:val="22"/>
        </w:rPr>
      </w:pPr>
    </w:p>
    <w:p w14:paraId="2A8AED79" w14:textId="77777777" w:rsidR="003E367B" w:rsidRPr="00327FC9" w:rsidRDefault="00327FC9">
      <w:pPr>
        <w:ind w:left="525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b/>
          <w:spacing w:val="-8"/>
          <w:w w:val="127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b/>
          <w:spacing w:val="-7"/>
          <w:w w:val="107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b/>
          <w:spacing w:val="-8"/>
          <w:w w:val="117"/>
          <w:sz w:val="22"/>
          <w:szCs w:val="22"/>
        </w:rPr>
        <w:t>B</w:t>
      </w:r>
      <w:r w:rsidRPr="00327FC9">
        <w:rPr>
          <w:rFonts w:asciiTheme="minorHAnsi" w:eastAsia="Arial" w:hAnsiTheme="minorHAnsi" w:cstheme="minorHAnsi"/>
          <w:b/>
          <w:w w:val="11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b/>
          <w:spacing w:val="-9"/>
          <w:w w:val="11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8"/>
          <w:w w:val="117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12"/>
          <w:w w:val="11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7"/>
          <w:w w:val="121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b/>
          <w:spacing w:val="-2"/>
          <w:w w:val="93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b/>
          <w:spacing w:val="-9"/>
          <w:w w:val="123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8"/>
          <w:w w:val="12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w w:val="110"/>
          <w:sz w:val="22"/>
          <w:szCs w:val="22"/>
        </w:rPr>
        <w:t>S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b/>
          <w:spacing w:val="-15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z w:val="22"/>
          <w:szCs w:val="22"/>
        </w:rPr>
        <w:t xml:space="preserve">D </w:t>
      </w:r>
      <w:r w:rsidRPr="00327FC9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b/>
          <w:spacing w:val="-10"/>
          <w:w w:val="13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8"/>
          <w:w w:val="118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b/>
          <w:spacing w:val="-8"/>
          <w:w w:val="12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8"/>
          <w:w w:val="127"/>
          <w:sz w:val="22"/>
          <w:szCs w:val="22"/>
        </w:rPr>
        <w:t>F</w:t>
      </w:r>
      <w:r w:rsidRPr="00327FC9">
        <w:rPr>
          <w:rFonts w:asciiTheme="minorHAnsi" w:eastAsia="Arial" w:hAnsiTheme="minorHAnsi" w:cstheme="minorHAnsi"/>
          <w:b/>
          <w:spacing w:val="-7"/>
          <w:w w:val="10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8"/>
          <w:w w:val="112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b/>
          <w:spacing w:val="-7"/>
          <w:w w:val="110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spacing w:val="-8"/>
          <w:w w:val="117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b/>
          <w:spacing w:val="-8"/>
          <w:w w:val="122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b/>
          <w:spacing w:val="-7"/>
          <w:w w:val="105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b/>
          <w:w w:val="116"/>
          <w:sz w:val="22"/>
          <w:szCs w:val="22"/>
        </w:rPr>
        <w:t>S</w:t>
      </w:r>
    </w:p>
    <w:p w14:paraId="2EC4F926" w14:textId="77777777" w:rsidR="003E367B" w:rsidRPr="00327FC9" w:rsidRDefault="00327FC9">
      <w:pPr>
        <w:spacing w:before="13" w:line="180" w:lineRule="exact"/>
        <w:ind w:left="51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;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9"/>
          <w:sz w:val="22"/>
          <w:szCs w:val="22"/>
        </w:rPr>
        <w:t>IO</w:t>
      </w:r>
      <w:r w:rsidRPr="00327FC9">
        <w:rPr>
          <w:rFonts w:asciiTheme="minorHAnsi" w:hAnsiTheme="minorHAnsi" w:cstheme="minorHAnsi"/>
          <w:spacing w:val="22"/>
          <w:w w:val="7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2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con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enc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en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9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ons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 xml:space="preserve">; 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0"/>
          <w:sz w:val="22"/>
          <w:szCs w:val="22"/>
        </w:rPr>
        <w:t xml:space="preserve">I  </w:t>
      </w:r>
      <w:r w:rsidRPr="00327FC9">
        <w:rPr>
          <w:rFonts w:asciiTheme="minorHAnsi" w:hAnsiTheme="minorHAnsi" w:cstheme="minorHAnsi"/>
          <w:spacing w:val="2"/>
          <w:w w:val="6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ir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anu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3"/>
          <w:w w:val="95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w w:val="9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unde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ev</w:t>
      </w:r>
      <w:r w:rsidRPr="00327FC9">
        <w:rPr>
          <w:rFonts w:asciiTheme="minorHAnsi" w:hAnsiTheme="minorHAnsi" w:cstheme="minorHAnsi"/>
          <w:spacing w:val="2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16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6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5596F780" w14:textId="77777777" w:rsidR="003E367B" w:rsidRPr="00327FC9" w:rsidRDefault="003E367B">
      <w:pPr>
        <w:spacing w:before="1" w:line="100" w:lineRule="exact"/>
        <w:rPr>
          <w:rFonts w:asciiTheme="minorHAnsi" w:hAnsiTheme="minorHAnsi" w:cstheme="minorHAnsi"/>
          <w:sz w:val="22"/>
          <w:szCs w:val="22"/>
        </w:rPr>
      </w:pPr>
    </w:p>
    <w:p w14:paraId="1BA1DB65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6A68C4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C41EE16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8579562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0AD72C" w14:textId="77777777" w:rsidR="003E367B" w:rsidRPr="00327FC9" w:rsidRDefault="00327FC9">
      <w:pPr>
        <w:spacing w:before="24"/>
        <w:ind w:left="477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w w:val="30"/>
          <w:sz w:val="22"/>
          <w:szCs w:val="22"/>
        </w:rPr>
        <w:t>I</w:t>
      </w:r>
    </w:p>
    <w:p w14:paraId="61ED9583" w14:textId="77777777" w:rsidR="003E367B" w:rsidRPr="00327FC9" w:rsidRDefault="003E367B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</w:p>
    <w:p w14:paraId="728DBD52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2A4E0DC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A532B51" w14:textId="77777777" w:rsidR="003E367B" w:rsidRPr="00327FC9" w:rsidRDefault="00327FC9">
      <w:pPr>
        <w:ind w:left="112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  <w:hyperlink r:id="rId23">
        <w:r w:rsidRPr="00327FC9">
          <w:rPr>
            <w:rFonts w:asciiTheme="minorHAnsi" w:hAnsiTheme="minorHAnsi" w:cstheme="minorHAnsi"/>
            <w:spacing w:val="2"/>
            <w:w w:val="78"/>
            <w:sz w:val="22"/>
            <w:szCs w:val="22"/>
          </w:rPr>
          <w:t>h</w:t>
        </w:r>
        <w:r w:rsidRPr="00327FC9">
          <w:rPr>
            <w:rFonts w:asciiTheme="minorHAnsi" w:hAnsiTheme="minorHAnsi" w:cstheme="minorHAnsi"/>
            <w:w w:val="108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3"/>
            <w:w w:val="108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3"/>
            <w:w w:val="93"/>
            <w:sz w:val="22"/>
            <w:szCs w:val="22"/>
          </w:rPr>
          <w:t>p</w:t>
        </w:r>
        <w:r w:rsidRPr="00327FC9">
          <w:rPr>
            <w:rFonts w:asciiTheme="minorHAnsi" w:hAnsiTheme="minorHAnsi" w:cstheme="minorHAnsi"/>
            <w:spacing w:val="1"/>
            <w:w w:val="56"/>
            <w:sz w:val="22"/>
            <w:szCs w:val="22"/>
          </w:rPr>
          <w:t>:</w:t>
        </w:r>
        <w:r w:rsidRPr="00327FC9">
          <w:rPr>
            <w:rFonts w:asciiTheme="minorHAnsi" w:hAnsiTheme="minorHAnsi" w:cstheme="minorHAnsi"/>
            <w:spacing w:val="1"/>
            <w:w w:val="113"/>
            <w:sz w:val="22"/>
            <w:szCs w:val="22"/>
          </w:rPr>
          <w:t>/</w:t>
        </w:r>
        <w:r w:rsidRPr="00327FC9">
          <w:rPr>
            <w:rFonts w:asciiTheme="minorHAnsi" w:hAnsiTheme="minorHAnsi" w:cstheme="minorHAnsi"/>
            <w:spacing w:val="1"/>
            <w:w w:val="103"/>
            <w:sz w:val="22"/>
            <w:szCs w:val="22"/>
          </w:rPr>
          <w:t>/</w:t>
        </w:r>
        <w:r w:rsidRPr="00327FC9">
          <w:rPr>
            <w:rFonts w:asciiTheme="minorHAnsi" w:hAnsiTheme="minorHAnsi" w:cstheme="minorHAnsi"/>
            <w:spacing w:val="3"/>
            <w:w w:val="93"/>
            <w:sz w:val="22"/>
            <w:szCs w:val="22"/>
          </w:rPr>
          <w:t>g</w:t>
        </w:r>
        <w:r w:rsidRPr="00327FC9">
          <w:rPr>
            <w:rFonts w:asciiTheme="minorHAnsi" w:hAnsiTheme="minorHAnsi" w:cstheme="minorHAnsi"/>
            <w:spacing w:val="3"/>
            <w:w w:val="111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3"/>
            <w:w w:val="105"/>
            <w:sz w:val="22"/>
            <w:szCs w:val="22"/>
          </w:rPr>
          <w:t>c</w:t>
        </w:r>
        <w:r w:rsidRPr="00327FC9">
          <w:rPr>
            <w:rFonts w:asciiTheme="minorHAnsi" w:hAnsiTheme="minorHAnsi" w:cstheme="minorHAnsi"/>
            <w:spacing w:val="2"/>
            <w:w w:val="99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spacing w:val="1"/>
            <w:w w:val="93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4"/>
            <w:w w:val="90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spacing w:val="1"/>
            <w:w w:val="65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w w:val="99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2"/>
            <w:w w:val="99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3"/>
            <w:w w:val="111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2"/>
            <w:w w:val="99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w w:val="83"/>
            <w:sz w:val="22"/>
            <w:szCs w:val="22"/>
          </w:rPr>
          <w:t>u</w:t>
        </w:r>
      </w:hyperlink>
      <w:r w:rsidRPr="00327FC9">
        <w:rPr>
          <w:rFonts w:asciiTheme="minorHAnsi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78"/>
          <w:sz w:val="22"/>
          <w:szCs w:val="22"/>
        </w:rPr>
        <w:t>3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5</w:t>
      </w:r>
    </w:p>
    <w:p w14:paraId="73B1A2A2" w14:textId="77777777" w:rsidR="003E367B" w:rsidRPr="00327FC9" w:rsidRDefault="003E367B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00B90363" w14:textId="77777777" w:rsidR="003E367B" w:rsidRPr="00327FC9" w:rsidRDefault="00327FC9">
      <w:pPr>
        <w:ind w:right="92"/>
        <w:jc w:val="righ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7</w:t>
      </w:r>
      <w:r w:rsidRPr="00327FC9">
        <w:rPr>
          <w:rFonts w:asciiTheme="minorHAnsi" w:hAnsiTheme="minorHAnsi" w:cstheme="minorHAnsi"/>
          <w:sz w:val="22"/>
          <w:szCs w:val="22"/>
        </w:rPr>
        <w:t>7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0"/>
          <w:w w:val="9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</w:p>
    <w:p w14:paraId="54C39B0B" w14:textId="77777777" w:rsidR="003E367B" w:rsidRPr="00327FC9" w:rsidRDefault="00327FC9">
      <w:pPr>
        <w:spacing w:line="200" w:lineRule="exact"/>
        <w:jc w:val="righ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3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9</w:t>
      </w:r>
    </w:p>
    <w:p w14:paraId="6F1FEA08" w14:textId="77777777" w:rsidR="003E367B" w:rsidRPr="00327FC9" w:rsidRDefault="00327FC9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</w:p>
    <w:p w14:paraId="366235EF" w14:textId="77777777" w:rsidR="003E367B" w:rsidRPr="00327FC9" w:rsidRDefault="00327FC9">
      <w:pPr>
        <w:spacing w:line="200" w:lineRule="exact"/>
        <w:ind w:right="1060" w:firstLine="5"/>
        <w:rPr>
          <w:rFonts w:asciiTheme="minorHAnsi" w:hAnsiTheme="minorHAnsi" w:cstheme="minorHAnsi"/>
          <w:sz w:val="22"/>
          <w:szCs w:val="22"/>
        </w:rPr>
        <w:sectPr w:rsidR="003E367B" w:rsidRPr="00327FC9">
          <w:pgSz w:w="11880" w:h="15660"/>
          <w:pgMar w:top="1460" w:right="960" w:bottom="280" w:left="940" w:header="720" w:footer="720" w:gutter="0"/>
          <w:cols w:num="2" w:space="720" w:equalWidth="0">
            <w:col w:w="6658" w:space="1047"/>
            <w:col w:w="2275"/>
          </w:cols>
        </w:sectPr>
      </w:pP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xx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xxx</w:t>
      </w:r>
      <w:r w:rsidRPr="00327FC9">
        <w:rPr>
          <w:rFonts w:asciiTheme="minorHAnsi" w:hAnsiTheme="minorHAnsi" w:cstheme="minorHAnsi"/>
          <w:spacing w:val="-2"/>
          <w:w w:val="9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x</w:t>
      </w:r>
      <w:r w:rsidRPr="00327FC9">
        <w:rPr>
          <w:rFonts w:asciiTheme="minorHAnsi" w:hAnsiTheme="minorHAnsi" w:cstheme="minorHAnsi"/>
          <w:sz w:val="22"/>
          <w:szCs w:val="22"/>
        </w:rPr>
        <w:t>x</w:t>
      </w:r>
      <w:hyperlink r:id="rId24">
        <w:r w:rsidRPr="00327FC9">
          <w:rPr>
            <w:rFonts w:asciiTheme="minorHAnsi" w:hAnsiTheme="minorHAnsi" w:cstheme="minorHAnsi"/>
            <w:sz w:val="22"/>
            <w:szCs w:val="22"/>
          </w:rPr>
          <w:t xml:space="preserve"> </w:t>
        </w:r>
        <w:r w:rsidRPr="00327FC9">
          <w:rPr>
            <w:rFonts w:asciiTheme="minorHAnsi" w:hAnsiTheme="minorHAnsi" w:cstheme="minorHAnsi"/>
            <w:spacing w:val="-4"/>
            <w:sz w:val="22"/>
            <w:szCs w:val="22"/>
          </w:rPr>
          <w:t>p</w:t>
        </w:r>
        <w:r w:rsidRPr="00327FC9">
          <w:rPr>
            <w:rFonts w:asciiTheme="minorHAnsi" w:hAnsiTheme="minorHAnsi" w:cstheme="minorHAnsi"/>
            <w:spacing w:val="-4"/>
            <w:w w:val="106"/>
            <w:sz w:val="22"/>
            <w:szCs w:val="22"/>
          </w:rPr>
          <w:t>hd</w:t>
        </w:r>
        <w:r w:rsidRPr="00327FC9">
          <w:rPr>
            <w:rFonts w:asciiTheme="minorHAnsi" w:hAnsiTheme="minorHAnsi" w:cstheme="minorHAnsi"/>
            <w:spacing w:val="-3"/>
            <w:sz w:val="22"/>
            <w:szCs w:val="22"/>
          </w:rPr>
          <w:t>s</w:t>
        </w:r>
        <w:r w:rsidRPr="00327FC9">
          <w:rPr>
            <w:rFonts w:asciiTheme="minorHAnsi" w:hAnsiTheme="minorHAnsi" w:cstheme="minorHAnsi"/>
            <w:spacing w:val="-2"/>
            <w:w w:val="110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-4"/>
            <w:w w:val="111"/>
            <w:sz w:val="22"/>
            <w:szCs w:val="22"/>
          </w:rPr>
          <w:t>u</w:t>
        </w:r>
        <w:r w:rsidRPr="00327FC9">
          <w:rPr>
            <w:rFonts w:asciiTheme="minorHAnsi" w:hAnsiTheme="minorHAnsi" w:cstheme="minorHAnsi"/>
            <w:spacing w:val="-7"/>
            <w:w w:val="97"/>
            <w:sz w:val="22"/>
            <w:szCs w:val="22"/>
          </w:rPr>
          <w:t>@</w:t>
        </w:r>
        <w:r w:rsidRPr="00327FC9">
          <w:rPr>
            <w:rFonts w:asciiTheme="minorHAnsi" w:hAnsiTheme="minorHAnsi" w:cstheme="minorHAnsi"/>
            <w:spacing w:val="-6"/>
            <w:w w:val="107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spacing w:val="-2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w w:val="105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-4"/>
            <w:w w:val="105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-4"/>
            <w:w w:val="107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-4"/>
            <w:w w:val="106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w w:val="94"/>
            <w:sz w:val="22"/>
            <w:szCs w:val="22"/>
          </w:rPr>
          <w:t>u</w:t>
        </w:r>
      </w:hyperlink>
    </w:p>
    <w:p w14:paraId="70BBE391" w14:textId="77777777" w:rsidR="003E367B" w:rsidRPr="00327FC9" w:rsidRDefault="00327FC9">
      <w:pPr>
        <w:spacing w:before="52"/>
        <w:ind w:left="76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and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9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"/>
          <w:w w:val="88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w w:val="88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12"/>
          <w:w w:val="8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og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3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1"/>
          <w:w w:val="80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oba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he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h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o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nab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13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7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ff</w:t>
      </w:r>
      <w:r w:rsidRPr="00327FC9">
        <w:rPr>
          <w:rFonts w:asciiTheme="minorHAnsi" w:hAnsiTheme="minorHAnsi" w:cstheme="minorHAnsi"/>
          <w:i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hc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13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s</w:t>
      </w:r>
    </w:p>
    <w:p w14:paraId="73163865" w14:textId="77777777" w:rsidR="003E367B" w:rsidRPr="00327FC9" w:rsidRDefault="003E367B">
      <w:pPr>
        <w:spacing w:before="8" w:line="180" w:lineRule="exact"/>
        <w:rPr>
          <w:rFonts w:asciiTheme="minorHAnsi" w:hAnsiTheme="minorHAnsi" w:cstheme="minorHAnsi"/>
          <w:sz w:val="22"/>
          <w:szCs w:val="22"/>
        </w:rPr>
      </w:pPr>
    </w:p>
    <w:p w14:paraId="367E6B4F" w14:textId="77777777" w:rsidR="003E367B" w:rsidRPr="00327FC9" w:rsidRDefault="00327FC9">
      <w:pPr>
        <w:ind w:left="73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5D99562E"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83.5pt;margin-top:-40.1pt;width:151.75pt;height:19pt;z-index:-1248;mso-position-horizontal-relative:page" filled="f" stroked="f">
            <v:textbox inset="0,0,0,0">
              <w:txbxContent>
                <w:p w14:paraId="044CE322" w14:textId="77777777" w:rsidR="003E367B" w:rsidRDefault="00327FC9">
                  <w:pPr>
                    <w:spacing w:line="380" w:lineRule="exact"/>
                    <w:ind w:right="-77"/>
                    <w:rPr>
                      <w:sz w:val="38"/>
                      <w:szCs w:val="38"/>
                    </w:rPr>
                  </w:pPr>
                  <w:r>
                    <w:rPr>
                      <w:b/>
                      <w:color w:val="2D282A"/>
                      <w:spacing w:val="6"/>
                      <w:sz w:val="38"/>
                      <w:szCs w:val="38"/>
                    </w:rPr>
                    <w:t>P</w:t>
                  </w:r>
                  <w:r>
                    <w:rPr>
                      <w:b/>
                      <w:color w:val="2D282A"/>
                      <w:spacing w:val="5"/>
                      <w:sz w:val="38"/>
                      <w:szCs w:val="38"/>
                    </w:rPr>
                    <w:t>h</w:t>
                  </w:r>
                  <w:r>
                    <w:rPr>
                      <w:b/>
                      <w:color w:val="2D282A"/>
                      <w:spacing w:val="2"/>
                      <w:sz w:val="38"/>
                      <w:szCs w:val="38"/>
                    </w:rPr>
                    <w:t>i</w:t>
                  </w:r>
                  <w:r>
                    <w:rPr>
                      <w:b/>
                      <w:color w:val="2D282A"/>
                      <w:sz w:val="38"/>
                      <w:szCs w:val="38"/>
                    </w:rPr>
                    <w:t>l</w:t>
                  </w:r>
                  <w:r>
                    <w:rPr>
                      <w:b/>
                      <w:color w:val="2D282A"/>
                      <w:spacing w:val="5"/>
                      <w:sz w:val="38"/>
                      <w:szCs w:val="38"/>
                    </w:rPr>
                    <w:t>l</w:t>
                  </w:r>
                  <w:r>
                    <w:rPr>
                      <w:b/>
                      <w:color w:val="2D282A"/>
                      <w:spacing w:val="2"/>
                      <w:sz w:val="38"/>
                      <w:szCs w:val="38"/>
                    </w:rPr>
                    <w:t>i</w:t>
                  </w:r>
                  <w:r>
                    <w:rPr>
                      <w:b/>
                      <w:color w:val="2D282A"/>
                      <w:sz w:val="38"/>
                      <w:szCs w:val="38"/>
                    </w:rPr>
                    <w:t>p</w:t>
                  </w:r>
                  <w:r>
                    <w:rPr>
                      <w:b/>
                      <w:color w:val="2D282A"/>
                      <w:spacing w:val="44"/>
                      <w:sz w:val="38"/>
                      <w:szCs w:val="38"/>
                    </w:rPr>
                    <w:t xml:space="preserve"> </w:t>
                  </w:r>
                  <w:r>
                    <w:rPr>
                      <w:b/>
                      <w:color w:val="2D282A"/>
                      <w:spacing w:val="7"/>
                      <w:sz w:val="38"/>
                      <w:szCs w:val="38"/>
                    </w:rPr>
                    <w:t>D</w:t>
                  </w:r>
                  <w:r>
                    <w:rPr>
                      <w:b/>
                      <w:color w:val="2D282A"/>
                      <w:sz w:val="38"/>
                      <w:szCs w:val="38"/>
                    </w:rPr>
                    <w:t>.</w:t>
                  </w:r>
                  <w:r>
                    <w:rPr>
                      <w:b/>
                      <w:color w:val="2D282A"/>
                      <w:spacing w:val="18"/>
                      <w:sz w:val="38"/>
                      <w:szCs w:val="38"/>
                    </w:rPr>
                    <w:t xml:space="preserve"> </w:t>
                  </w:r>
                  <w:r>
                    <w:rPr>
                      <w:b/>
                      <w:color w:val="2D282A"/>
                      <w:spacing w:val="5"/>
                      <w:w w:val="93"/>
                      <w:sz w:val="38"/>
                      <w:szCs w:val="38"/>
                    </w:rPr>
                    <w:t>S</w:t>
                  </w:r>
                  <w:r>
                    <w:rPr>
                      <w:b/>
                      <w:color w:val="2D282A"/>
                      <w:spacing w:val="3"/>
                      <w:w w:val="108"/>
                      <w:sz w:val="38"/>
                      <w:szCs w:val="38"/>
                    </w:rPr>
                    <w:t>t</w:t>
                  </w:r>
                  <w:r>
                    <w:rPr>
                      <w:b/>
                      <w:color w:val="2D282A"/>
                      <w:spacing w:val="5"/>
                      <w:w w:val="102"/>
                      <w:sz w:val="38"/>
                      <w:szCs w:val="38"/>
                    </w:rPr>
                    <w:t>u</w:t>
                  </w:r>
                  <w:r>
                    <w:rPr>
                      <w:b/>
                      <w:color w:val="2D282A"/>
                      <w:spacing w:val="4"/>
                      <w:w w:val="105"/>
                      <w:sz w:val="38"/>
                      <w:szCs w:val="38"/>
                    </w:rPr>
                    <w:t>d</w:t>
                  </w:r>
                  <w:r>
                    <w:rPr>
                      <w:b/>
                      <w:color w:val="2D282A"/>
                      <w:spacing w:val="3"/>
                      <w:w w:val="101"/>
                      <w:sz w:val="38"/>
                      <w:szCs w:val="38"/>
                    </w:rPr>
                    <w:t>e</w:t>
                  </w:r>
                  <w:r>
                    <w:rPr>
                      <w:b/>
                      <w:color w:val="2D282A"/>
                      <w:spacing w:val="4"/>
                      <w:w w:val="105"/>
                      <w:sz w:val="38"/>
                      <w:szCs w:val="38"/>
                    </w:rPr>
                    <w:t>n</w:t>
                  </w:r>
                  <w:r>
                    <w:rPr>
                      <w:b/>
                      <w:color w:val="2D282A"/>
                      <w:sz w:val="38"/>
                      <w:szCs w:val="38"/>
                    </w:rPr>
                    <w:t>t</w:t>
                  </w:r>
                </w:p>
              </w:txbxContent>
            </v:textbox>
            <w10:wrap anchorx="page"/>
          </v:shape>
        </w:pict>
      </w:r>
      <w:r w:rsidRPr="00327FC9">
        <w:rPr>
          <w:rFonts w:asciiTheme="minorHAnsi" w:hAnsiTheme="minorHAnsi" w:cstheme="minorHAnsi"/>
          <w:b/>
          <w:spacing w:val="-7"/>
          <w:w w:val="99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5"/>
          <w:w w:val="104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-3"/>
          <w:w w:val="10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101"/>
          <w:sz w:val="22"/>
          <w:szCs w:val="22"/>
        </w:rPr>
        <w:t>w</w:t>
      </w:r>
    </w:p>
    <w:p w14:paraId="2AE78FD7" w14:textId="77777777" w:rsidR="003E367B" w:rsidRPr="00327FC9" w:rsidRDefault="00327FC9">
      <w:pPr>
        <w:spacing w:before="20"/>
        <w:ind w:left="90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q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fe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hu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86"/>
          <w:sz w:val="22"/>
          <w:szCs w:val="22"/>
        </w:rPr>
        <w:t>s</w:t>
      </w:r>
    </w:p>
    <w:p w14:paraId="1085F24A" w14:textId="77777777" w:rsidR="003E367B" w:rsidRPr="00327FC9" w:rsidRDefault="00327FC9">
      <w:pPr>
        <w:spacing w:line="200" w:lineRule="exact"/>
        <w:ind w:left="90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kno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EM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</w:p>
    <w:p w14:paraId="7DACC9C9" w14:textId="77777777" w:rsidR="003E367B" w:rsidRPr="00327FC9" w:rsidRDefault="00327FC9">
      <w:pPr>
        <w:spacing w:line="180" w:lineRule="exact"/>
        <w:ind w:left="90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ers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m</w:t>
      </w:r>
    </w:p>
    <w:p w14:paraId="68C61A1B" w14:textId="77777777" w:rsidR="003E367B" w:rsidRPr="00327FC9" w:rsidRDefault="00327FC9">
      <w:pPr>
        <w:spacing w:line="200" w:lineRule="exact"/>
        <w:ind w:left="106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7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86"/>
          <w:sz w:val="22"/>
          <w:szCs w:val="22"/>
        </w:rPr>
        <w:t>s</w:t>
      </w:r>
    </w:p>
    <w:p w14:paraId="12E461D7" w14:textId="77777777" w:rsidR="003E367B" w:rsidRPr="00327FC9" w:rsidRDefault="00327FC9">
      <w:pPr>
        <w:spacing w:line="200" w:lineRule="exact"/>
        <w:ind w:left="90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6"/>
          <w:sz w:val="22"/>
          <w:szCs w:val="22"/>
        </w:rPr>
        <w:t>s</w:t>
      </w:r>
    </w:p>
    <w:p w14:paraId="5E8A3B63" w14:textId="77777777" w:rsidR="003E367B" w:rsidRPr="00327FC9" w:rsidRDefault="00327FC9">
      <w:pPr>
        <w:spacing w:line="180" w:lineRule="exact"/>
        <w:ind w:left="90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Ex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ak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</w:p>
    <w:p w14:paraId="78152D56" w14:textId="77777777" w:rsidR="003E367B" w:rsidRPr="00327FC9" w:rsidRDefault="003E367B">
      <w:pPr>
        <w:spacing w:before="8" w:line="180" w:lineRule="exact"/>
        <w:rPr>
          <w:rFonts w:asciiTheme="minorHAnsi" w:hAnsiTheme="minorHAnsi" w:cstheme="minorHAnsi"/>
          <w:sz w:val="22"/>
          <w:szCs w:val="22"/>
        </w:rPr>
      </w:pPr>
    </w:p>
    <w:p w14:paraId="5F793D6B" w14:textId="77777777" w:rsidR="003E367B" w:rsidRPr="00327FC9" w:rsidRDefault="00327FC9">
      <w:pPr>
        <w:spacing w:line="260" w:lineRule="exact"/>
        <w:ind w:left="726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hAnsiTheme="minorHAnsi" w:cstheme="minorHAnsi"/>
          <w:b/>
          <w:spacing w:val="-6"/>
          <w:position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5"/>
          <w:w w:val="108"/>
          <w:position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5"/>
          <w:w w:val="101"/>
          <w:position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4"/>
          <w:w w:val="108"/>
          <w:position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5"/>
          <w:w w:val="104"/>
          <w:position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position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w w:val="105"/>
          <w:position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5"/>
          <w:w w:val="104"/>
          <w:position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101"/>
          <w:position w:val="-1"/>
          <w:sz w:val="22"/>
          <w:szCs w:val="22"/>
        </w:rPr>
        <w:t>n</w:t>
      </w:r>
    </w:p>
    <w:p w14:paraId="49361168" w14:textId="77777777" w:rsidR="003E367B" w:rsidRPr="00327FC9" w:rsidRDefault="00327FC9">
      <w:pPr>
        <w:spacing w:before="25"/>
        <w:ind w:left="73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4</w:t>
      </w:r>
    </w:p>
    <w:p w14:paraId="3A468CF6" w14:textId="77777777" w:rsidR="003E367B" w:rsidRPr="00327FC9" w:rsidRDefault="00327FC9">
      <w:pPr>
        <w:spacing w:before="50"/>
        <w:ind w:left="726" w:right="-3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w w:val="9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9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3"/>
          <w:w w:val="10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2"/>
          <w:w w:val="106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d</w:t>
      </w:r>
    </w:p>
    <w:p w14:paraId="3F9A8C77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70B7591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DAA0853" w14:textId="77777777" w:rsidR="003E367B" w:rsidRPr="00327FC9" w:rsidRDefault="003E367B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7F0E5162" w14:textId="77777777" w:rsidR="003E367B" w:rsidRPr="00327FC9" w:rsidRDefault="00327FC9">
      <w:pPr>
        <w:ind w:left="73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8</w:t>
      </w:r>
    </w:p>
    <w:p w14:paraId="635518E8" w14:textId="77777777" w:rsidR="003E367B" w:rsidRPr="00327FC9" w:rsidRDefault="00327FC9">
      <w:pPr>
        <w:spacing w:before="2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ss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hu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tit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4"/>
          <w:w w:val="96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4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w w:val="106"/>
          <w:sz w:val="22"/>
          <w:szCs w:val="22"/>
        </w:rPr>
        <w:t>og</w:t>
      </w:r>
      <w:r w:rsidRPr="00327FC9">
        <w:rPr>
          <w:rFonts w:asciiTheme="minorHAnsi" w:hAnsiTheme="minorHAnsi" w:cstheme="minorHAnsi"/>
          <w:b/>
          <w:spacing w:val="-4"/>
          <w:w w:val="106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59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28"/>
          <w:w w:val="15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5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</w:p>
    <w:p w14:paraId="52A9634F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5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2"/>
          <w:w w:val="89"/>
          <w:sz w:val="22"/>
          <w:szCs w:val="22"/>
        </w:rPr>
        <w:t>.</w:t>
      </w:r>
      <w:r w:rsidRPr="00327FC9">
        <w:rPr>
          <w:rFonts w:asciiTheme="minorHAnsi" w:hAnsiTheme="minorHAnsi" w:cstheme="minorHAnsi"/>
          <w:i/>
          <w:spacing w:val="-6"/>
          <w:w w:val="112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w w:val="55"/>
          <w:sz w:val="22"/>
          <w:szCs w:val="22"/>
        </w:rPr>
        <w:t>.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4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ca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3"/>
          <w:w w:val="9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4"/>
          <w:w w:val="111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3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i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no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19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oba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lt</w:t>
      </w:r>
      <w:r w:rsidRPr="00327FC9">
        <w:rPr>
          <w:rFonts w:asciiTheme="minorHAnsi" w:hAnsiTheme="minorHAnsi" w:cstheme="minorHAnsi"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4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heo</w:t>
      </w:r>
      <w:r w:rsidRPr="00327FC9">
        <w:rPr>
          <w:rFonts w:asciiTheme="minorHAnsi" w:hAnsiTheme="minorHAnsi" w:cstheme="minorHAnsi"/>
          <w:i/>
          <w:sz w:val="22"/>
          <w:szCs w:val="22"/>
        </w:rPr>
        <w:t>ry</w:t>
      </w:r>
      <w:r w:rsidRPr="00327FC9">
        <w:rPr>
          <w:rFonts w:asciiTheme="minorHAnsi" w:hAnsiTheme="minorHAnsi" w:cstheme="minorHAnsi"/>
          <w:i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</w:p>
    <w:p w14:paraId="47539E2C" w14:textId="77777777" w:rsidR="003E367B" w:rsidRPr="00327FC9" w:rsidRDefault="00327FC9">
      <w:pPr>
        <w:spacing w:line="18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4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Th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0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q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8"/>
          <w:w w:val="10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try</w:t>
      </w:r>
    </w:p>
    <w:p w14:paraId="6DE7DAF8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70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ro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h</w:t>
      </w:r>
    </w:p>
    <w:p w14:paraId="72C845E4" w14:textId="77777777" w:rsidR="003E367B" w:rsidRPr="00327FC9" w:rsidRDefault="003E367B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082E27F4" w14:textId="77777777" w:rsidR="003E367B" w:rsidRPr="00327FC9" w:rsidRDefault="00327FC9">
      <w:pPr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7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w w:val="107"/>
          <w:sz w:val="22"/>
          <w:szCs w:val="22"/>
        </w:rPr>
        <w:t>ss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w w:val="105"/>
          <w:sz w:val="22"/>
          <w:szCs w:val="22"/>
        </w:rPr>
        <w:t>pp</w:t>
      </w:r>
      <w:r w:rsidRPr="00327FC9">
        <w:rPr>
          <w:rFonts w:asciiTheme="minorHAnsi" w:hAnsiTheme="minorHAnsi" w:cstheme="minorHAnsi"/>
          <w:b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59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28"/>
          <w:w w:val="15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59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5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</w:p>
    <w:p w14:paraId="6DBF734F" w14:textId="77777777" w:rsidR="003E367B" w:rsidRPr="00327FC9" w:rsidRDefault="00327FC9">
      <w:pPr>
        <w:spacing w:line="18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1147" w:space="697"/>
            <w:col w:w="8136"/>
          </w:cols>
        </w:sectPr>
      </w:pPr>
      <w:r w:rsidRPr="00327FC9">
        <w:rPr>
          <w:rFonts w:asciiTheme="minorHAnsi" w:hAnsiTheme="minorHAnsi" w:cstheme="minorHAnsi"/>
          <w:i/>
          <w:spacing w:val="-5"/>
          <w:w w:val="105"/>
          <w:sz w:val="22"/>
          <w:szCs w:val="22"/>
        </w:rPr>
        <w:t>B</w:t>
      </w:r>
      <w:r w:rsidRPr="00327FC9">
        <w:rPr>
          <w:rFonts w:asciiTheme="minorHAnsi" w:hAnsiTheme="minorHAnsi" w:cstheme="minorHAnsi"/>
          <w:i/>
          <w:spacing w:val="-1"/>
          <w:w w:val="78"/>
          <w:sz w:val="22"/>
          <w:szCs w:val="22"/>
        </w:rPr>
        <w:t>.</w:t>
      </w:r>
      <w:r w:rsidRPr="00327FC9">
        <w:rPr>
          <w:rFonts w:asciiTheme="minorHAnsi" w:hAnsiTheme="minorHAnsi" w:cstheme="minorHAnsi"/>
          <w:i/>
          <w:w w:val="96"/>
          <w:sz w:val="22"/>
          <w:szCs w:val="22"/>
        </w:rPr>
        <w:t>S.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19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6"/>
          <w:w w:val="108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15"/>
          <w:sz w:val="22"/>
          <w:szCs w:val="22"/>
        </w:rPr>
        <w:t>y</w:t>
      </w:r>
      <w:r w:rsidRPr="00327FC9">
        <w:rPr>
          <w:rFonts w:asciiTheme="minorHAnsi" w:hAnsiTheme="minorHAnsi" w:cstheme="minorHAnsi"/>
          <w:i/>
          <w:w w:val="55"/>
          <w:sz w:val="22"/>
          <w:szCs w:val="22"/>
        </w:rPr>
        <w:t>,</w:t>
      </w:r>
      <w:r w:rsidRPr="00327FC9">
        <w:rPr>
          <w:rFonts w:asciiTheme="minorHAnsi" w:hAnsiTheme="minorHAnsi" w:cstheme="minorHAnsi"/>
          <w:i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4"/>
          <w:w w:val="111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i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Ba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rks</w:t>
      </w:r>
      <w:r w:rsidRPr="00327FC9">
        <w:rPr>
          <w:rFonts w:asciiTheme="minorHAnsi" w:hAnsiTheme="minorHAnsi" w:cstheme="minorHAnsi"/>
          <w:i/>
          <w:spacing w:val="-9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ono</w:t>
      </w:r>
      <w:r w:rsidRPr="00327FC9">
        <w:rPr>
          <w:rFonts w:asciiTheme="minorHAnsi" w:hAnsiTheme="minorHAnsi" w:cstheme="minorHAnsi"/>
          <w:i/>
          <w:spacing w:val="-8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3"/>
          <w:w w:val="9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ho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w w:val="114"/>
          <w:sz w:val="22"/>
          <w:szCs w:val="22"/>
        </w:rPr>
        <w:t>r</w:t>
      </w:r>
    </w:p>
    <w:p w14:paraId="64B79C53" w14:textId="77777777" w:rsidR="003E367B" w:rsidRPr="00327FC9" w:rsidRDefault="003E367B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72F51B74" w14:textId="77777777" w:rsidR="003E367B" w:rsidRPr="00327FC9" w:rsidRDefault="00327FC9">
      <w:pPr>
        <w:spacing w:before="29" w:line="260" w:lineRule="exact"/>
        <w:ind w:left="730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hAnsiTheme="minorHAnsi" w:cstheme="minorHAnsi"/>
          <w:b/>
          <w:spacing w:val="-14"/>
          <w:position w:val="-1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-5"/>
          <w:position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4"/>
          <w:position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position w:val="-1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spacing w:val="12"/>
          <w:position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position w:val="-1"/>
          <w:sz w:val="22"/>
          <w:szCs w:val="22"/>
        </w:rPr>
        <w:t>&amp;</w:t>
      </w:r>
      <w:r w:rsidRPr="00327FC9">
        <w:rPr>
          <w:rFonts w:asciiTheme="minorHAnsi" w:hAnsiTheme="minorHAnsi" w:cstheme="minorHAnsi"/>
          <w:b/>
          <w:spacing w:val="-6"/>
          <w:position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7"/>
          <w:w w:val="101"/>
          <w:position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3"/>
          <w:w w:val="98"/>
          <w:position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7"/>
          <w:position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4"/>
          <w:w w:val="103"/>
          <w:position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5"/>
          <w:w w:val="104"/>
          <w:position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w w:val="103"/>
          <w:position w:val="-1"/>
          <w:sz w:val="22"/>
          <w:szCs w:val="22"/>
        </w:rPr>
        <w:t>rc</w:t>
      </w:r>
      <w:r w:rsidRPr="00327FC9">
        <w:rPr>
          <w:rFonts w:asciiTheme="minorHAnsi" w:hAnsiTheme="minorHAnsi" w:cstheme="minorHAnsi"/>
          <w:b/>
          <w:w w:val="97"/>
          <w:position w:val="-1"/>
          <w:sz w:val="22"/>
          <w:szCs w:val="22"/>
        </w:rPr>
        <w:t>h</w:t>
      </w:r>
    </w:p>
    <w:p w14:paraId="402B2248" w14:textId="77777777" w:rsidR="003E367B" w:rsidRPr="00327FC9" w:rsidRDefault="00327FC9">
      <w:pPr>
        <w:spacing w:before="25"/>
        <w:ind w:left="730" w:right="-3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8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-1</w:t>
      </w:r>
      <w:r w:rsidRPr="00327FC9">
        <w:rPr>
          <w:rFonts w:asciiTheme="minorHAnsi" w:hAnsiTheme="minorHAnsi" w:cstheme="minorHAnsi"/>
          <w:sz w:val="22"/>
          <w:szCs w:val="22"/>
        </w:rPr>
        <w:t>3</w:t>
      </w:r>
    </w:p>
    <w:p w14:paraId="51CF08C9" w14:textId="77777777" w:rsidR="003E367B" w:rsidRPr="00327FC9" w:rsidRDefault="003E367B">
      <w:pPr>
        <w:spacing w:before="10" w:line="180" w:lineRule="exact"/>
        <w:rPr>
          <w:rFonts w:asciiTheme="minorHAnsi" w:hAnsiTheme="minorHAnsi" w:cstheme="minorHAnsi"/>
          <w:sz w:val="22"/>
          <w:szCs w:val="22"/>
        </w:rPr>
      </w:pPr>
    </w:p>
    <w:p w14:paraId="0E90DEB0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6BBCD58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DC186C7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45C6A05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85C009B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C901C64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F9DF93F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A6FECAE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2D7C6B8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EF762F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F95ADC9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C38C126" w14:textId="77777777" w:rsidR="003E367B" w:rsidRPr="00327FC9" w:rsidRDefault="00327FC9">
      <w:pPr>
        <w:ind w:left="73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3</w:t>
      </w:r>
    </w:p>
    <w:p w14:paraId="3856B36F" w14:textId="77777777" w:rsidR="003E367B" w:rsidRPr="00327FC9" w:rsidRDefault="003E367B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</w:p>
    <w:p w14:paraId="712E80FD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01757AF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A8B8C19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8A656A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6614E2D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E00F6CD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6090A3D" w14:textId="77777777" w:rsidR="003E367B" w:rsidRPr="00327FC9" w:rsidRDefault="00327FC9">
      <w:pPr>
        <w:ind w:left="730" w:right="-47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-3"/>
          <w:w w:val="11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2</w:t>
      </w:r>
    </w:p>
    <w:p w14:paraId="13DA9211" w14:textId="77777777" w:rsidR="003E367B" w:rsidRPr="00327FC9" w:rsidRDefault="00327FC9">
      <w:pPr>
        <w:spacing w:before="25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bo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8"/>
          <w:w w:val="125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w w:val="66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4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50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23"/>
          <w:w w:val="15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50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am</w:t>
      </w:r>
      <w:r w:rsidRPr="00327FC9">
        <w:rPr>
          <w:rFonts w:asciiTheme="minorHAnsi" w:hAnsiTheme="minorHAnsi" w:cstheme="minorHAnsi"/>
          <w:spacing w:val="-13"/>
          <w:w w:val="102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</w:p>
    <w:p w14:paraId="432249BA" w14:textId="77777777" w:rsidR="003E367B" w:rsidRPr="00327FC9" w:rsidRDefault="00327FC9">
      <w:pPr>
        <w:spacing w:line="18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ona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ns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tit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3"/>
          <w:w w:val="89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15"/>
          <w:w w:val="221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5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3"/>
          <w:w w:val="9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4"/>
          <w:w w:val="107"/>
          <w:sz w:val="22"/>
          <w:szCs w:val="22"/>
        </w:rPr>
        <w:t>v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13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Sc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nc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11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w w:val="83"/>
          <w:sz w:val="22"/>
          <w:szCs w:val="22"/>
        </w:rPr>
        <w:t>(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spacing w:val="-3"/>
          <w:w w:val="94"/>
          <w:sz w:val="22"/>
          <w:szCs w:val="22"/>
        </w:rPr>
        <w:t>1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1</w:t>
      </w:r>
      <w:r w:rsidRPr="00327FC9">
        <w:rPr>
          <w:rFonts w:asciiTheme="minorHAnsi" w:hAnsiTheme="minorHAnsi" w:cstheme="minorHAnsi"/>
          <w:i/>
          <w:spacing w:val="-2"/>
          <w:w w:val="108"/>
          <w:sz w:val="22"/>
          <w:szCs w:val="22"/>
        </w:rPr>
        <w:t>-</w:t>
      </w:r>
      <w:r w:rsidRPr="00327FC9">
        <w:rPr>
          <w:rFonts w:asciiTheme="minorHAnsi" w:hAnsiTheme="minorHAnsi" w:cstheme="minorHAnsi"/>
          <w:i/>
          <w:spacing w:val="-3"/>
          <w:w w:val="94"/>
          <w:sz w:val="22"/>
          <w:szCs w:val="22"/>
        </w:rPr>
        <w:t>1</w:t>
      </w:r>
      <w:r w:rsidRPr="00327FC9">
        <w:rPr>
          <w:rFonts w:asciiTheme="minorHAnsi" w:hAnsiTheme="minorHAnsi" w:cstheme="minorHAnsi"/>
          <w:i/>
          <w:spacing w:val="-4"/>
          <w:w w:val="111"/>
          <w:sz w:val="22"/>
          <w:szCs w:val="22"/>
        </w:rPr>
        <w:t>3</w:t>
      </w:r>
      <w:r w:rsidRPr="00327FC9">
        <w:rPr>
          <w:rFonts w:asciiTheme="minorHAnsi" w:hAnsiTheme="minorHAnsi" w:cstheme="minorHAnsi"/>
          <w:i/>
          <w:sz w:val="22"/>
          <w:szCs w:val="22"/>
        </w:rPr>
        <w:t>)</w:t>
      </w:r>
    </w:p>
    <w:p w14:paraId="15733D37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ona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Sc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en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8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unda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dua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se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8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4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z w:val="22"/>
          <w:szCs w:val="22"/>
        </w:rPr>
        <w:t>w</w:t>
      </w:r>
      <w:r w:rsidRPr="00327FC9">
        <w:rPr>
          <w:rFonts w:asciiTheme="minorHAnsi" w:hAnsiTheme="minorHAnsi" w:cstheme="minorHAnsi"/>
          <w:i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w w:val="83"/>
          <w:sz w:val="22"/>
          <w:szCs w:val="22"/>
        </w:rPr>
        <w:t>(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2009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11</w:t>
      </w:r>
      <w:r w:rsidRPr="00327FC9">
        <w:rPr>
          <w:rFonts w:asciiTheme="minorHAnsi" w:hAnsiTheme="minorHAnsi" w:cstheme="minorHAnsi"/>
          <w:i/>
          <w:w w:val="108"/>
          <w:sz w:val="22"/>
          <w:szCs w:val="22"/>
        </w:rPr>
        <w:t>)</w:t>
      </w:r>
    </w:p>
    <w:p w14:paraId="010015E4" w14:textId="77777777" w:rsidR="003E367B" w:rsidRPr="00327FC9" w:rsidRDefault="00327FC9">
      <w:pPr>
        <w:spacing w:before="1" w:line="230" w:lineRule="auto"/>
        <w:ind w:left="158" w:right="1027" w:hanging="15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yco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z w:val="22"/>
          <w:szCs w:val="22"/>
        </w:rPr>
        <w:t>al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sa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)</w:t>
      </w:r>
    </w:p>
    <w:p w14:paraId="7B547410" w14:textId="77777777" w:rsidR="003E367B" w:rsidRPr="00327FC9" w:rsidRDefault="00327FC9">
      <w:pPr>
        <w:spacing w:before="7" w:line="180" w:lineRule="exact"/>
        <w:ind w:left="158" w:right="1550" w:hanging="15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rtl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ze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 xml:space="preserve">c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2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</w:p>
    <w:p w14:paraId="71F57868" w14:textId="77777777" w:rsidR="003E367B" w:rsidRPr="00327FC9" w:rsidRDefault="00327FC9">
      <w:pPr>
        <w:spacing w:before="1" w:line="200" w:lineRule="exact"/>
        <w:ind w:left="163" w:right="1943" w:hanging="15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z w:val="22"/>
          <w:szCs w:val="22"/>
        </w:rPr>
        <w:t>7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gra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w w:val="11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</w:p>
    <w:p w14:paraId="7119170E" w14:textId="77777777" w:rsidR="003E367B" w:rsidRPr="00327FC9" w:rsidRDefault="00327FC9">
      <w:pPr>
        <w:spacing w:line="18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23"/>
          <w:w w:val="8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29"/>
          <w:w w:val="7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86"/>
          <w:sz w:val="22"/>
          <w:szCs w:val="22"/>
        </w:rPr>
        <w:t>s</w:t>
      </w:r>
    </w:p>
    <w:p w14:paraId="6A9655DD" w14:textId="77777777" w:rsidR="003E367B" w:rsidRPr="00327FC9" w:rsidRDefault="00327FC9">
      <w:pPr>
        <w:spacing w:line="20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0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2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61"/>
          <w:sz w:val="22"/>
          <w:szCs w:val="22"/>
        </w:rPr>
        <w:t xml:space="preserve">1 </w:t>
      </w:r>
      <w:r w:rsidRPr="00327FC9">
        <w:rPr>
          <w:rFonts w:asciiTheme="minorHAnsi" w:hAnsiTheme="minorHAnsi" w:cstheme="minorHAnsi"/>
          <w:spacing w:val="10"/>
          <w:w w:val="6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6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6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23"/>
          <w:w w:val="8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n</w:t>
      </w:r>
    </w:p>
    <w:p w14:paraId="24690123" w14:textId="77777777" w:rsidR="003E367B" w:rsidRPr="00327FC9" w:rsidRDefault="003E367B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6B5D6D3C" w14:textId="77777777" w:rsidR="003E367B" w:rsidRPr="00327FC9" w:rsidRDefault="00327FC9">
      <w:pPr>
        <w:ind w:left="1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79"/>
          <w:sz w:val="22"/>
          <w:szCs w:val="22"/>
        </w:rPr>
        <w:t>--</w:t>
      </w:r>
      <w:r w:rsidRPr="00327FC9">
        <w:rPr>
          <w:rFonts w:asciiTheme="minorHAnsi" w:hAnsiTheme="minorHAnsi" w:cstheme="minorHAnsi"/>
          <w:b/>
          <w:spacing w:val="8"/>
          <w:w w:val="7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7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79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w w:val="79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</w:p>
    <w:p w14:paraId="7A34889C" w14:textId="77777777" w:rsidR="003E367B" w:rsidRPr="00327FC9" w:rsidRDefault="00327FC9">
      <w:pPr>
        <w:spacing w:line="200" w:lineRule="exact"/>
        <w:ind w:left="1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nn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19"/>
          <w:sz w:val="22"/>
          <w:szCs w:val="22"/>
        </w:rPr>
        <w:t>V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w</w:t>
      </w:r>
      <w:r w:rsidRPr="00327FC9">
        <w:rPr>
          <w:rFonts w:asciiTheme="minorHAnsi" w:hAnsiTheme="minorHAnsi" w:cstheme="minorHAnsi"/>
          <w:i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4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3"/>
          <w:w w:val="114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1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w w:val="117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an</w:t>
      </w:r>
      <w:r w:rsidRPr="00327FC9">
        <w:rPr>
          <w:rFonts w:asciiTheme="minorHAnsi" w:hAnsiTheme="minorHAnsi" w:cstheme="minorHAnsi"/>
          <w:i/>
          <w:w w:val="110"/>
          <w:sz w:val="22"/>
          <w:szCs w:val="22"/>
        </w:rPr>
        <w:t>t</w:t>
      </w:r>
    </w:p>
    <w:p w14:paraId="4C69C594" w14:textId="77777777" w:rsidR="003E367B" w:rsidRPr="00327FC9" w:rsidRDefault="00327FC9">
      <w:pPr>
        <w:spacing w:before="6" w:line="180" w:lineRule="exact"/>
        <w:ind w:left="158" w:right="1420" w:firstLine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Se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78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5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gra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3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=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)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m</w:t>
      </w:r>
    </w:p>
    <w:p w14:paraId="10CD90D1" w14:textId="77777777" w:rsidR="003E367B" w:rsidRPr="00327FC9" w:rsidRDefault="00327FC9">
      <w:pPr>
        <w:spacing w:line="230" w:lineRule="auto"/>
        <w:ind w:left="154" w:right="1420" w:hanging="14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Sen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gage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k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ak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ven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-2"/>
          <w:w w:val="9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c</w:t>
      </w:r>
    </w:p>
    <w:p w14:paraId="3939516E" w14:textId="77777777" w:rsidR="003E367B" w:rsidRPr="00327FC9" w:rsidRDefault="003E367B">
      <w:pPr>
        <w:spacing w:before="4" w:line="200" w:lineRule="exact"/>
        <w:rPr>
          <w:rFonts w:asciiTheme="minorHAnsi" w:hAnsiTheme="minorHAnsi" w:cstheme="minorHAnsi"/>
          <w:sz w:val="22"/>
          <w:szCs w:val="22"/>
        </w:rPr>
      </w:pPr>
    </w:p>
    <w:p w14:paraId="66F5C8F1" w14:textId="77777777" w:rsidR="003E367B" w:rsidRPr="00327FC9" w:rsidRDefault="00327FC9">
      <w:pPr>
        <w:spacing w:line="230" w:lineRule="auto"/>
        <w:ind w:left="5" w:right="413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Ser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159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28"/>
          <w:w w:val="15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5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8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7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5"/>
          <w:w w:val="221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5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6"/>
          <w:w w:val="108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bu</w:t>
      </w:r>
      <w:r w:rsidRPr="00327FC9">
        <w:rPr>
          <w:rFonts w:asciiTheme="minorHAnsi" w:hAnsiTheme="minorHAnsi" w:cstheme="minorHAnsi"/>
          <w:i/>
          <w:spacing w:val="-2"/>
          <w:w w:val="110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pe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w w:val="92"/>
          <w:sz w:val="22"/>
          <w:szCs w:val="22"/>
        </w:rPr>
        <w:t>(</w:t>
      </w:r>
      <w:r w:rsidRPr="00327FC9">
        <w:rPr>
          <w:rFonts w:asciiTheme="minorHAnsi" w:hAnsiTheme="minorHAnsi" w:cstheme="minorHAnsi"/>
          <w:i/>
          <w:w w:val="108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7"/>
          <w:w w:val="108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w w:val="103"/>
          <w:sz w:val="22"/>
          <w:szCs w:val="22"/>
        </w:rPr>
        <w:t>1</w:t>
      </w:r>
      <w:r w:rsidRPr="00327FC9">
        <w:rPr>
          <w:rFonts w:asciiTheme="minorHAnsi" w:hAnsiTheme="minorHAnsi" w:cstheme="minorHAnsi"/>
          <w:i/>
          <w:spacing w:val="-8"/>
          <w:w w:val="103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i/>
          <w:w w:val="97"/>
          <w:sz w:val="22"/>
          <w:szCs w:val="22"/>
        </w:rPr>
        <w:t>1</w:t>
      </w:r>
      <w:r w:rsidRPr="00327FC9">
        <w:rPr>
          <w:rFonts w:asciiTheme="minorHAnsi" w:hAnsiTheme="minorHAnsi" w:cstheme="minorHAnsi"/>
          <w:i/>
          <w:spacing w:val="-7"/>
          <w:w w:val="97"/>
          <w:sz w:val="22"/>
          <w:szCs w:val="22"/>
        </w:rPr>
        <w:t>1</w:t>
      </w:r>
      <w:r w:rsidRPr="00327FC9">
        <w:rPr>
          <w:rFonts w:asciiTheme="minorHAnsi" w:hAnsiTheme="minorHAnsi" w:cstheme="minorHAnsi"/>
          <w:i/>
          <w:w w:val="108"/>
          <w:sz w:val="22"/>
          <w:szCs w:val="22"/>
        </w:rPr>
        <w:t xml:space="preserve">)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13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y</w:t>
      </w:r>
      <w:r w:rsidRPr="00327FC9">
        <w:rPr>
          <w:rFonts w:asciiTheme="minorHAnsi" w:hAnsiTheme="minorHAnsi" w:cstheme="minorHAnsi"/>
          <w:i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8"/>
          <w:w w:val="105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w w:val="83"/>
          <w:sz w:val="22"/>
          <w:szCs w:val="22"/>
        </w:rPr>
        <w:t>:</w:t>
      </w:r>
      <w:r w:rsidRPr="00327FC9">
        <w:rPr>
          <w:rFonts w:asciiTheme="minorHAnsi" w:hAnsiTheme="minorHAnsi" w:cstheme="minorHAnsi"/>
          <w:i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w w:val="83"/>
          <w:sz w:val="22"/>
          <w:szCs w:val="22"/>
        </w:rPr>
        <w:t>(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9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i/>
          <w:spacing w:val="-3"/>
          <w:w w:val="94"/>
          <w:sz w:val="22"/>
          <w:szCs w:val="22"/>
        </w:rPr>
        <w:t>1</w:t>
      </w:r>
      <w:r w:rsidRPr="00327FC9">
        <w:rPr>
          <w:rFonts w:asciiTheme="minorHAnsi" w:hAnsiTheme="minorHAnsi" w:cstheme="minorHAnsi"/>
          <w:i/>
          <w:spacing w:val="-4"/>
          <w:w w:val="111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w w:val="92"/>
          <w:sz w:val="22"/>
          <w:szCs w:val="22"/>
        </w:rPr>
        <w:t>)</w:t>
      </w:r>
    </w:p>
    <w:p w14:paraId="7E2AB989" w14:textId="77777777" w:rsidR="003E367B" w:rsidRPr="00327FC9" w:rsidRDefault="00327FC9">
      <w:pPr>
        <w:spacing w:before="7" w:line="180" w:lineRule="exact"/>
        <w:ind w:left="158" w:right="1276" w:hanging="15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lastRenderedPageBreak/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ili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pu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oca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7</w:t>
      </w:r>
      <w:r w:rsidRPr="00327FC9">
        <w:rPr>
          <w:rFonts w:asciiTheme="minorHAnsi" w:hAnsiTheme="minorHAnsi" w:cstheme="minorHAnsi"/>
          <w:sz w:val="22"/>
          <w:szCs w:val="22"/>
        </w:rPr>
        <w:t>%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</w:p>
    <w:p w14:paraId="481CC3DD" w14:textId="77777777" w:rsidR="003E367B" w:rsidRPr="00327FC9" w:rsidRDefault="00327FC9">
      <w:pPr>
        <w:spacing w:line="20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ac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5</w:t>
      </w:r>
      <w:r w:rsidRPr="00327FC9">
        <w:rPr>
          <w:rFonts w:asciiTheme="minorHAnsi" w:hAnsiTheme="minorHAnsi" w:cstheme="minorHAnsi"/>
          <w:sz w:val="22"/>
          <w:szCs w:val="22"/>
        </w:rPr>
        <w:t>%</w:t>
      </w:r>
    </w:p>
    <w:p w14:paraId="1292E24F" w14:textId="77777777" w:rsidR="003E367B" w:rsidRPr="00327FC9" w:rsidRDefault="00327FC9">
      <w:pPr>
        <w:spacing w:line="20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</w:p>
    <w:p w14:paraId="2800AF31" w14:textId="77777777" w:rsidR="003E367B" w:rsidRPr="00327FC9" w:rsidRDefault="00327FC9">
      <w:pPr>
        <w:spacing w:line="180" w:lineRule="exact"/>
        <w:ind w:left="16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w w:val="79"/>
          <w:sz w:val="22"/>
          <w:szCs w:val="22"/>
        </w:rPr>
        <w:t>=</w:t>
      </w:r>
      <w:r w:rsidRPr="00327FC9">
        <w:rPr>
          <w:rFonts w:asciiTheme="minorHAnsi" w:hAnsiTheme="minorHAnsi" w:cstheme="minorHAnsi"/>
          <w:spacing w:val="-4"/>
          <w:w w:val="117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</w:p>
    <w:p w14:paraId="3D4DB102" w14:textId="77777777" w:rsidR="003E367B" w:rsidRPr="00327FC9" w:rsidRDefault="00327FC9">
      <w:pPr>
        <w:spacing w:line="200" w:lineRule="exact"/>
        <w:ind w:left="125" w:right="1001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ove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24"/>
          <w:w w:val="7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ev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=2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</w:p>
    <w:p w14:paraId="688C7B22" w14:textId="77777777" w:rsidR="003E367B" w:rsidRPr="00327FC9" w:rsidRDefault="00327FC9">
      <w:pPr>
        <w:spacing w:line="20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y</w:t>
      </w:r>
    </w:p>
    <w:p w14:paraId="705CA648" w14:textId="77777777" w:rsidR="003E367B" w:rsidRPr="00327FC9" w:rsidRDefault="00327FC9">
      <w:pPr>
        <w:spacing w:line="180" w:lineRule="exact"/>
        <w:ind w:left="5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1321" w:space="518"/>
            <w:col w:w="8141"/>
          </w:cols>
        </w:sectPr>
      </w:pPr>
      <w:r w:rsidRPr="00327FC9">
        <w:rPr>
          <w:rFonts w:asciiTheme="minorHAnsi" w:hAnsiTheme="minorHAnsi" w:cstheme="minorHAnsi"/>
          <w:w w:val="15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14"/>
          <w:w w:val="15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=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18"/>
          <w:w w:val="8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6"/>
          <w:sz w:val="22"/>
          <w:szCs w:val="22"/>
        </w:rPr>
        <w:t>=</w:t>
      </w:r>
      <w:r w:rsidRPr="00327FC9">
        <w:rPr>
          <w:rFonts w:asciiTheme="minorHAnsi" w:hAnsiTheme="minorHAnsi" w:cstheme="minorHAnsi"/>
          <w:spacing w:val="-3"/>
          <w:w w:val="96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96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9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6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6"/>
          <w:sz w:val="22"/>
          <w:szCs w:val="22"/>
        </w:rPr>
        <w:t>s</w:t>
      </w:r>
    </w:p>
    <w:p w14:paraId="2D641DAE" w14:textId="77777777" w:rsidR="003E367B" w:rsidRPr="00327FC9" w:rsidRDefault="00327FC9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5E8C1281">
          <v:shape id="_x0000_s1030" type="#_x0000_t75" style="position:absolute;margin-left:0;margin-top:0;width:594pt;height:783pt;z-index:-1249;mso-position-horizontal-relative:page;mso-position-vertical-relative:page">
            <v:imagedata r:id="rId25" o:title=""/>
            <w10:wrap anchorx="page" anchory="page"/>
          </v:shape>
        </w:pict>
      </w:r>
    </w:p>
    <w:p w14:paraId="74D36A0F" w14:textId="77777777" w:rsidR="003E367B" w:rsidRPr="00327FC9" w:rsidRDefault="00327FC9">
      <w:pPr>
        <w:spacing w:before="29"/>
        <w:ind w:left="72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6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-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6"/>
          <w:w w:val="105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3"/>
          <w:w w:val="10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w w:val="101"/>
          <w:sz w:val="22"/>
          <w:szCs w:val="22"/>
        </w:rPr>
        <w:t>p</w:t>
      </w:r>
    </w:p>
    <w:p w14:paraId="6D98B716" w14:textId="77777777" w:rsidR="003E367B" w:rsidRPr="00327FC9" w:rsidRDefault="00327FC9">
      <w:pPr>
        <w:spacing w:before="20"/>
        <w:ind w:left="73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-1</w:t>
      </w:r>
      <w:r w:rsidRPr="00327FC9">
        <w:rPr>
          <w:rFonts w:asciiTheme="minorHAnsi" w:hAnsiTheme="minorHAnsi" w:cstheme="minorHAnsi"/>
          <w:sz w:val="22"/>
          <w:szCs w:val="22"/>
        </w:rPr>
        <w:t xml:space="preserve">4          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'</w:t>
      </w:r>
      <w:r w:rsidRPr="00327FC9">
        <w:rPr>
          <w:rFonts w:asciiTheme="minorHAnsi" w:hAnsiTheme="minorHAnsi" w:cstheme="minorHAnsi"/>
          <w:b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dv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or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4"/>
          <w:w w:val="105"/>
          <w:sz w:val="22"/>
          <w:szCs w:val="22"/>
        </w:rPr>
        <w:t>un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w w:val="12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5"/>
          <w:w w:val="125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w w:val="201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</w:p>
    <w:p w14:paraId="16B4A7BA" w14:textId="77777777" w:rsidR="003E367B" w:rsidRPr="00327FC9" w:rsidRDefault="00327FC9">
      <w:pPr>
        <w:spacing w:line="200" w:lineRule="exact"/>
        <w:ind w:left="185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dua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5"/>
          <w:w w:val="105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1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w w:val="122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-8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4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</w:p>
    <w:p w14:paraId="2B93513B" w14:textId="77777777" w:rsidR="003E367B" w:rsidRPr="00327FC9" w:rsidRDefault="00327FC9">
      <w:pPr>
        <w:spacing w:line="180" w:lineRule="exact"/>
        <w:ind w:left="18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o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age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</w:p>
    <w:p w14:paraId="4DA002EC" w14:textId="77777777" w:rsidR="003E367B" w:rsidRPr="00327FC9" w:rsidRDefault="00327FC9">
      <w:pPr>
        <w:spacing w:line="180" w:lineRule="exact"/>
        <w:ind w:left="18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npu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gge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ce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</w:p>
    <w:p w14:paraId="0E9D044F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8BB05BE" w14:textId="77777777" w:rsidR="003E367B" w:rsidRPr="00327FC9" w:rsidRDefault="003E367B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79D828F4" w14:textId="77777777" w:rsidR="003E367B" w:rsidRPr="00327FC9" w:rsidRDefault="00327FC9">
      <w:pPr>
        <w:spacing w:before="34"/>
        <w:ind w:left="46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45"/>
          <w:sz w:val="22"/>
          <w:szCs w:val="22"/>
        </w:rPr>
        <w:t>I</w:t>
      </w:r>
    </w:p>
    <w:p w14:paraId="74A81E29" w14:textId="77777777" w:rsidR="003E367B" w:rsidRPr="00327FC9" w:rsidRDefault="003E367B">
      <w:pPr>
        <w:spacing w:before="20" w:line="200" w:lineRule="exact"/>
        <w:rPr>
          <w:rFonts w:asciiTheme="minorHAnsi" w:hAnsiTheme="minorHAnsi" w:cstheme="minorHAnsi"/>
          <w:sz w:val="22"/>
          <w:szCs w:val="22"/>
        </w:rPr>
      </w:pPr>
    </w:p>
    <w:p w14:paraId="7099FF1B" w14:textId="77777777" w:rsidR="003E367B" w:rsidRPr="00327FC9" w:rsidRDefault="00327FC9">
      <w:pPr>
        <w:ind w:left="102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eastAsia="Courier New" w:hAnsiTheme="minorHAnsi" w:cstheme="minorHAnsi"/>
          <w:spacing w:val="-1"/>
          <w:w w:val="62"/>
          <w:sz w:val="22"/>
          <w:szCs w:val="22"/>
        </w:rPr>
        <w:t>3</w:t>
      </w:r>
      <w:r w:rsidRPr="00327FC9">
        <w:rPr>
          <w:rFonts w:asciiTheme="minorHAnsi" w:eastAsia="Courier New" w:hAnsiTheme="minorHAnsi" w:cstheme="minorHAnsi"/>
          <w:w w:val="62"/>
          <w:sz w:val="22"/>
          <w:szCs w:val="22"/>
        </w:rPr>
        <w:t>6</w:t>
      </w:r>
      <w:r w:rsidRPr="00327FC9">
        <w:rPr>
          <w:rFonts w:asciiTheme="minorHAnsi" w:eastAsia="Courier New" w:hAnsiTheme="minorHAnsi" w:cstheme="minorHAnsi"/>
          <w:w w:val="62"/>
          <w:sz w:val="22"/>
          <w:szCs w:val="22"/>
        </w:rPr>
        <w:t xml:space="preserve">                                                                                     </w:t>
      </w:r>
      <w:r w:rsidRPr="00327FC9">
        <w:rPr>
          <w:rFonts w:asciiTheme="minorHAnsi" w:eastAsia="Courier New" w:hAnsiTheme="minorHAnsi" w:cstheme="minorHAnsi"/>
          <w:spacing w:val="16"/>
          <w:w w:val="6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3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ob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90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6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5"/>
          <w:w w:val="12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8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&amp;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ee</w:t>
      </w:r>
      <w:r w:rsidRPr="00327FC9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7"/>
          <w:w w:val="92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13"/>
          <w:sz w:val="22"/>
          <w:szCs w:val="22"/>
        </w:rPr>
        <w:t>t</w:t>
      </w:r>
    </w:p>
    <w:p w14:paraId="5EDCA485" w14:textId="77777777" w:rsidR="003E367B" w:rsidRPr="00327FC9" w:rsidRDefault="003E367B">
      <w:pPr>
        <w:spacing w:before="8" w:line="180" w:lineRule="exact"/>
        <w:rPr>
          <w:rFonts w:asciiTheme="minorHAnsi" w:hAnsiTheme="minorHAnsi" w:cstheme="minorHAnsi"/>
          <w:sz w:val="22"/>
          <w:szCs w:val="22"/>
        </w:rPr>
      </w:pPr>
    </w:p>
    <w:p w14:paraId="51A069F1" w14:textId="77777777" w:rsidR="003E367B" w:rsidRPr="00327FC9" w:rsidRDefault="00327FC9">
      <w:pPr>
        <w:spacing w:before="36"/>
        <w:ind w:left="75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 xml:space="preserve">3                  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leg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ondo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oba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lo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159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23"/>
          <w:w w:val="15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</w:p>
    <w:p w14:paraId="120D2469" w14:textId="77777777" w:rsidR="003E367B" w:rsidRPr="00327FC9" w:rsidRDefault="00327FC9">
      <w:pPr>
        <w:spacing w:line="180" w:lineRule="exact"/>
        <w:ind w:left="187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b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ea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1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8"/>
          <w:w w:val="108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2"/>
          <w:w w:val="9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3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2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w w:val="99"/>
          <w:sz w:val="22"/>
          <w:szCs w:val="22"/>
        </w:rPr>
        <w:t>w</w:t>
      </w:r>
    </w:p>
    <w:p w14:paraId="1D3A8C2A" w14:textId="77777777" w:rsidR="003E367B" w:rsidRPr="00327FC9" w:rsidRDefault="00327FC9">
      <w:pPr>
        <w:spacing w:line="200" w:lineRule="exact"/>
        <w:ind w:left="186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="Arial" w:eastAsia="Arial" w:hAnsi="Arial" w:cs="Arial"/>
          <w:w w:val="66"/>
          <w:sz w:val="22"/>
          <w:szCs w:val="22"/>
        </w:rPr>
        <w:t>■</w:t>
      </w:r>
      <w:r w:rsidRPr="00327FC9">
        <w:rPr>
          <w:rFonts w:asciiTheme="minorHAnsi" w:eastAsia="Arial" w:hAnsiTheme="minorHAnsi" w:cstheme="minorHAnsi"/>
          <w:w w:val="66"/>
          <w:sz w:val="22"/>
          <w:szCs w:val="22"/>
        </w:rPr>
        <w:t xml:space="preserve">  </w:t>
      </w:r>
      <w:r w:rsidRPr="00327FC9">
        <w:rPr>
          <w:rFonts w:asciiTheme="minorHAnsi" w:eastAsia="Arial" w:hAnsiTheme="minorHAnsi" w:cstheme="minorHAnsi"/>
          <w:spacing w:val="21"/>
          <w:w w:val="6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2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Ph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m</w:t>
      </w:r>
    </w:p>
    <w:p w14:paraId="6A1FEDB0" w14:textId="77777777" w:rsidR="003E367B" w:rsidRPr="00327FC9" w:rsidRDefault="00327FC9">
      <w:pPr>
        <w:spacing w:line="200" w:lineRule="exact"/>
        <w:ind w:left="186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4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4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2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</w:p>
    <w:p w14:paraId="65EE6F3F" w14:textId="77777777" w:rsidR="003E367B" w:rsidRPr="00327FC9" w:rsidRDefault="003E367B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072EBCD3" w14:textId="77777777" w:rsidR="003E367B" w:rsidRPr="00327FC9" w:rsidRDefault="00327FC9">
      <w:pPr>
        <w:ind w:left="75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-3"/>
          <w:w w:val="11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w w:val="83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 xml:space="preserve">          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adua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uden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oun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159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28"/>
          <w:w w:val="15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</w:p>
    <w:p w14:paraId="270EA493" w14:textId="77777777" w:rsidR="003E367B" w:rsidRPr="00327FC9" w:rsidRDefault="00327FC9">
      <w:pPr>
        <w:spacing w:line="200" w:lineRule="exact"/>
        <w:ind w:left="185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i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3"/>
          <w:w w:val="99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2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w w:val="109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w w:val="99"/>
          <w:sz w:val="22"/>
          <w:szCs w:val="22"/>
        </w:rPr>
        <w:t>r</w:t>
      </w:r>
    </w:p>
    <w:p w14:paraId="77CC5E89" w14:textId="77777777" w:rsidR="003E367B" w:rsidRPr="00327FC9" w:rsidRDefault="00327FC9">
      <w:pPr>
        <w:spacing w:line="180" w:lineRule="exact"/>
        <w:ind w:left="186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="Arial" w:eastAsia="Arial" w:hAnsi="Arial" w:cs="Arial"/>
          <w:w w:val="66"/>
          <w:sz w:val="22"/>
          <w:szCs w:val="22"/>
        </w:rPr>
        <w:t>■</w:t>
      </w:r>
      <w:r w:rsidRPr="00327FC9">
        <w:rPr>
          <w:rFonts w:asciiTheme="minorHAnsi" w:eastAsia="Arial" w:hAnsiTheme="minorHAnsi" w:cstheme="minorHAnsi"/>
          <w:w w:val="66"/>
          <w:sz w:val="22"/>
          <w:szCs w:val="22"/>
        </w:rPr>
        <w:t xml:space="preserve">  </w:t>
      </w:r>
      <w:r w:rsidRPr="00327FC9">
        <w:rPr>
          <w:rFonts w:asciiTheme="minorHAnsi" w:eastAsia="Arial" w:hAnsiTheme="minorHAnsi" w:cstheme="minorHAnsi"/>
          <w:spacing w:val="21"/>
          <w:w w:val="6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+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</w:p>
    <w:p w14:paraId="7653A461" w14:textId="77777777" w:rsidR="003E367B" w:rsidRPr="00327FC9" w:rsidRDefault="00327FC9">
      <w:pPr>
        <w:spacing w:line="200" w:lineRule="exact"/>
        <w:ind w:left="201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oca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nnu</w:t>
      </w:r>
      <w:r w:rsidRPr="00327FC9">
        <w:rPr>
          <w:rFonts w:asciiTheme="minorHAnsi" w:hAnsiTheme="minorHAnsi" w:cstheme="minorHAnsi"/>
          <w:sz w:val="22"/>
          <w:szCs w:val="22"/>
        </w:rPr>
        <w:t>al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bud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79"/>
          <w:sz w:val="22"/>
          <w:szCs w:val="22"/>
        </w:rPr>
        <w:t>=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$67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</w:p>
    <w:p w14:paraId="01D60BC3" w14:textId="77777777" w:rsidR="003E367B" w:rsidRPr="00327FC9" w:rsidRDefault="00327FC9">
      <w:pPr>
        <w:spacing w:line="200" w:lineRule="exact"/>
        <w:ind w:left="186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4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t-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%</w:t>
      </w:r>
      <w:r w:rsidRPr="00327FC9">
        <w:rPr>
          <w:rFonts w:asciiTheme="minorHAnsi" w:hAnsiTheme="minorHAnsi" w:cstheme="minorHAnsi"/>
          <w:spacing w:val="-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bud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t</w:t>
      </w:r>
    </w:p>
    <w:p w14:paraId="0B8DE852" w14:textId="77777777" w:rsidR="003E367B" w:rsidRPr="00327FC9" w:rsidRDefault="003E367B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5E165946" w14:textId="77777777" w:rsidR="003E367B" w:rsidRPr="00327FC9" w:rsidRDefault="00327FC9">
      <w:pPr>
        <w:ind w:left="75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16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7"/>
          <w:w w:val="99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6"/>
          <w:w w:val="105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3"/>
          <w:w w:val="106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w w:val="101"/>
          <w:sz w:val="22"/>
          <w:szCs w:val="22"/>
        </w:rPr>
        <w:t>h</w:t>
      </w:r>
    </w:p>
    <w:p w14:paraId="1A6BA7D7" w14:textId="77777777" w:rsidR="003E367B" w:rsidRPr="00327FC9" w:rsidRDefault="00327FC9">
      <w:pPr>
        <w:spacing w:before="20"/>
        <w:ind w:left="75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 xml:space="preserve">3               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par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4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og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159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28"/>
          <w:w w:val="15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5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</w:p>
    <w:p w14:paraId="2F12B05C" w14:textId="77777777" w:rsidR="003E367B" w:rsidRPr="00327FC9" w:rsidRDefault="00327FC9">
      <w:pPr>
        <w:spacing w:line="200" w:lineRule="exact"/>
        <w:ind w:left="18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27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eac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w w:val="108"/>
          <w:sz w:val="22"/>
          <w:szCs w:val="22"/>
        </w:rPr>
        <w:t>ss</w:t>
      </w:r>
      <w:r w:rsidRPr="00327FC9">
        <w:rPr>
          <w:rFonts w:asciiTheme="minorHAnsi" w:hAnsiTheme="minorHAnsi" w:cstheme="minorHAnsi"/>
          <w:i/>
          <w:spacing w:val="-1"/>
          <w:w w:val="108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w w:val="108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6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3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w w:val="108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14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w w:val="108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5"/>
          <w:w w:val="108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1"/>
          <w:w w:val="10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w w:val="99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2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spacing w:val="-1"/>
          <w:w w:val="77"/>
          <w:sz w:val="22"/>
          <w:szCs w:val="22"/>
        </w:rPr>
        <w:t>.</w:t>
      </w:r>
      <w:r w:rsidRPr="00327FC9">
        <w:rPr>
          <w:rFonts w:asciiTheme="minorHAnsi" w:hAnsiTheme="minorHAnsi" w:cstheme="minorHAnsi"/>
          <w:i/>
          <w:spacing w:val="-3"/>
          <w:w w:val="110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3"/>
          <w:w w:val="115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spacing w:val="-2"/>
          <w:w w:val="93"/>
          <w:sz w:val="22"/>
          <w:szCs w:val="22"/>
        </w:rPr>
        <w:t>1</w:t>
      </w:r>
      <w:r w:rsidRPr="00327FC9">
        <w:rPr>
          <w:rFonts w:asciiTheme="minorHAnsi" w:hAnsiTheme="minorHAnsi" w:cstheme="minorHAnsi"/>
          <w:i/>
          <w:w w:val="82"/>
          <w:sz w:val="22"/>
          <w:szCs w:val="22"/>
        </w:rPr>
        <w:t>:</w:t>
      </w:r>
      <w:r w:rsidRPr="00327FC9">
        <w:rPr>
          <w:rFonts w:asciiTheme="minorHAnsi" w:hAnsiTheme="minorHAnsi" w:cstheme="minorHAnsi"/>
          <w:i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8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ent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1"/>
          <w:w w:val="93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16"/>
          <w:w w:val="209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4"/>
          <w:w w:val="103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2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2"/>
          <w:w w:val="93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w w:val="103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ev</w:t>
      </w:r>
      <w:r w:rsidRPr="00327FC9">
        <w:rPr>
          <w:rFonts w:asciiTheme="minorHAnsi" w:hAnsiTheme="minorHAnsi" w:cstheme="minorHAnsi"/>
          <w:i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1"/>
          <w:w w:val="99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8"/>
          <w:w w:val="99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3"/>
          <w:w w:val="115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-4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2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w w:val="109"/>
          <w:sz w:val="22"/>
          <w:szCs w:val="22"/>
        </w:rPr>
        <w:t>t</w:t>
      </w:r>
    </w:p>
    <w:p w14:paraId="7B04774F" w14:textId="77777777" w:rsidR="003E367B" w:rsidRPr="00327FC9" w:rsidRDefault="00327FC9">
      <w:pPr>
        <w:spacing w:before="6" w:line="180" w:lineRule="exact"/>
        <w:ind w:left="2022" w:right="1541" w:hanging="15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="Arial" w:eastAsia="Arial" w:hAnsi="Arial" w:cs="Arial"/>
          <w:w w:val="66"/>
          <w:sz w:val="22"/>
          <w:szCs w:val="22"/>
        </w:rPr>
        <w:t>■</w:t>
      </w:r>
      <w:r w:rsidRPr="00327FC9">
        <w:rPr>
          <w:rFonts w:asciiTheme="minorHAnsi" w:eastAsia="Arial" w:hAnsiTheme="minorHAnsi" w:cstheme="minorHAnsi"/>
          <w:w w:val="66"/>
          <w:sz w:val="22"/>
          <w:szCs w:val="22"/>
        </w:rPr>
        <w:t xml:space="preserve">  </w:t>
      </w:r>
      <w:r w:rsidRPr="00327FC9">
        <w:rPr>
          <w:rFonts w:asciiTheme="minorHAnsi" w:eastAsia="Arial" w:hAnsiTheme="minorHAnsi" w:cstheme="minorHAnsi"/>
          <w:spacing w:val="16"/>
          <w:w w:val="6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ph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-3"/>
          <w:w w:val="10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s</w:t>
      </w:r>
    </w:p>
    <w:p w14:paraId="7562133F" w14:textId="77777777" w:rsidR="003E367B" w:rsidRPr="00327FC9" w:rsidRDefault="00327FC9">
      <w:pPr>
        <w:spacing w:line="200" w:lineRule="exact"/>
        <w:ind w:left="2022" w:right="1356" w:hanging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=3</w:t>
      </w:r>
      <w:r w:rsidRPr="00327FC9">
        <w:rPr>
          <w:rFonts w:asciiTheme="minorHAnsi" w:hAnsiTheme="minorHAnsi" w:cstheme="minorHAnsi"/>
          <w:sz w:val="22"/>
          <w:szCs w:val="22"/>
        </w:rPr>
        <w:t xml:space="preserve">0 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6"/>
          <w:sz w:val="22"/>
          <w:szCs w:val="22"/>
        </w:rPr>
        <w:t>s</w:t>
      </w:r>
    </w:p>
    <w:p w14:paraId="4E895A56" w14:textId="77777777" w:rsidR="003E367B" w:rsidRPr="00327FC9" w:rsidRDefault="003E367B">
      <w:pPr>
        <w:spacing w:before="3" w:line="14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pgSz w:w="11880" w:h="15660"/>
          <w:pgMar w:top="1460" w:right="980" w:bottom="280" w:left="920" w:header="720" w:footer="720" w:gutter="0"/>
          <w:cols w:space="720"/>
        </w:sectPr>
      </w:pPr>
    </w:p>
    <w:p w14:paraId="065B783A" w14:textId="77777777" w:rsidR="003E367B" w:rsidRPr="00327FC9" w:rsidRDefault="00327FC9">
      <w:pPr>
        <w:spacing w:before="36"/>
        <w:ind w:left="750" w:right="-47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3"/>
          <w:w w:val="11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3</w:t>
      </w:r>
    </w:p>
    <w:p w14:paraId="7E1FFA85" w14:textId="77777777" w:rsidR="003E367B" w:rsidRPr="00327FC9" w:rsidRDefault="003E367B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2BDABC06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16C07D4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74F4BB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9DD83ED" w14:textId="77777777" w:rsidR="003E367B" w:rsidRPr="00327FC9" w:rsidRDefault="00327FC9">
      <w:pPr>
        <w:ind w:left="75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106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8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2</w:t>
      </w:r>
    </w:p>
    <w:p w14:paraId="321ADFD8" w14:textId="77777777" w:rsidR="003E367B" w:rsidRPr="00327FC9" w:rsidRDefault="003E367B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</w:p>
    <w:p w14:paraId="4C0A4144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0769D17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175532C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D049454" w14:textId="77777777" w:rsidR="003E367B" w:rsidRPr="00327FC9" w:rsidRDefault="00327FC9">
      <w:pPr>
        <w:ind w:left="750" w:right="-3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83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117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11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1</w:t>
      </w:r>
    </w:p>
    <w:p w14:paraId="23BB3016" w14:textId="77777777" w:rsidR="003E367B" w:rsidRPr="00327FC9" w:rsidRDefault="00327FC9">
      <w:pPr>
        <w:spacing w:before="36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nv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ron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Sc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159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28"/>
          <w:w w:val="15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</w:p>
    <w:p w14:paraId="5F30801A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Sc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oo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eac</w:t>
      </w:r>
      <w:r w:rsidRPr="00327FC9">
        <w:rPr>
          <w:rFonts w:asciiTheme="minorHAnsi" w:hAnsiTheme="minorHAnsi" w:cstheme="minorHAnsi"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6"/>
          <w:w w:val="94"/>
          <w:sz w:val="22"/>
          <w:szCs w:val="22"/>
        </w:rPr>
        <w:t>V</w:t>
      </w:r>
      <w:r w:rsidRPr="00327FC9">
        <w:rPr>
          <w:rFonts w:asciiTheme="minorHAnsi" w:hAnsiTheme="minorHAnsi" w:cstheme="minorHAnsi"/>
          <w:i/>
          <w:spacing w:val="-3"/>
          <w:w w:val="99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2"/>
          <w:w w:val="109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3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-2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2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ee</w:t>
      </w:r>
      <w:r w:rsidRPr="00327FC9">
        <w:rPr>
          <w:rFonts w:asciiTheme="minorHAnsi" w:hAnsiTheme="minorHAnsi" w:cstheme="minorHAnsi"/>
          <w:i/>
          <w:w w:val="113"/>
          <w:sz w:val="22"/>
          <w:szCs w:val="22"/>
        </w:rPr>
        <w:t>r</w:t>
      </w:r>
    </w:p>
    <w:p w14:paraId="62AF438E" w14:textId="77777777" w:rsidR="003E367B" w:rsidRPr="00327FC9" w:rsidRDefault="00327FC9">
      <w:pPr>
        <w:spacing w:line="18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="Arial" w:eastAsia="Arial" w:hAnsi="Arial" w:cs="Arial"/>
          <w:w w:val="66"/>
          <w:sz w:val="22"/>
          <w:szCs w:val="22"/>
        </w:rPr>
        <w:t>■</w:t>
      </w:r>
      <w:r w:rsidRPr="00327FC9">
        <w:rPr>
          <w:rFonts w:asciiTheme="minorHAnsi" w:eastAsia="Arial" w:hAnsiTheme="minorHAnsi" w:cstheme="minorHAnsi"/>
          <w:w w:val="66"/>
          <w:sz w:val="22"/>
          <w:szCs w:val="22"/>
        </w:rPr>
        <w:t xml:space="preserve">  </w:t>
      </w:r>
      <w:r w:rsidRPr="00327FC9">
        <w:rPr>
          <w:rFonts w:asciiTheme="minorHAnsi" w:eastAsia="Arial" w:hAnsiTheme="minorHAnsi" w:cstheme="minorHAnsi"/>
          <w:spacing w:val="16"/>
          <w:w w:val="6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cho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</w:p>
    <w:p w14:paraId="78BF7DD1" w14:textId="77777777" w:rsidR="003E367B" w:rsidRPr="00327FC9" w:rsidRDefault="00327FC9">
      <w:pPr>
        <w:spacing w:line="200" w:lineRule="exact"/>
        <w:ind w:left="120" w:right="1115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8"/>
          <w:w w:val="10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PL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up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=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6"/>
          <w:sz w:val="22"/>
          <w:szCs w:val="22"/>
        </w:rPr>
        <w:t>s</w:t>
      </w:r>
    </w:p>
    <w:p w14:paraId="654AB5F5" w14:textId="77777777" w:rsidR="003E367B" w:rsidRPr="00327FC9" w:rsidRDefault="003E367B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7E335BBB" w14:textId="77777777" w:rsidR="003E367B" w:rsidRPr="00327FC9" w:rsidRDefault="00327FC9">
      <w:pPr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par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4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og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159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28"/>
          <w:w w:val="15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5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</w:p>
    <w:p w14:paraId="13530C13" w14:textId="77777777" w:rsidR="003E367B" w:rsidRPr="00327FC9" w:rsidRDefault="00327FC9">
      <w:pPr>
        <w:spacing w:line="20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18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w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1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nt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an</w:t>
      </w:r>
      <w:r w:rsidRPr="00327FC9">
        <w:rPr>
          <w:rFonts w:asciiTheme="minorHAnsi" w:hAnsiTheme="minorHAnsi" w:cstheme="minorHAnsi"/>
          <w:i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Co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ac</w:t>
      </w:r>
      <w:r w:rsidRPr="00327FC9">
        <w:rPr>
          <w:rFonts w:asciiTheme="minorHAnsi" w:hAnsiTheme="minorHAnsi" w:cstheme="minorHAnsi"/>
          <w:i/>
          <w:sz w:val="22"/>
          <w:szCs w:val="22"/>
        </w:rPr>
        <w:t>h</w:t>
      </w:r>
    </w:p>
    <w:p w14:paraId="7402E12F" w14:textId="77777777" w:rsidR="003E367B" w:rsidRPr="00327FC9" w:rsidRDefault="00327FC9">
      <w:pPr>
        <w:spacing w:line="20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4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</w:p>
    <w:p w14:paraId="2D85AF54" w14:textId="77777777" w:rsidR="003E367B" w:rsidRPr="00327FC9" w:rsidRDefault="00327FC9">
      <w:pPr>
        <w:spacing w:line="18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="Arial" w:eastAsia="Arial" w:hAnsi="Arial" w:cs="Arial"/>
          <w:w w:val="66"/>
          <w:sz w:val="22"/>
          <w:szCs w:val="22"/>
        </w:rPr>
        <w:t>■</w:t>
      </w:r>
      <w:r w:rsidRPr="00327FC9">
        <w:rPr>
          <w:rFonts w:asciiTheme="minorHAnsi" w:eastAsia="Arial" w:hAnsiTheme="minorHAnsi" w:cstheme="minorHAnsi"/>
          <w:w w:val="66"/>
          <w:sz w:val="22"/>
          <w:szCs w:val="22"/>
        </w:rPr>
        <w:t xml:space="preserve">  </w:t>
      </w:r>
      <w:r w:rsidRPr="00327FC9">
        <w:rPr>
          <w:rFonts w:asciiTheme="minorHAnsi" w:eastAsia="Arial" w:hAnsiTheme="minorHAnsi" w:cstheme="minorHAnsi"/>
          <w:spacing w:val="16"/>
          <w:w w:val="6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Q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&amp;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02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on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s</w:t>
      </w:r>
    </w:p>
    <w:p w14:paraId="7CA3E8AD" w14:textId="77777777" w:rsidR="003E367B" w:rsidRPr="00327FC9" w:rsidRDefault="003E367B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</w:p>
    <w:p w14:paraId="372239C5" w14:textId="77777777" w:rsidR="003E367B" w:rsidRPr="00327FC9" w:rsidRDefault="00327FC9">
      <w:pPr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par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4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og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6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ng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ne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159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28"/>
          <w:w w:val="15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5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</w:p>
    <w:p w14:paraId="370F1D66" w14:textId="77777777" w:rsidR="003E367B" w:rsidRPr="00327FC9" w:rsidRDefault="00327FC9">
      <w:pPr>
        <w:spacing w:line="180" w:lineRule="exact"/>
        <w:ind w:left="1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-27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eac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w w:val="113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2"/>
          <w:w w:val="106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1"/>
          <w:w w:val="99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w w:val="106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-6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3"/>
          <w:w w:val="99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2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13"/>
          <w:w w:val="119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23"/>
          <w:w w:val="209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3"/>
          <w:w w:val="99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w w:val="102"/>
          <w:sz w:val="22"/>
          <w:szCs w:val="22"/>
        </w:rPr>
        <w:t>2</w:t>
      </w:r>
      <w:r w:rsidRPr="00327FC9">
        <w:rPr>
          <w:rFonts w:asciiTheme="minorHAnsi" w:hAnsiTheme="minorHAnsi" w:cstheme="minorHAnsi"/>
          <w:i/>
          <w:spacing w:val="-6"/>
          <w:w w:val="102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w w:val="99"/>
          <w:sz w:val="22"/>
          <w:szCs w:val="22"/>
        </w:rPr>
        <w:t>.</w:t>
      </w:r>
      <w:r w:rsidRPr="00327FC9">
        <w:rPr>
          <w:rFonts w:asciiTheme="minorHAnsi" w:hAnsiTheme="minorHAnsi" w:cstheme="minorHAnsi"/>
          <w:i/>
          <w:spacing w:val="-4"/>
          <w:w w:val="99"/>
          <w:sz w:val="22"/>
          <w:szCs w:val="22"/>
        </w:rPr>
        <w:t>4</w:t>
      </w:r>
      <w:r w:rsidRPr="00327FC9">
        <w:rPr>
          <w:rFonts w:asciiTheme="minorHAnsi" w:hAnsiTheme="minorHAnsi" w:cstheme="minorHAnsi"/>
          <w:i/>
          <w:spacing w:val="-3"/>
          <w:w w:val="110"/>
          <w:sz w:val="22"/>
          <w:szCs w:val="22"/>
        </w:rPr>
        <w:t>4</w:t>
      </w:r>
      <w:r w:rsidRPr="00327FC9">
        <w:rPr>
          <w:rFonts w:asciiTheme="minorHAnsi" w:hAnsiTheme="minorHAnsi" w:cstheme="minorHAnsi"/>
          <w:i/>
          <w:spacing w:val="-3"/>
          <w:w w:val="110"/>
          <w:sz w:val="22"/>
          <w:szCs w:val="22"/>
        </w:rPr>
        <w:t>0</w:t>
      </w:r>
      <w:r w:rsidRPr="00327FC9">
        <w:rPr>
          <w:rFonts w:asciiTheme="minorHAnsi" w:hAnsiTheme="minorHAnsi" w:cstheme="minorHAnsi"/>
          <w:i/>
          <w:w w:val="66"/>
          <w:sz w:val="22"/>
          <w:szCs w:val="22"/>
        </w:rPr>
        <w:t>:</w:t>
      </w:r>
      <w:r w:rsidRPr="00327FC9">
        <w:rPr>
          <w:rFonts w:asciiTheme="minorHAnsi" w:hAnsiTheme="minorHAnsi" w:cstheme="minorHAnsi"/>
          <w:i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-6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>ys</w:t>
      </w:r>
      <w:r w:rsidRPr="00327FC9">
        <w:rPr>
          <w:rFonts w:asciiTheme="minorHAnsi" w:hAnsiTheme="minorHAnsi" w:cstheme="minorHAnsi"/>
          <w:i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6"/>
          <w:w w:val="93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16"/>
          <w:w w:val="219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4"/>
          <w:w w:val="104"/>
          <w:sz w:val="22"/>
          <w:szCs w:val="22"/>
        </w:rPr>
        <w:t>B</w:t>
      </w:r>
      <w:r w:rsidRPr="00327FC9">
        <w:rPr>
          <w:rFonts w:asciiTheme="minorHAnsi" w:hAnsiTheme="minorHAnsi" w:cstheme="minorHAnsi"/>
          <w:i/>
          <w:spacing w:val="-1"/>
          <w:w w:val="99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1"/>
          <w:w w:val="99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3"/>
          <w:w w:val="99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2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2"/>
          <w:w w:val="109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-3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w w:val="99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3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-5"/>
          <w:w w:val="102"/>
          <w:sz w:val="22"/>
          <w:szCs w:val="22"/>
        </w:rPr>
        <w:t>w</w:t>
      </w:r>
      <w:r w:rsidRPr="00327FC9">
        <w:rPr>
          <w:rFonts w:asciiTheme="minorHAnsi" w:hAnsiTheme="minorHAnsi" w:cstheme="minorHAnsi"/>
          <w:i/>
          <w:spacing w:val="-2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2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2"/>
          <w:w w:val="105"/>
          <w:sz w:val="22"/>
          <w:szCs w:val="22"/>
        </w:rPr>
        <w:t>k</w:t>
      </w:r>
      <w:r w:rsidRPr="00327FC9">
        <w:rPr>
          <w:rFonts w:asciiTheme="minorHAnsi" w:hAnsiTheme="minorHAnsi" w:cstheme="minorHAnsi"/>
          <w:i/>
          <w:w w:val="92"/>
          <w:sz w:val="22"/>
          <w:szCs w:val="22"/>
        </w:rPr>
        <w:t>s</w:t>
      </w:r>
    </w:p>
    <w:p w14:paraId="59E79BEF" w14:textId="77777777" w:rsidR="003E367B" w:rsidRPr="00327FC9" w:rsidRDefault="00327FC9">
      <w:pPr>
        <w:spacing w:line="20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="Arial" w:eastAsia="Arial" w:hAnsi="Arial" w:cs="Arial"/>
          <w:w w:val="66"/>
          <w:sz w:val="22"/>
          <w:szCs w:val="22"/>
        </w:rPr>
        <w:t>■</w:t>
      </w:r>
      <w:r w:rsidRPr="00327FC9">
        <w:rPr>
          <w:rFonts w:asciiTheme="minorHAnsi" w:eastAsia="Arial" w:hAnsiTheme="minorHAnsi" w:cstheme="minorHAnsi"/>
          <w:w w:val="66"/>
          <w:sz w:val="22"/>
          <w:szCs w:val="22"/>
        </w:rPr>
        <w:t xml:space="preserve">  </w:t>
      </w:r>
      <w:r w:rsidRPr="00327FC9">
        <w:rPr>
          <w:rFonts w:asciiTheme="minorHAnsi" w:eastAsia="Arial" w:hAnsiTheme="minorHAnsi" w:cstheme="minorHAnsi"/>
          <w:spacing w:val="21"/>
          <w:w w:val="6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96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qu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8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</w:p>
    <w:p w14:paraId="2555FD69" w14:textId="77777777" w:rsidR="003E367B" w:rsidRPr="00327FC9" w:rsidRDefault="00327FC9">
      <w:pPr>
        <w:spacing w:line="20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pacing w:val="4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</w:t>
      </w:r>
      <w:r w:rsidRPr="00327FC9">
        <w:rPr>
          <w:rFonts w:asciiTheme="minorHAnsi" w:hAnsiTheme="minorHAnsi" w:cstheme="minorHAnsi"/>
          <w:sz w:val="22"/>
          <w:szCs w:val="22"/>
        </w:rPr>
        <w:t>am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</w:p>
    <w:p w14:paraId="6EE779F6" w14:textId="77777777" w:rsidR="003E367B" w:rsidRPr="00327FC9" w:rsidRDefault="00327FC9">
      <w:pPr>
        <w:spacing w:line="18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="Arial" w:eastAsia="Arial" w:hAnsi="Arial" w:cs="Arial"/>
          <w:w w:val="66"/>
          <w:sz w:val="22"/>
          <w:szCs w:val="22"/>
        </w:rPr>
        <w:t>■</w:t>
      </w:r>
      <w:r w:rsidRPr="00327FC9">
        <w:rPr>
          <w:rFonts w:asciiTheme="minorHAnsi" w:eastAsia="Arial" w:hAnsiTheme="minorHAnsi" w:cstheme="minorHAnsi"/>
          <w:w w:val="66"/>
          <w:sz w:val="22"/>
          <w:szCs w:val="22"/>
        </w:rPr>
        <w:t xml:space="preserve">  </w:t>
      </w:r>
      <w:r w:rsidRPr="00327FC9">
        <w:rPr>
          <w:rFonts w:asciiTheme="minorHAnsi" w:eastAsia="Arial" w:hAnsiTheme="minorHAnsi" w:cstheme="minorHAnsi"/>
          <w:spacing w:val="16"/>
          <w:w w:val="6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24"/>
          <w:w w:val="7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qua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lit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2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</w:p>
    <w:p w14:paraId="413EC3E2" w14:textId="77777777" w:rsidR="003E367B" w:rsidRPr="00327FC9" w:rsidRDefault="00327FC9">
      <w:pPr>
        <w:spacing w:line="180" w:lineRule="exact"/>
        <w:ind w:left="154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2" w:space="720" w:equalWidth="0">
            <w:col w:w="1340" w:space="524"/>
            <w:col w:w="8116"/>
          </w:cols>
        </w:sectPr>
      </w:pP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</w:p>
    <w:p w14:paraId="1FED9623" w14:textId="77777777" w:rsidR="003E367B" w:rsidRPr="00327FC9" w:rsidRDefault="003E367B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78A578CE" w14:textId="77777777" w:rsidR="003E367B" w:rsidRPr="00327FC9" w:rsidRDefault="00327FC9">
      <w:pPr>
        <w:spacing w:before="29"/>
        <w:ind w:left="75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sz w:val="22"/>
          <w:szCs w:val="22"/>
        </w:rPr>
        <w:t>il</w:t>
      </w: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3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5"/>
          <w:w w:val="10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3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3"/>
          <w:sz w:val="22"/>
          <w:szCs w:val="22"/>
        </w:rPr>
        <w:t>re</w:t>
      </w:r>
      <w:r w:rsidRPr="00327FC9">
        <w:rPr>
          <w:rFonts w:asciiTheme="minorHAnsi" w:hAnsiTheme="minorHAnsi" w:cstheme="minorHAnsi"/>
          <w:b/>
          <w:spacing w:val="-3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3"/>
          <w:w w:val="106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s</w:t>
      </w:r>
    </w:p>
    <w:p w14:paraId="7F186A99" w14:textId="77777777" w:rsidR="003E367B" w:rsidRPr="00327FC9" w:rsidRDefault="00327FC9">
      <w:pPr>
        <w:spacing w:before="31" w:line="180" w:lineRule="exact"/>
        <w:ind w:left="928" w:right="1123" w:hanging="1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9"/>
          <w:w w:val="96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3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4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w w:val="108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6"/>
          <w:w w:val="108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w w:val="110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w w:val="75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og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4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K/</w:t>
      </w:r>
      <w:r w:rsidRPr="00327FC9">
        <w:rPr>
          <w:rFonts w:asciiTheme="minorHAnsi" w:hAnsiTheme="minorHAnsi" w:cstheme="minorHAnsi"/>
          <w:spacing w:val="-1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DM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ox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A,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</w:p>
    <w:p w14:paraId="66BE61D8" w14:textId="77777777" w:rsidR="003E367B" w:rsidRPr="00327FC9" w:rsidRDefault="003E367B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</w:p>
    <w:p w14:paraId="30BC9BD2" w14:textId="77777777" w:rsidR="003E367B" w:rsidRPr="00327FC9" w:rsidRDefault="00327FC9">
      <w:pPr>
        <w:spacing w:line="462" w:lineRule="auto"/>
        <w:ind w:left="750" w:right="98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ab</w:t>
      </w:r>
      <w:r w:rsidRPr="00327FC9">
        <w:rPr>
          <w:rFonts w:asciiTheme="minorHAnsi" w:hAnsiTheme="minorHAnsi" w:cstheme="minorHAnsi"/>
          <w:b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4"/>
          <w:w w:val="111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w w:val="67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ph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3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5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-8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8"/>
          <w:w w:val="103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try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QTO</w:t>
      </w:r>
      <w:r w:rsidRPr="00327FC9">
        <w:rPr>
          <w:rFonts w:asciiTheme="minorHAnsi" w:hAnsiTheme="minorHAnsi" w:cstheme="minorHAnsi"/>
          <w:sz w:val="22"/>
          <w:szCs w:val="22"/>
        </w:rPr>
        <w:t>F,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QQ</w:t>
      </w:r>
      <w:r w:rsidRPr="00327FC9">
        <w:rPr>
          <w:rFonts w:asciiTheme="minorHAnsi" w:hAnsiTheme="minorHAnsi" w:cstheme="minorHAnsi"/>
          <w:sz w:val="22"/>
          <w:szCs w:val="22"/>
        </w:rPr>
        <w:t>Q,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8"/>
          <w:w w:val="10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b/>
          <w:spacing w:val="-5"/>
          <w:w w:val="96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7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4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2"/>
          <w:w w:val="108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4"/>
          <w:w w:val="11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w w:val="67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phP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6"/>
          <w:w w:val="111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6"/>
          <w:w w:val="10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X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f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-6"/>
          <w:w w:val="97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3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6"/>
          <w:w w:val="108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2"/>
          <w:w w:val="92"/>
          <w:sz w:val="22"/>
          <w:szCs w:val="22"/>
        </w:rPr>
        <w:t>)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9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-3"/>
          <w:w w:val="107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4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2"/>
          <w:w w:val="110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w w:val="75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gy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w w:val="11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5"/>
          <w:w w:val="128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61"/>
          <w:sz w:val="22"/>
          <w:szCs w:val="22"/>
        </w:rPr>
        <w:t>/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ak</w:t>
      </w:r>
      <w:r w:rsidRPr="00327FC9">
        <w:rPr>
          <w:rFonts w:asciiTheme="minorHAnsi" w:hAnsiTheme="minorHAnsi" w:cstheme="minorHAnsi"/>
          <w:spacing w:val="-10"/>
          <w:w w:val="10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g</w:t>
      </w:r>
    </w:p>
    <w:p w14:paraId="4EB2A6E6" w14:textId="77777777" w:rsidR="003E367B" w:rsidRPr="00327FC9" w:rsidRDefault="00327FC9">
      <w:pPr>
        <w:spacing w:before="13" w:line="260" w:lineRule="exact"/>
        <w:ind w:left="750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  <w:r w:rsidRPr="00327FC9">
        <w:rPr>
          <w:rFonts w:asciiTheme="minorHAnsi" w:hAnsiTheme="minorHAnsi" w:cstheme="minorHAnsi"/>
          <w:b/>
          <w:spacing w:val="-8"/>
          <w:position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5"/>
          <w:position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6"/>
          <w:position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5"/>
          <w:position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4"/>
          <w:position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position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37"/>
          <w:position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position w:val="-1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-11"/>
          <w:position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6"/>
          <w:w w:val="98"/>
          <w:position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7"/>
          <w:w w:val="101"/>
          <w:position w:val="-1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-5"/>
          <w:w w:val="104"/>
          <w:position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4"/>
          <w:w w:val="103"/>
          <w:position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6"/>
          <w:w w:val="105"/>
          <w:position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w w:val="96"/>
          <w:position w:val="-1"/>
          <w:sz w:val="22"/>
          <w:szCs w:val="22"/>
        </w:rPr>
        <w:t>s</w:t>
      </w:r>
    </w:p>
    <w:p w14:paraId="36B996B4" w14:textId="77777777" w:rsidR="003E367B" w:rsidRPr="00327FC9" w:rsidRDefault="00327FC9">
      <w:pPr>
        <w:spacing w:before="25"/>
        <w:ind w:left="750" w:right="-47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-3"/>
          <w:w w:val="125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w w:val="83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111"/>
          <w:sz w:val="22"/>
          <w:szCs w:val="22"/>
        </w:rPr>
        <w:t>4</w:t>
      </w:r>
    </w:p>
    <w:p w14:paraId="08D7465E" w14:textId="77777777" w:rsidR="003E367B" w:rsidRPr="00327FC9" w:rsidRDefault="00327FC9">
      <w:pPr>
        <w:spacing w:line="200" w:lineRule="exact"/>
        <w:ind w:left="750" w:right="-4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11</w:t>
      </w:r>
      <w:r w:rsidRPr="00327FC9">
        <w:rPr>
          <w:rFonts w:asciiTheme="minorHAnsi" w:hAnsiTheme="minorHAnsi" w:cstheme="minorHAnsi"/>
          <w:spacing w:val="-4"/>
          <w:w w:val="13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1</w:t>
      </w:r>
      <w:r w:rsidRPr="00327FC9">
        <w:rPr>
          <w:rFonts w:asciiTheme="minorHAnsi" w:hAnsiTheme="minorHAnsi" w:cstheme="minorHAnsi"/>
          <w:sz w:val="22"/>
          <w:szCs w:val="22"/>
        </w:rPr>
        <w:t>3</w:t>
      </w:r>
    </w:p>
    <w:p w14:paraId="45B348DC" w14:textId="77777777" w:rsidR="003E367B" w:rsidRPr="00327FC9" w:rsidRDefault="003E367B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09FEE90E" w14:textId="77777777" w:rsidR="003E367B" w:rsidRPr="00327FC9" w:rsidRDefault="00327FC9">
      <w:pPr>
        <w:ind w:left="75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106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8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1</w:t>
      </w:r>
    </w:p>
    <w:p w14:paraId="133F7C5B" w14:textId="77777777" w:rsidR="003E367B" w:rsidRPr="00327FC9" w:rsidRDefault="003E367B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0592605E" w14:textId="77777777" w:rsidR="003E367B" w:rsidRPr="00327FC9" w:rsidRDefault="00327FC9">
      <w:pPr>
        <w:ind w:left="750" w:right="-3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-3"/>
          <w:w w:val="117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1</w:t>
      </w:r>
    </w:p>
    <w:p w14:paraId="5B879731" w14:textId="77777777" w:rsidR="003E367B" w:rsidRPr="00327FC9" w:rsidRDefault="00327FC9">
      <w:pPr>
        <w:spacing w:line="200" w:lineRule="exact"/>
        <w:ind w:left="750" w:right="-4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7</w:t>
      </w:r>
      <w:r w:rsidRPr="00327FC9">
        <w:rPr>
          <w:rFonts w:asciiTheme="minorHAnsi" w:hAnsiTheme="minorHAnsi" w:cstheme="minorHAnsi"/>
          <w:spacing w:val="-2"/>
          <w:w w:val="108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8</w:t>
      </w:r>
    </w:p>
    <w:p w14:paraId="7BC0109C" w14:textId="77777777" w:rsidR="003E367B" w:rsidRPr="00327FC9" w:rsidRDefault="00327FC9">
      <w:pPr>
        <w:spacing w:line="200" w:lineRule="exact"/>
        <w:ind w:left="750" w:right="-4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04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8</w:t>
      </w:r>
    </w:p>
    <w:p w14:paraId="124A1A66" w14:textId="77777777" w:rsidR="003E367B" w:rsidRPr="00327FC9" w:rsidRDefault="003E367B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3FE379EB" w14:textId="77777777" w:rsidR="003E367B" w:rsidRPr="00327FC9" w:rsidRDefault="00327FC9">
      <w:pPr>
        <w:ind w:left="75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lastRenderedPageBreak/>
        <w:t>2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3</w:t>
      </w:r>
    </w:p>
    <w:p w14:paraId="14C9156C" w14:textId="77777777" w:rsidR="003E367B" w:rsidRPr="00327FC9" w:rsidRDefault="00327FC9">
      <w:pPr>
        <w:spacing w:before="25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Sch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8</w:t>
      </w:r>
      <w:r w:rsidRPr="00327FC9">
        <w:rPr>
          <w:rFonts w:asciiTheme="minorHAnsi" w:hAnsiTheme="minorHAnsi" w:cstheme="minorHAnsi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55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00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)</w:t>
      </w:r>
    </w:p>
    <w:p w14:paraId="01479D0A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24"/>
          <w:w w:val="7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</w:p>
    <w:p w14:paraId="33604314" w14:textId="77777777" w:rsidR="003E367B" w:rsidRPr="00327FC9" w:rsidRDefault="00327FC9">
      <w:pPr>
        <w:spacing w:line="18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89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)</w:t>
      </w:r>
    </w:p>
    <w:p w14:paraId="0EFA23D2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3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3</w:t>
      </w:r>
      <w:r w:rsidRPr="00327FC9">
        <w:rPr>
          <w:rFonts w:asciiTheme="minorHAnsi" w:hAnsiTheme="minorHAnsi" w:cstheme="minorHAnsi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f</w:t>
      </w:r>
    </w:p>
    <w:p w14:paraId="2D3CEE31" w14:textId="77777777" w:rsidR="003E367B" w:rsidRPr="00327FC9" w:rsidRDefault="00327FC9">
      <w:pPr>
        <w:spacing w:line="20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w w:val="89"/>
          <w:sz w:val="22"/>
          <w:szCs w:val="22"/>
        </w:rPr>
        <w:t>=</w:t>
      </w:r>
      <w:r w:rsidRPr="00327FC9">
        <w:rPr>
          <w:rFonts w:asciiTheme="minorHAnsi" w:hAnsiTheme="minorHAnsi" w:cstheme="minorHAnsi"/>
          <w:spacing w:val="-3"/>
          <w:w w:val="83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117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)</w:t>
      </w:r>
    </w:p>
    <w:p w14:paraId="158AA728" w14:textId="77777777" w:rsidR="003E367B" w:rsidRPr="00327FC9" w:rsidRDefault="00327FC9">
      <w:pPr>
        <w:spacing w:line="18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unda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lo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3"/>
          <w:sz w:val="22"/>
          <w:szCs w:val="22"/>
        </w:rPr>
        <w:t>(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23"/>
          <w:w w:val="8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89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000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)</w:t>
      </w:r>
    </w:p>
    <w:p w14:paraId="033B6118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3"/>
          <w:sz w:val="22"/>
          <w:szCs w:val="22"/>
        </w:rPr>
        <w:t>(</w:t>
      </w:r>
      <w:r w:rsidRPr="00327FC9">
        <w:rPr>
          <w:rFonts w:asciiTheme="minorHAnsi" w:hAnsiTheme="minorHAnsi" w:cstheme="minorHAnsi"/>
          <w:w w:val="10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w w:val="10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nd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2"/>
          <w:w w:val="111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000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)</w:t>
      </w:r>
    </w:p>
    <w:p w14:paraId="1808905A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pp</w:t>
      </w:r>
      <w:r w:rsidRPr="00327FC9">
        <w:rPr>
          <w:rFonts w:asciiTheme="minorHAnsi" w:hAnsiTheme="minorHAnsi" w:cstheme="minorHAnsi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Scho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nn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66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5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</w:p>
    <w:p w14:paraId="1B96987D" w14:textId="77777777" w:rsidR="003E367B" w:rsidRPr="00327FC9" w:rsidRDefault="00327FC9">
      <w:pPr>
        <w:spacing w:line="18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w w:val="89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89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-4"/>
          <w:w w:val="11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)</w:t>
      </w:r>
    </w:p>
    <w:p w14:paraId="7B64C6B1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0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10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cou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4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18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59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28"/>
          <w:w w:val="15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</w:p>
    <w:p w14:paraId="64275D3C" w14:textId="77777777" w:rsidR="003E367B" w:rsidRPr="00327FC9" w:rsidRDefault="003E367B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5530C2CD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AAE23EA" w14:textId="77777777" w:rsidR="003E367B" w:rsidRPr="00327FC9" w:rsidRDefault="00327FC9">
      <w:pPr>
        <w:spacing w:line="200" w:lineRule="exact"/>
        <w:ind w:left="2146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num="2" w:space="720" w:equalWidth="0">
            <w:col w:w="1345" w:space="524"/>
            <w:col w:w="8111"/>
          </w:cols>
        </w:sectPr>
      </w:pPr>
      <w:hyperlink r:id="rId26">
        <w:r w:rsidRPr="00327FC9">
          <w:rPr>
            <w:rFonts w:asciiTheme="minorHAnsi" w:hAnsiTheme="minorHAnsi" w:cstheme="minorHAnsi"/>
            <w:spacing w:val="-5"/>
            <w:w w:val="96"/>
            <w:position w:val="-1"/>
            <w:sz w:val="22"/>
            <w:szCs w:val="22"/>
          </w:rPr>
          <w:t>w</w:t>
        </w:r>
        <w:r w:rsidRPr="00327FC9">
          <w:rPr>
            <w:rFonts w:asciiTheme="minorHAnsi" w:hAnsiTheme="minorHAnsi" w:cstheme="minorHAnsi"/>
            <w:spacing w:val="-6"/>
            <w:w w:val="104"/>
            <w:position w:val="-1"/>
            <w:sz w:val="22"/>
            <w:szCs w:val="22"/>
          </w:rPr>
          <w:t>ww</w:t>
        </w:r>
        <w:r w:rsidRPr="00327FC9">
          <w:rPr>
            <w:rFonts w:asciiTheme="minorHAnsi" w:hAnsiTheme="minorHAnsi" w:cstheme="minorHAnsi"/>
            <w:spacing w:val="-1"/>
            <w:w w:val="66"/>
            <w:position w:val="-1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-4"/>
            <w:w w:val="111"/>
            <w:position w:val="-1"/>
            <w:sz w:val="22"/>
            <w:szCs w:val="22"/>
          </w:rPr>
          <w:t>p</w:t>
        </w:r>
        <w:r w:rsidRPr="00327FC9">
          <w:rPr>
            <w:rFonts w:asciiTheme="minorHAnsi" w:hAnsiTheme="minorHAnsi" w:cstheme="minorHAnsi"/>
            <w:spacing w:val="-4"/>
            <w:w w:val="106"/>
            <w:position w:val="-1"/>
            <w:sz w:val="22"/>
            <w:szCs w:val="22"/>
          </w:rPr>
          <w:t>h</w:t>
        </w:r>
        <w:r w:rsidRPr="00327FC9">
          <w:rPr>
            <w:rFonts w:asciiTheme="minorHAnsi" w:hAnsiTheme="minorHAnsi" w:cstheme="minorHAnsi"/>
            <w:spacing w:val="-2"/>
            <w:position w:val="-1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w w:val="105"/>
            <w:position w:val="-1"/>
            <w:sz w:val="22"/>
            <w:szCs w:val="22"/>
          </w:rPr>
          <w:t>l</w:t>
        </w:r>
        <w:r w:rsidRPr="00327FC9">
          <w:rPr>
            <w:rFonts w:asciiTheme="minorHAnsi" w:hAnsiTheme="minorHAnsi" w:cstheme="minorHAnsi"/>
            <w:spacing w:val="-4"/>
            <w:w w:val="105"/>
            <w:position w:val="-1"/>
            <w:sz w:val="22"/>
            <w:szCs w:val="22"/>
          </w:rPr>
          <w:t>l</w:t>
        </w:r>
        <w:r w:rsidRPr="00327FC9">
          <w:rPr>
            <w:rFonts w:asciiTheme="minorHAnsi" w:hAnsiTheme="minorHAnsi" w:cstheme="minorHAnsi"/>
            <w:spacing w:val="-2"/>
            <w:position w:val="-1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spacing w:val="-4"/>
            <w:w w:val="106"/>
            <w:position w:val="-1"/>
            <w:sz w:val="22"/>
            <w:szCs w:val="22"/>
          </w:rPr>
          <w:t>pd</w:t>
        </w:r>
        <w:r w:rsidRPr="00327FC9">
          <w:rPr>
            <w:rFonts w:asciiTheme="minorHAnsi" w:hAnsiTheme="minorHAnsi" w:cstheme="minorHAnsi"/>
            <w:spacing w:val="-3"/>
            <w:position w:val="-1"/>
            <w:sz w:val="22"/>
            <w:szCs w:val="22"/>
          </w:rPr>
          <w:t>s</w:t>
        </w:r>
        <w:r w:rsidRPr="00327FC9">
          <w:rPr>
            <w:rFonts w:asciiTheme="minorHAnsi" w:hAnsiTheme="minorHAnsi" w:cstheme="minorHAnsi"/>
            <w:spacing w:val="-2"/>
            <w:w w:val="110"/>
            <w:position w:val="-1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-4"/>
            <w:w w:val="106"/>
            <w:position w:val="-1"/>
            <w:sz w:val="22"/>
            <w:szCs w:val="22"/>
          </w:rPr>
          <w:t>u</w:t>
        </w:r>
        <w:r w:rsidRPr="00327FC9">
          <w:rPr>
            <w:rFonts w:asciiTheme="minorHAnsi" w:hAnsiTheme="minorHAnsi" w:cstheme="minorHAnsi"/>
            <w:spacing w:val="-4"/>
            <w:position w:val="-1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spacing w:val="-4"/>
            <w:w w:val="113"/>
            <w:position w:val="-1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-4"/>
            <w:position w:val="-1"/>
            <w:sz w:val="22"/>
            <w:szCs w:val="22"/>
          </w:rPr>
          <w:t>n</w:t>
        </w:r>
        <w:r w:rsidRPr="00327FC9">
          <w:rPr>
            <w:rFonts w:asciiTheme="minorHAnsi" w:hAnsiTheme="minorHAnsi" w:cstheme="minorHAnsi"/>
            <w:position w:val="-1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-4"/>
            <w:position w:val="-1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-4"/>
            <w:w w:val="106"/>
            <w:position w:val="-1"/>
            <w:sz w:val="22"/>
            <w:szCs w:val="22"/>
          </w:rPr>
          <w:t>o</w:t>
        </w:r>
        <w:r w:rsidRPr="00327FC9">
          <w:rPr>
            <w:rFonts w:asciiTheme="minorHAnsi" w:hAnsiTheme="minorHAnsi" w:cstheme="minorHAnsi"/>
            <w:spacing w:val="-2"/>
            <w:w w:val="108"/>
            <w:position w:val="-1"/>
            <w:sz w:val="22"/>
            <w:szCs w:val="22"/>
          </w:rPr>
          <w:t>r</w:t>
        </w:r>
        <w:r w:rsidRPr="00327FC9">
          <w:rPr>
            <w:rFonts w:asciiTheme="minorHAnsi" w:hAnsiTheme="minorHAnsi" w:cstheme="minorHAnsi"/>
            <w:w w:val="94"/>
            <w:position w:val="-1"/>
            <w:sz w:val="22"/>
            <w:szCs w:val="22"/>
          </w:rPr>
          <w:t>g</w:t>
        </w:r>
      </w:hyperlink>
    </w:p>
    <w:p w14:paraId="15A4A200" w14:textId="77777777" w:rsidR="003E367B" w:rsidRPr="00327FC9" w:rsidRDefault="00327FC9">
      <w:pPr>
        <w:spacing w:before="1" w:line="14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3EAEB901">
          <v:shape id="_x0000_s1029" type="#_x0000_t75" style="position:absolute;margin-left:0;margin-top:0;width:594pt;height:783pt;z-index:-1247;mso-position-horizontal-relative:page;mso-position-vertical-relative:page">
            <v:imagedata r:id="rId27" o:title=""/>
            <w10:wrap anchorx="page" anchory="page"/>
          </v:shape>
        </w:pict>
      </w:r>
    </w:p>
    <w:p w14:paraId="67E7933E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A08A909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9498D3E" w14:textId="77777777" w:rsidR="003E367B" w:rsidRPr="00327FC9" w:rsidRDefault="00327FC9">
      <w:pPr>
        <w:spacing w:before="34"/>
        <w:ind w:left="48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45"/>
          <w:sz w:val="22"/>
          <w:szCs w:val="22"/>
        </w:rPr>
        <w:t>I</w:t>
      </w:r>
    </w:p>
    <w:p w14:paraId="15BC6E99" w14:textId="77777777" w:rsidR="003E367B" w:rsidRPr="00327FC9" w:rsidRDefault="003E367B">
      <w:pPr>
        <w:spacing w:before="16" w:line="200" w:lineRule="exact"/>
        <w:rPr>
          <w:rFonts w:asciiTheme="minorHAnsi" w:hAnsiTheme="minorHAnsi" w:cstheme="minorHAnsi"/>
          <w:sz w:val="22"/>
          <w:szCs w:val="22"/>
        </w:rPr>
      </w:pPr>
    </w:p>
    <w:p w14:paraId="78EBACC9" w14:textId="77777777" w:rsidR="003E367B" w:rsidRPr="00327FC9" w:rsidRDefault="00327FC9">
      <w:pPr>
        <w:ind w:left="112"/>
        <w:rPr>
          <w:rFonts w:asciiTheme="minorHAnsi" w:eastAsia="Courier New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80" w:bottom="280" w:left="920" w:header="720" w:footer="720" w:gutter="0"/>
          <w:cols w:space="720"/>
        </w:sectPr>
      </w:pPr>
      <w:hyperlink r:id="rId28">
        <w:r w:rsidRPr="00327FC9">
          <w:rPr>
            <w:rFonts w:asciiTheme="minorHAnsi" w:hAnsiTheme="minorHAnsi" w:cstheme="minorHAnsi"/>
            <w:spacing w:val="3"/>
            <w:w w:val="77"/>
            <w:sz w:val="22"/>
            <w:szCs w:val="22"/>
          </w:rPr>
          <w:t>h</w:t>
        </w:r>
        <w:r w:rsidRPr="00327FC9">
          <w:rPr>
            <w:rFonts w:asciiTheme="minorHAnsi" w:hAnsiTheme="minorHAnsi" w:cstheme="minorHAnsi"/>
            <w:w w:val="10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10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92"/>
            <w:sz w:val="22"/>
            <w:szCs w:val="22"/>
          </w:rPr>
          <w:t>p</w:t>
        </w:r>
        <w:r w:rsidRPr="00327FC9">
          <w:rPr>
            <w:rFonts w:asciiTheme="minorHAnsi" w:hAnsiTheme="minorHAnsi" w:cstheme="minorHAnsi"/>
            <w:spacing w:val="1"/>
            <w:w w:val="55"/>
            <w:sz w:val="22"/>
            <w:szCs w:val="22"/>
          </w:rPr>
          <w:t>:</w:t>
        </w:r>
        <w:r w:rsidRPr="00327FC9">
          <w:rPr>
            <w:rFonts w:asciiTheme="minorHAnsi" w:hAnsiTheme="minorHAnsi" w:cstheme="minorHAnsi"/>
            <w:spacing w:val="2"/>
            <w:w w:val="111"/>
            <w:sz w:val="22"/>
            <w:szCs w:val="22"/>
          </w:rPr>
          <w:t>/</w:t>
        </w:r>
        <w:r w:rsidRPr="00327FC9">
          <w:rPr>
            <w:rFonts w:asciiTheme="minorHAnsi" w:hAnsiTheme="minorHAnsi" w:cstheme="minorHAnsi"/>
            <w:spacing w:val="2"/>
            <w:w w:val="102"/>
            <w:sz w:val="22"/>
            <w:szCs w:val="22"/>
          </w:rPr>
          <w:t>/</w:t>
        </w:r>
        <w:r w:rsidRPr="00327FC9">
          <w:rPr>
            <w:rFonts w:asciiTheme="minorHAnsi" w:hAnsiTheme="minorHAnsi" w:cstheme="minorHAnsi"/>
            <w:spacing w:val="4"/>
            <w:w w:val="92"/>
            <w:sz w:val="22"/>
            <w:szCs w:val="22"/>
          </w:rPr>
          <w:t>g</w:t>
        </w:r>
        <w:r w:rsidRPr="00327FC9">
          <w:rPr>
            <w:rFonts w:asciiTheme="minorHAnsi" w:hAnsiTheme="minorHAnsi" w:cstheme="minorHAnsi"/>
            <w:spacing w:val="3"/>
            <w:w w:val="110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3"/>
            <w:w w:val="104"/>
            <w:sz w:val="22"/>
            <w:szCs w:val="22"/>
          </w:rPr>
          <w:t>c</w:t>
        </w:r>
        <w:r w:rsidRPr="00327FC9">
          <w:rPr>
            <w:rFonts w:asciiTheme="minorHAnsi" w:hAnsiTheme="minorHAnsi" w:cstheme="minorHAnsi"/>
            <w:spacing w:val="3"/>
            <w:w w:val="98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spacing w:val="2"/>
            <w:w w:val="92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5"/>
            <w:w w:val="89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spacing w:val="1"/>
            <w:w w:val="65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w w:val="9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97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3"/>
            <w:w w:val="110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3"/>
            <w:w w:val="98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w w:val="82"/>
            <w:sz w:val="22"/>
            <w:szCs w:val="22"/>
          </w:rPr>
          <w:t>u</w:t>
        </w:r>
      </w:hyperlink>
      <w:r w:rsidRPr="00327FC9">
        <w:rPr>
          <w:rFonts w:asciiTheme="minorHAnsi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Courier New" w:hAnsiTheme="minorHAnsi" w:cstheme="minorHAnsi"/>
          <w:spacing w:val="-1"/>
          <w:w w:val="61"/>
          <w:sz w:val="22"/>
          <w:szCs w:val="22"/>
        </w:rPr>
        <w:t>3</w:t>
      </w:r>
      <w:r w:rsidRPr="00327FC9">
        <w:rPr>
          <w:rFonts w:asciiTheme="minorHAnsi" w:eastAsia="Courier New" w:hAnsiTheme="minorHAnsi" w:cstheme="minorHAnsi"/>
          <w:w w:val="61"/>
          <w:sz w:val="22"/>
          <w:szCs w:val="22"/>
        </w:rPr>
        <w:t>7</w:t>
      </w:r>
    </w:p>
    <w:p w14:paraId="0450869F" w14:textId="77777777" w:rsidR="003E367B" w:rsidRPr="00327FC9" w:rsidRDefault="003E367B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</w:p>
    <w:p w14:paraId="20492EF2" w14:textId="77777777" w:rsidR="003E367B" w:rsidRPr="00327FC9" w:rsidRDefault="00327FC9">
      <w:pPr>
        <w:spacing w:before="36"/>
        <w:ind w:left="3553" w:right="3781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>Ph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spacing w:val="1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ere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10"/>
          <w:w w:val="9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8"/>
          <w:w w:val="108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8"/>
          <w:w w:val="102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6"/>
          <w:w w:val="10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8"/>
          <w:w w:val="102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w w:val="105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10"/>
          <w:w w:val="10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4"/>
          <w:w w:val="107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8"/>
          <w:w w:val="102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g</w:t>
      </w:r>
    </w:p>
    <w:p w14:paraId="329AC1B2" w14:textId="77777777" w:rsidR="003E367B" w:rsidRPr="00327FC9" w:rsidRDefault="003E367B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7605A3F3" w14:textId="77777777" w:rsidR="003E367B" w:rsidRPr="00327FC9" w:rsidRDefault="00327FC9">
      <w:pPr>
        <w:spacing w:line="180" w:lineRule="exact"/>
        <w:ind w:left="914" w:right="1137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w w:val="108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39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-3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5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6"/>
          <w:w w:val="98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-2"/>
          <w:w w:val="121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3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6"/>
          <w:w w:val="130"/>
          <w:sz w:val="22"/>
          <w:szCs w:val="22"/>
        </w:rPr>
        <w:t>.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77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 </w:t>
      </w:r>
      <w:r w:rsidRPr="00327FC9">
        <w:rPr>
          <w:rFonts w:asciiTheme="minorHAnsi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6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7"/>
          <w:w w:val="102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b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ge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3</w:t>
      </w:r>
      <w:r w:rsidRPr="00327FC9">
        <w:rPr>
          <w:rFonts w:asciiTheme="minorHAnsi" w:hAnsiTheme="minorHAnsi" w:cstheme="minorHAnsi"/>
          <w:sz w:val="22"/>
          <w:szCs w:val="22"/>
        </w:rPr>
        <w:t xml:space="preserve">9 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1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56"/>
          <w:sz w:val="22"/>
          <w:szCs w:val="22"/>
        </w:rPr>
        <w:t>: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6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7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XX</w:t>
      </w:r>
      <w:r w:rsidRPr="00327FC9">
        <w:rPr>
          <w:rFonts w:asciiTheme="minorHAnsi" w:hAnsiTheme="minorHAnsi" w:cstheme="minorHAnsi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XXX</w:t>
      </w:r>
      <w:r w:rsidRPr="00327FC9">
        <w:rPr>
          <w:rFonts w:asciiTheme="minorHAnsi" w:hAnsiTheme="minorHAnsi" w:cstheme="minorHAnsi"/>
          <w:sz w:val="22"/>
          <w:szCs w:val="22"/>
        </w:rPr>
        <w:t xml:space="preserve">X 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 xml:space="preserve">• </w:t>
      </w:r>
      <w:r w:rsidRPr="00327FC9">
        <w:rPr>
          <w:rFonts w:asciiTheme="minorHAnsi" w:hAnsiTheme="minorHAnsi" w:cstheme="minorHAnsi"/>
          <w:spacing w:val="26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67"/>
          <w:sz w:val="22"/>
          <w:szCs w:val="22"/>
        </w:rPr>
        <w:t>: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8"/>
          <w:sz w:val="22"/>
          <w:szCs w:val="22"/>
        </w:rPr>
        <w:t xml:space="preserve"> </w:t>
      </w:r>
      <w:hyperlink r:id="rId29">
        <w:r w:rsidRPr="00327FC9">
          <w:rPr>
            <w:rFonts w:asciiTheme="minorHAnsi" w:hAnsiTheme="minorHAnsi" w:cstheme="minorHAnsi"/>
            <w:spacing w:val="-1"/>
            <w:w w:val="90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spacing w:val="-4"/>
            <w:w w:val="104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spacing w:val="-2"/>
            <w:w w:val="105"/>
            <w:sz w:val="22"/>
            <w:szCs w:val="22"/>
          </w:rPr>
          <w:t>a</w:t>
        </w:r>
        <w:r w:rsidRPr="00327FC9">
          <w:rPr>
            <w:rFonts w:asciiTheme="minorHAnsi" w:hAnsiTheme="minorHAnsi" w:cstheme="minorHAnsi"/>
            <w:spacing w:val="-2"/>
            <w:w w:val="96"/>
            <w:sz w:val="22"/>
            <w:szCs w:val="22"/>
          </w:rPr>
          <w:t>s</w:t>
        </w:r>
        <w:r w:rsidRPr="00327FC9">
          <w:rPr>
            <w:rFonts w:asciiTheme="minorHAnsi" w:hAnsiTheme="minorHAnsi" w:cstheme="minorHAnsi"/>
            <w:spacing w:val="-2"/>
            <w:w w:val="112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-2"/>
            <w:w w:val="99"/>
            <w:sz w:val="22"/>
            <w:szCs w:val="22"/>
          </w:rPr>
          <w:t>u</w:t>
        </w:r>
        <w:r w:rsidRPr="00327FC9">
          <w:rPr>
            <w:rFonts w:asciiTheme="minorHAnsi" w:hAnsiTheme="minorHAnsi" w:cstheme="minorHAnsi"/>
            <w:spacing w:val="-2"/>
            <w:w w:val="105"/>
            <w:sz w:val="22"/>
            <w:szCs w:val="22"/>
          </w:rPr>
          <w:t>de</w:t>
        </w:r>
        <w:r w:rsidRPr="00327FC9">
          <w:rPr>
            <w:rFonts w:asciiTheme="minorHAnsi" w:hAnsiTheme="minorHAnsi" w:cstheme="minorHAnsi"/>
            <w:spacing w:val="-2"/>
            <w:w w:val="99"/>
            <w:sz w:val="22"/>
            <w:szCs w:val="22"/>
          </w:rPr>
          <w:t>n</w:t>
        </w:r>
        <w:r w:rsidRPr="00327FC9">
          <w:rPr>
            <w:rFonts w:asciiTheme="minorHAnsi" w:hAnsiTheme="minorHAnsi" w:cstheme="minorHAnsi"/>
            <w:spacing w:val="-2"/>
            <w:w w:val="135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-4"/>
            <w:w w:val="91"/>
            <w:sz w:val="22"/>
            <w:szCs w:val="22"/>
          </w:rPr>
          <w:t>@</w:t>
        </w:r>
        <w:r w:rsidRPr="00327FC9">
          <w:rPr>
            <w:rFonts w:asciiTheme="minorHAnsi" w:hAnsiTheme="minorHAnsi" w:cstheme="minorHAnsi"/>
            <w:spacing w:val="-5"/>
            <w:w w:val="108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spacing w:val="-2"/>
            <w:w w:val="101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-3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-3"/>
            <w:w w:val="112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-2"/>
            <w:w w:val="105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w w:val="93"/>
            <w:sz w:val="22"/>
            <w:szCs w:val="22"/>
          </w:rPr>
          <w:t>u</w:t>
        </w:r>
      </w:hyperlink>
    </w:p>
    <w:p w14:paraId="516F9CC2" w14:textId="77777777" w:rsidR="003E367B" w:rsidRPr="00327FC9" w:rsidRDefault="003E367B">
      <w:pPr>
        <w:spacing w:before="6" w:line="140" w:lineRule="exact"/>
        <w:rPr>
          <w:rFonts w:asciiTheme="minorHAnsi" w:hAnsiTheme="minorHAnsi" w:cstheme="minorHAnsi"/>
          <w:sz w:val="22"/>
          <w:szCs w:val="22"/>
        </w:rPr>
      </w:pPr>
    </w:p>
    <w:p w14:paraId="41DDA581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pgSz w:w="11880" w:h="15660"/>
          <w:pgMar w:top="1460" w:right="960" w:bottom="280" w:left="940" w:header="720" w:footer="720" w:gutter="0"/>
          <w:cols w:space="720"/>
        </w:sectPr>
      </w:pPr>
    </w:p>
    <w:p w14:paraId="6F231655" w14:textId="77777777" w:rsidR="003E367B" w:rsidRPr="00327FC9" w:rsidRDefault="00327FC9">
      <w:pPr>
        <w:spacing w:before="39"/>
        <w:ind w:left="730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Ed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ti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</w:p>
    <w:p w14:paraId="301CBE3B" w14:textId="77777777" w:rsidR="003E367B" w:rsidRPr="00327FC9" w:rsidRDefault="00327FC9">
      <w:pPr>
        <w:spacing w:before="39" w:line="248" w:lineRule="auto"/>
        <w:ind w:left="10" w:right="951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SAC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z w:val="22"/>
          <w:szCs w:val="22"/>
        </w:rPr>
        <w:t>US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INS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TIT</w:t>
      </w:r>
      <w:r w:rsidRPr="00327FC9">
        <w:rPr>
          <w:rFonts w:asciiTheme="minorHAnsi" w:hAnsiTheme="minorHAnsi" w:cstheme="minorHAnsi"/>
          <w:b/>
          <w:sz w:val="22"/>
          <w:szCs w:val="22"/>
        </w:rPr>
        <w:t>UTE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OF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TEC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OG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          </w:t>
      </w:r>
      <w:r w:rsidRPr="00327FC9">
        <w:rPr>
          <w:rFonts w:asciiTheme="minorHAnsi" w:hAnsiTheme="minorHAnsi" w:cstheme="minorHAnsi"/>
          <w:b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z w:val="22"/>
          <w:szCs w:val="22"/>
        </w:rPr>
        <w:t>rid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e,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da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>h.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gr</w:t>
      </w:r>
      <w:r w:rsidRPr="00327FC9">
        <w:rPr>
          <w:rFonts w:asciiTheme="minorHAnsi" w:hAnsiTheme="minorHAnsi" w:cstheme="minorHAnsi"/>
          <w:b/>
          <w:sz w:val="22"/>
          <w:szCs w:val="22"/>
        </w:rPr>
        <w:t>ee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 xml:space="preserve"> Ma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Scie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ce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Eng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ee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J</w:t>
      </w:r>
      <w:r w:rsidRPr="00327FC9">
        <w:rPr>
          <w:rFonts w:asciiTheme="minorHAnsi" w:hAnsiTheme="minorHAnsi" w:cstheme="minorHAnsi"/>
          <w:b/>
          <w:sz w:val="22"/>
          <w:szCs w:val="22"/>
        </w:rPr>
        <w:t>une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201</w:t>
      </w:r>
      <w:r w:rsidRPr="00327FC9">
        <w:rPr>
          <w:rFonts w:asciiTheme="minorHAnsi" w:hAnsiTheme="minorHAnsi" w:cstheme="minorHAnsi"/>
          <w:b/>
          <w:sz w:val="22"/>
          <w:szCs w:val="22"/>
        </w:rPr>
        <w:t>4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5"/>
          <w:w w:val="108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chniqu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ex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t.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uniqu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cul</w:t>
      </w:r>
      <w:r w:rsidRPr="00327FC9">
        <w:rPr>
          <w:rFonts w:asciiTheme="minorHAnsi" w:hAnsiTheme="minorHAnsi" w:cstheme="minorHAnsi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w w:val="106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2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uit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opti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90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3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-2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 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G</w:t>
      </w:r>
      <w:r w:rsidRPr="00327FC9">
        <w:rPr>
          <w:rFonts w:asciiTheme="minorHAnsi" w:hAnsiTheme="minorHAnsi" w:cstheme="minorHAnsi"/>
          <w:i/>
          <w:spacing w:val="-8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z w:val="22"/>
          <w:szCs w:val="22"/>
        </w:rPr>
        <w:t>:</w:t>
      </w:r>
      <w:r w:rsidRPr="00327FC9">
        <w:rPr>
          <w:rFonts w:asciiTheme="minorHAnsi" w:hAnsiTheme="minorHAnsi" w:cstheme="minorHAnsi"/>
          <w:i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w w:val="105"/>
          <w:sz w:val="22"/>
          <w:szCs w:val="22"/>
        </w:rPr>
        <w:t>4</w:t>
      </w:r>
      <w:r w:rsidRPr="00327FC9">
        <w:rPr>
          <w:rFonts w:asciiTheme="minorHAnsi" w:hAnsiTheme="minorHAnsi" w:cstheme="minorHAnsi"/>
          <w:i/>
          <w:spacing w:val="-1"/>
          <w:w w:val="74"/>
          <w:sz w:val="22"/>
          <w:szCs w:val="22"/>
        </w:rPr>
        <w:t>.</w:t>
      </w:r>
      <w:r w:rsidRPr="00327FC9">
        <w:rPr>
          <w:rFonts w:asciiTheme="minorHAnsi" w:hAnsiTheme="minorHAnsi" w:cstheme="minorHAnsi"/>
          <w:i/>
          <w:spacing w:val="-13"/>
          <w:w w:val="118"/>
          <w:sz w:val="22"/>
          <w:szCs w:val="22"/>
        </w:rPr>
        <w:t>9</w:t>
      </w:r>
      <w:r w:rsidRPr="00327FC9">
        <w:rPr>
          <w:rFonts w:asciiTheme="minorHAnsi" w:hAnsiTheme="minorHAnsi" w:cstheme="minorHAnsi"/>
          <w:i/>
          <w:spacing w:val="-12"/>
          <w:w w:val="157"/>
          <w:sz w:val="22"/>
          <w:szCs w:val="22"/>
        </w:rPr>
        <w:t>/</w:t>
      </w:r>
      <w:r w:rsidRPr="00327FC9">
        <w:rPr>
          <w:rFonts w:asciiTheme="minorHAnsi" w:hAnsiTheme="minorHAnsi" w:cstheme="minorHAnsi"/>
          <w:i/>
          <w:spacing w:val="-2"/>
          <w:w w:val="99"/>
          <w:sz w:val="22"/>
          <w:szCs w:val="22"/>
        </w:rPr>
        <w:t>5</w:t>
      </w:r>
      <w:r w:rsidRPr="00327FC9">
        <w:rPr>
          <w:rFonts w:asciiTheme="minorHAnsi" w:hAnsiTheme="minorHAnsi" w:cstheme="minorHAnsi"/>
          <w:i/>
          <w:spacing w:val="-1"/>
          <w:w w:val="74"/>
          <w:sz w:val="22"/>
          <w:szCs w:val="22"/>
        </w:rPr>
        <w:t>.</w:t>
      </w:r>
      <w:r w:rsidRPr="00327FC9">
        <w:rPr>
          <w:rFonts w:asciiTheme="minorHAnsi" w:hAnsiTheme="minorHAnsi" w:cstheme="minorHAnsi"/>
          <w:i/>
          <w:w w:val="118"/>
          <w:sz w:val="22"/>
          <w:szCs w:val="22"/>
        </w:rPr>
        <w:t>0</w:t>
      </w:r>
    </w:p>
    <w:p w14:paraId="59BAA0F1" w14:textId="77777777" w:rsidR="003E367B" w:rsidRPr="00327FC9" w:rsidRDefault="00327FC9">
      <w:pPr>
        <w:spacing w:line="18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i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Busin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ss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inist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ra</w:t>
      </w:r>
      <w:r w:rsidRPr="00327FC9">
        <w:rPr>
          <w:rFonts w:asciiTheme="minorHAnsi" w:hAnsiTheme="minorHAnsi" w:cstheme="minorHAnsi"/>
          <w:b/>
          <w:sz w:val="22"/>
          <w:szCs w:val="22"/>
        </w:rPr>
        <w:t>ti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hoo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f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t,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MI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</w:p>
    <w:p w14:paraId="67BD30A3" w14:textId="77777777" w:rsidR="003E367B" w:rsidRPr="00327FC9" w:rsidRDefault="00327FC9">
      <w:pPr>
        <w:spacing w:before="8" w:line="247" w:lineRule="auto"/>
        <w:ind w:left="5" w:right="1012" w:hanging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us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es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spacing w:val="-7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i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Inno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chno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gy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age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5"/>
          <w:w w:val="101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ono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age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olic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4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Int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tion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nc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ption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ati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ves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tion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ch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.</w:t>
      </w:r>
    </w:p>
    <w:p w14:paraId="5FFFDD6A" w14:textId="77777777" w:rsidR="003E367B" w:rsidRPr="00327FC9" w:rsidRDefault="00327FC9">
      <w:pPr>
        <w:spacing w:before="2" w:line="180" w:lineRule="exact"/>
        <w:ind w:left="10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1422" w:space="378"/>
            <w:col w:w="8180"/>
          </w:cols>
        </w:sectPr>
      </w:pP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Ma</w:t>
      </w:r>
      <w:r w:rsidRPr="00327FC9">
        <w:rPr>
          <w:rFonts w:asciiTheme="minorHAnsi" w:hAnsiTheme="minorHAnsi" w:cstheme="minorHAnsi"/>
          <w:b/>
          <w:sz w:val="22"/>
          <w:szCs w:val="22"/>
        </w:rPr>
        <w:t>ster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105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8"/>
          <w:w w:val="10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ce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Ch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 xml:space="preserve"> Eng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ing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Pra</w:t>
      </w:r>
      <w:r w:rsidRPr="00327FC9">
        <w:rPr>
          <w:rFonts w:asciiTheme="minorHAnsi" w:hAnsiTheme="minorHAnsi" w:cstheme="minorHAnsi"/>
          <w:b/>
          <w:sz w:val="22"/>
          <w:szCs w:val="22"/>
        </w:rPr>
        <w:t>ctice,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 xml:space="preserve"> Ja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ua</w:t>
      </w:r>
      <w:r w:rsidRPr="00327FC9">
        <w:rPr>
          <w:rFonts w:asciiTheme="minorHAnsi" w:hAnsiTheme="minorHAnsi" w:cstheme="minorHAnsi"/>
          <w:b/>
          <w:sz w:val="22"/>
          <w:szCs w:val="22"/>
        </w:rPr>
        <w:t>ry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2009</w:t>
      </w:r>
      <w:r w:rsidRPr="00327FC9">
        <w:rPr>
          <w:rFonts w:asciiTheme="minorHAnsi" w:hAnsiTheme="minorHAnsi" w:cstheme="minorHAnsi"/>
          <w:b/>
          <w:sz w:val="22"/>
          <w:szCs w:val="22"/>
        </w:rPr>
        <w:t>.</w:t>
      </w:r>
    </w:p>
    <w:p w14:paraId="75DE238A" w14:textId="77777777" w:rsidR="003E367B" w:rsidRPr="00327FC9" w:rsidRDefault="003E367B">
      <w:pPr>
        <w:spacing w:before="9" w:line="14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</w:p>
    <w:p w14:paraId="660664E2" w14:textId="77777777" w:rsidR="003E367B" w:rsidRPr="00327FC9" w:rsidRDefault="00327FC9">
      <w:pPr>
        <w:spacing w:before="39" w:line="244" w:lineRule="auto"/>
        <w:ind w:left="1810" w:right="226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TRINI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COLL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E,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AM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UNIVER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SIT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Ma</w:t>
      </w:r>
      <w:r w:rsidRPr="00327FC9">
        <w:rPr>
          <w:rFonts w:asciiTheme="minorHAnsi" w:hAnsiTheme="minorHAnsi" w:cstheme="minorHAnsi"/>
          <w:b/>
          <w:sz w:val="22"/>
          <w:szCs w:val="22"/>
        </w:rPr>
        <w:t>ster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105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8"/>
          <w:w w:val="10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eer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ng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J</w:t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200</w:t>
      </w:r>
      <w:r w:rsidRPr="00327FC9">
        <w:rPr>
          <w:rFonts w:asciiTheme="minorHAnsi" w:hAnsiTheme="minorHAnsi" w:cstheme="minorHAnsi"/>
          <w:b/>
          <w:sz w:val="22"/>
          <w:szCs w:val="22"/>
        </w:rPr>
        <w:t>6</w:t>
      </w:r>
    </w:p>
    <w:p w14:paraId="1E5926C4" w14:textId="77777777" w:rsidR="003E367B" w:rsidRPr="00327FC9" w:rsidRDefault="00327FC9">
      <w:pPr>
        <w:spacing w:before="5" w:line="180" w:lineRule="exact"/>
        <w:ind w:left="1810" w:right="-4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ac</w:t>
      </w:r>
      <w:r w:rsidRPr="00327FC9">
        <w:rPr>
          <w:rFonts w:asciiTheme="minorHAnsi" w:hAnsiTheme="minorHAnsi" w:cstheme="minorHAnsi"/>
          <w:b/>
          <w:sz w:val="22"/>
          <w:szCs w:val="22"/>
        </w:rPr>
        <w:t>hel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105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-8"/>
          <w:w w:val="10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Arts with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or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in 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ce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nd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Ch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 xml:space="preserve"> Eng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J</w:t>
      </w:r>
      <w:r w:rsidRPr="00327FC9">
        <w:rPr>
          <w:rFonts w:asciiTheme="minorHAnsi" w:hAnsiTheme="minorHAnsi" w:cstheme="minorHAnsi"/>
          <w:b/>
          <w:sz w:val="22"/>
          <w:szCs w:val="22"/>
        </w:rPr>
        <w:t>une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200</w:t>
      </w:r>
      <w:r w:rsidRPr="00327FC9">
        <w:rPr>
          <w:rFonts w:asciiTheme="minorHAnsi" w:hAnsiTheme="minorHAnsi" w:cstheme="minorHAnsi"/>
          <w:b/>
          <w:sz w:val="22"/>
          <w:szCs w:val="22"/>
        </w:rPr>
        <w:t>5</w:t>
      </w:r>
    </w:p>
    <w:p w14:paraId="5D30FFEC" w14:textId="77777777" w:rsidR="003E367B" w:rsidRPr="00327FC9" w:rsidRDefault="00327FC9">
      <w:pPr>
        <w:spacing w:before="3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Ki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ngdo</w:t>
      </w:r>
      <w:r w:rsidRPr="00327FC9">
        <w:rPr>
          <w:rFonts w:asciiTheme="minorHAnsi" w:hAnsiTheme="minorHAnsi" w:cstheme="minorHAnsi"/>
          <w:b/>
          <w:sz w:val="22"/>
          <w:szCs w:val="22"/>
        </w:rPr>
        <w:t>m</w:t>
      </w:r>
    </w:p>
    <w:p w14:paraId="3BD6EEF4" w14:textId="77777777" w:rsidR="003E367B" w:rsidRPr="00327FC9" w:rsidRDefault="00327FC9">
      <w:pPr>
        <w:spacing w:before="3"/>
        <w:ind w:left="254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67"/>
          <w:sz w:val="22"/>
          <w:szCs w:val="22"/>
        </w:rPr>
        <w:t>: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2</w:t>
      </w:r>
    </w:p>
    <w:p w14:paraId="3F99E7E6" w14:textId="77777777" w:rsidR="003E367B" w:rsidRPr="00327FC9" w:rsidRDefault="00327FC9">
      <w:pPr>
        <w:spacing w:before="8" w:line="180" w:lineRule="exact"/>
        <w:ind w:left="254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7745" w:space="123"/>
            <w:col w:w="2112"/>
          </w:cols>
        </w:sect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67"/>
          <w:sz w:val="22"/>
          <w:szCs w:val="22"/>
        </w:rPr>
        <w:t>: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56"/>
          <w:sz w:val="22"/>
          <w:szCs w:val="22"/>
        </w:rPr>
        <w:t>1</w:t>
      </w:r>
    </w:p>
    <w:p w14:paraId="0E62338E" w14:textId="77777777" w:rsidR="003E367B" w:rsidRPr="00327FC9" w:rsidRDefault="003E367B">
      <w:pPr>
        <w:spacing w:before="9" w:line="14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</w:p>
    <w:p w14:paraId="68608F9F" w14:textId="77777777" w:rsidR="003E367B" w:rsidRPr="00327FC9" w:rsidRDefault="00327FC9">
      <w:pPr>
        <w:spacing w:before="39"/>
        <w:ind w:left="730" w:right="-3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xp</w:t>
      </w:r>
      <w:r w:rsidRPr="00327FC9">
        <w:rPr>
          <w:rFonts w:asciiTheme="minorHAnsi" w:hAnsiTheme="minorHAnsi" w:cstheme="minorHAnsi"/>
          <w:b/>
          <w:sz w:val="22"/>
          <w:szCs w:val="22"/>
        </w:rPr>
        <w:t>erie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ce</w:t>
      </w:r>
    </w:p>
    <w:p w14:paraId="5B72BA13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B5959A5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DD0FA9E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2B338D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5656BE3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EE897C4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130BCC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1B889E4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F8EE889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7BC183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EBB8E3D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C4C9738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152301C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90C8A3F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1207830" w14:textId="77777777" w:rsidR="003E367B" w:rsidRPr="00327FC9" w:rsidRDefault="003E367B">
      <w:pPr>
        <w:spacing w:before="6" w:line="240" w:lineRule="exact"/>
        <w:rPr>
          <w:rFonts w:asciiTheme="minorHAnsi" w:hAnsiTheme="minorHAnsi" w:cstheme="minorHAnsi"/>
          <w:sz w:val="22"/>
          <w:szCs w:val="22"/>
        </w:rPr>
      </w:pPr>
    </w:p>
    <w:p w14:paraId="65AFB974" w14:textId="77777777" w:rsidR="003E367B" w:rsidRPr="00327FC9" w:rsidRDefault="00327FC9">
      <w:pPr>
        <w:ind w:left="730" w:right="-4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Le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de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rsh</w:t>
      </w:r>
      <w:r w:rsidRPr="00327FC9">
        <w:rPr>
          <w:rFonts w:asciiTheme="minorHAnsi" w:hAnsiTheme="minorHAnsi" w:cstheme="minorHAnsi"/>
          <w:b/>
          <w:sz w:val="22"/>
          <w:szCs w:val="22"/>
        </w:rPr>
        <w:t>ip</w:t>
      </w:r>
    </w:p>
    <w:p w14:paraId="216A8630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EAA9A42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1ECA002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DC331E3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45D9E0B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684D7E7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15B6C78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5D103D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44A310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03091C6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2554785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CA5BD6A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D606E57" w14:textId="77777777" w:rsidR="003E367B" w:rsidRPr="00327FC9" w:rsidRDefault="003E367B">
      <w:pPr>
        <w:spacing w:before="2" w:line="260" w:lineRule="exact"/>
        <w:rPr>
          <w:rFonts w:asciiTheme="minorHAnsi" w:hAnsiTheme="minorHAnsi" w:cstheme="minorHAnsi"/>
          <w:sz w:val="22"/>
          <w:szCs w:val="22"/>
        </w:rPr>
      </w:pPr>
    </w:p>
    <w:p w14:paraId="4775C97C" w14:textId="77777777" w:rsidR="003E367B" w:rsidRPr="00327FC9" w:rsidRDefault="00327FC9">
      <w:pPr>
        <w:spacing w:line="250" w:lineRule="auto"/>
        <w:ind w:left="730" w:right="174" w:hanging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Aw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ar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ds,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Honor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</w:p>
    <w:p w14:paraId="0CBF77A3" w14:textId="77777777" w:rsidR="003E367B" w:rsidRPr="00327FC9" w:rsidRDefault="003E367B">
      <w:pPr>
        <w:spacing w:before="1" w:line="140" w:lineRule="exact"/>
        <w:rPr>
          <w:rFonts w:asciiTheme="minorHAnsi" w:hAnsiTheme="minorHAnsi" w:cstheme="minorHAnsi"/>
          <w:sz w:val="22"/>
          <w:szCs w:val="22"/>
        </w:rPr>
      </w:pPr>
    </w:p>
    <w:p w14:paraId="285D56AC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FD2CFA4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574812B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18C507A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EF8038E" w14:textId="77777777" w:rsidR="003E367B" w:rsidRPr="00327FC9" w:rsidRDefault="00327FC9">
      <w:pPr>
        <w:spacing w:line="180" w:lineRule="exact"/>
        <w:ind w:left="72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Acti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z w:val="22"/>
          <w:szCs w:val="22"/>
        </w:rPr>
        <w:t>ities</w:t>
      </w:r>
    </w:p>
    <w:p w14:paraId="1BAD3102" w14:textId="77777777" w:rsidR="003E367B" w:rsidRPr="00327FC9" w:rsidRDefault="00327FC9">
      <w:pPr>
        <w:spacing w:before="3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br w:type="column"/>
      </w:r>
      <w:r w:rsidRPr="00327FC9">
        <w:rPr>
          <w:rFonts w:asciiTheme="minorHAnsi" w:hAnsiTheme="minorHAnsi" w:cstheme="minorHAnsi"/>
          <w:b/>
          <w:sz w:val="22"/>
          <w:szCs w:val="22"/>
        </w:rPr>
        <w:lastRenderedPageBreak/>
        <w:t>INDU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TRY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NS</w:t>
      </w:r>
      <w:r w:rsidRPr="00327FC9">
        <w:rPr>
          <w:rFonts w:asciiTheme="minorHAnsi" w:hAnsiTheme="minorHAnsi" w:cstheme="minorHAnsi"/>
          <w:b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IP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</w:p>
    <w:p w14:paraId="5E3DEC12" w14:textId="77777777" w:rsidR="003E367B" w:rsidRPr="00327FC9" w:rsidRDefault="00327FC9">
      <w:pPr>
        <w:spacing w:before="8" w:line="247" w:lineRule="auto"/>
        <w:ind w:left="163" w:right="951" w:hanging="16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RCK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PH</w:t>
      </w:r>
      <w:r w:rsidRPr="00327FC9">
        <w:rPr>
          <w:rFonts w:asciiTheme="minorHAnsi" w:hAnsiTheme="minorHAnsi" w:cstheme="minorHAnsi"/>
          <w:b/>
          <w:sz w:val="22"/>
          <w:szCs w:val="22"/>
        </w:rPr>
        <w:t>AR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MA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UT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z w:val="22"/>
          <w:szCs w:val="22"/>
        </w:rPr>
        <w:t>LS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2008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)                                                                   </w:t>
      </w:r>
      <w:r w:rsidRPr="00327FC9">
        <w:rPr>
          <w:rFonts w:asciiTheme="minorHAnsi" w:hAnsiTheme="minorHAnsi" w:cstheme="minorHAnsi"/>
          <w:b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st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Po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ea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4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-2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2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w w:val="112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-2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"/>
          <w:w w:val="120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w w:val="74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i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oun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sys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tho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hi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sav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0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.</w:t>
      </w:r>
    </w:p>
    <w:p w14:paraId="08966049" w14:textId="77777777" w:rsidR="003E367B" w:rsidRPr="00327FC9" w:rsidRDefault="003E367B">
      <w:pPr>
        <w:spacing w:before="10" w:line="180" w:lineRule="exact"/>
        <w:rPr>
          <w:rFonts w:asciiTheme="minorHAnsi" w:hAnsiTheme="minorHAnsi" w:cstheme="minorHAnsi"/>
          <w:sz w:val="22"/>
          <w:szCs w:val="22"/>
        </w:rPr>
      </w:pPr>
    </w:p>
    <w:p w14:paraId="0BF879A9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CH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MI</w:t>
      </w:r>
      <w:r w:rsidRPr="00327FC9">
        <w:rPr>
          <w:rFonts w:asciiTheme="minorHAnsi" w:hAnsiTheme="minorHAnsi" w:cstheme="minorHAnsi"/>
          <w:b/>
          <w:sz w:val="22"/>
          <w:szCs w:val="22"/>
        </w:rPr>
        <w:t>CA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Su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mm</w:t>
      </w:r>
      <w:r w:rsidRPr="00327FC9">
        <w:rPr>
          <w:rFonts w:asciiTheme="minorHAnsi" w:hAnsiTheme="minorHAnsi" w:cstheme="minorHAnsi"/>
          <w:b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2007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)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 xml:space="preserve">             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3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aq</w:t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e,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z w:val="22"/>
          <w:szCs w:val="22"/>
        </w:rPr>
        <w:t>O</w:t>
      </w:r>
    </w:p>
    <w:p w14:paraId="565FF128" w14:textId="77777777" w:rsidR="003E367B" w:rsidRPr="00327FC9" w:rsidRDefault="00327FC9">
      <w:pPr>
        <w:spacing w:before="3"/>
        <w:ind w:left="117" w:right="1148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3"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te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-5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i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esses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hou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.</w:t>
      </w:r>
    </w:p>
    <w:p w14:paraId="39B35E2E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130CB9A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RNING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epte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ber</w:t>
      </w:r>
      <w:r w:rsidRPr="00327FC9">
        <w:rPr>
          <w:rFonts w:asciiTheme="minorHAnsi" w:hAnsiTheme="minorHAnsi" w:cstheme="minorHAnsi"/>
          <w:b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ov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2007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)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 xml:space="preserve">                                                                              </w:t>
      </w:r>
      <w:r w:rsidRPr="00327FC9">
        <w:rPr>
          <w:rFonts w:asciiTheme="minorHAnsi" w:hAnsiTheme="minorHAnsi" w:cstheme="minorHAnsi"/>
          <w:b/>
          <w:spacing w:val="32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idl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nd,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</w:p>
    <w:p w14:paraId="37FF91F6" w14:textId="77777777" w:rsidR="003E367B" w:rsidRPr="00327FC9" w:rsidRDefault="00327FC9">
      <w:pPr>
        <w:spacing w:before="3"/>
        <w:ind w:left="131" w:right="1076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8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ea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4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-2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2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3"/>
          <w:w w:val="112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-2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-3"/>
          <w:w w:val="120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w w:val="74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i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ec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o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doublin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 xml:space="preserve">a 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w w:val="90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1"/>
          <w:w w:val="155"/>
          <w:sz w:val="22"/>
          <w:szCs w:val="22"/>
        </w:rPr>
        <w:t>'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1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cap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.</w:t>
      </w:r>
    </w:p>
    <w:p w14:paraId="628F5AFD" w14:textId="77777777" w:rsidR="003E367B" w:rsidRPr="00327FC9" w:rsidRDefault="003E367B">
      <w:pPr>
        <w:spacing w:before="5" w:line="180" w:lineRule="exact"/>
        <w:rPr>
          <w:rFonts w:asciiTheme="minorHAnsi" w:hAnsiTheme="minorHAnsi" w:cstheme="minorHAnsi"/>
          <w:sz w:val="22"/>
          <w:szCs w:val="22"/>
        </w:rPr>
      </w:pPr>
    </w:p>
    <w:p w14:paraId="30A286D6" w14:textId="77777777" w:rsidR="003E367B" w:rsidRPr="00327FC9" w:rsidRDefault="00327FC9">
      <w:pPr>
        <w:spacing w:line="248" w:lineRule="auto"/>
        <w:ind w:left="149" w:right="951" w:hanging="14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UNI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TE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GDO</w:t>
      </w:r>
      <w:r w:rsidRPr="00327FC9">
        <w:rPr>
          <w:rFonts w:asciiTheme="minorHAnsi" w:hAnsiTheme="minorHAnsi" w:cstheme="minorHAnsi"/>
          <w:b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AT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OMI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NE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RG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AUT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HO</w:t>
      </w:r>
      <w:r w:rsidRPr="00327FC9">
        <w:rPr>
          <w:rFonts w:asciiTheme="minorHAnsi" w:hAnsiTheme="minorHAnsi" w:cstheme="minorHAnsi"/>
          <w:b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Su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mm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rs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2001</w:t>
      </w:r>
      <w:r w:rsidRPr="00327FC9">
        <w:rPr>
          <w:rFonts w:asciiTheme="minorHAnsi" w:hAnsiTheme="minorHAnsi" w:cstheme="minorHAnsi"/>
          <w:b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200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5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)            </w:t>
      </w:r>
      <w:r w:rsidRPr="00327FC9">
        <w:rPr>
          <w:rFonts w:asciiTheme="minorHAnsi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Ki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ngdo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m </w:t>
      </w:r>
      <w:r w:rsidRPr="00327FC9">
        <w:rPr>
          <w:rFonts w:asciiTheme="minorHAnsi" w:hAnsiTheme="minorHAnsi" w:cstheme="minorHAnsi"/>
          <w:i/>
          <w:spacing w:val="-3"/>
          <w:w w:val="108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-2"/>
          <w:w w:val="108"/>
          <w:sz w:val="22"/>
          <w:szCs w:val="22"/>
        </w:rPr>
        <w:t>nte</w:t>
      </w:r>
      <w:r w:rsidRPr="00327FC9">
        <w:rPr>
          <w:rFonts w:asciiTheme="minorHAnsi" w:hAnsiTheme="minorHAnsi" w:cstheme="minorHAnsi"/>
          <w:i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5"/>
          <w:w w:val="108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-2"/>
          <w:w w:val="108"/>
          <w:sz w:val="22"/>
          <w:szCs w:val="22"/>
        </w:rPr>
        <w:t>:</w:t>
      </w:r>
      <w:r w:rsidRPr="00327FC9">
        <w:rPr>
          <w:rFonts w:asciiTheme="minorHAnsi" w:hAnsiTheme="minorHAnsi" w:cstheme="minorHAnsi"/>
          <w:i/>
          <w:spacing w:val="-6"/>
          <w:w w:val="108"/>
          <w:sz w:val="22"/>
          <w:szCs w:val="22"/>
        </w:rPr>
        <w:t>W</w:t>
      </w:r>
      <w:r w:rsidRPr="00327FC9">
        <w:rPr>
          <w:rFonts w:asciiTheme="minorHAnsi" w:hAnsiTheme="minorHAnsi" w:cstheme="minorHAnsi"/>
          <w:i/>
          <w:spacing w:val="-2"/>
          <w:w w:val="108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-2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-3"/>
          <w:w w:val="108"/>
          <w:sz w:val="22"/>
          <w:szCs w:val="22"/>
        </w:rPr>
        <w:t>k</w:t>
      </w:r>
      <w:r w:rsidRPr="00327FC9">
        <w:rPr>
          <w:rFonts w:asciiTheme="minorHAnsi" w:hAnsiTheme="minorHAnsi" w:cstheme="minorHAnsi"/>
          <w:i/>
          <w:spacing w:val="-2"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w w:val="108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10"/>
          <w:w w:val="10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ui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up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chni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ultin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 xml:space="preserve">.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qu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nt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ese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9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Inco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pip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eve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nc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2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ed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lop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duc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w w:val="90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as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in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be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onito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0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w w:val="10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pu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.</w:t>
      </w:r>
    </w:p>
    <w:p w14:paraId="661B7AEF" w14:textId="77777777" w:rsidR="003E367B" w:rsidRPr="00327FC9" w:rsidRDefault="003E367B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</w:p>
    <w:p w14:paraId="47480FB2" w14:textId="77777777" w:rsidR="003E367B" w:rsidRPr="00327FC9" w:rsidRDefault="00327FC9">
      <w:pPr>
        <w:spacing w:line="248" w:lineRule="auto"/>
        <w:ind w:right="94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DE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NT,</w:t>
      </w:r>
      <w:r w:rsidRPr="00327FC9">
        <w:rPr>
          <w:rFonts w:asciiTheme="minorHAnsi" w:hAnsiTheme="minorHAnsi" w:cstheme="minorHAnsi"/>
          <w:b/>
          <w:spacing w:val="11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UD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NT</w:t>
      </w:r>
      <w:r w:rsidRPr="00327FC9">
        <w:rPr>
          <w:rFonts w:asciiTheme="minorHAnsi" w:hAnsiTheme="minorHAnsi" w:cstheme="minorHAnsi"/>
          <w:b/>
          <w:spacing w:val="5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AD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RSHIP</w:t>
      </w:r>
      <w:r w:rsidRPr="00327FC9">
        <w:rPr>
          <w:rFonts w:asciiTheme="minorHAnsi" w:hAnsiTheme="minorHAnsi" w:cstheme="minorHAnsi"/>
          <w:b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CO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UNCIL</w:t>
      </w:r>
      <w:r w:rsidRPr="00327FC9">
        <w:rPr>
          <w:rFonts w:asciiTheme="minorHAnsi" w:hAnsiTheme="minorHAnsi" w:cstheme="minorHAnsi"/>
          <w:b/>
          <w:spacing w:val="4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OF</w:t>
      </w:r>
      <w:r w:rsidRPr="00327FC9">
        <w:rPr>
          <w:rFonts w:asciiTheme="minorHAnsi" w:hAnsiTheme="minorHAnsi" w:cstheme="minorHAnsi"/>
          <w:b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2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RI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10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SCI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w w:val="97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13"/>
          <w:w w:val="9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2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2</w:t>
      </w:r>
      <w:r w:rsidRPr="00327FC9">
        <w:rPr>
          <w:rFonts w:asciiTheme="minorHAnsi" w:hAnsiTheme="minorHAnsi" w:cstheme="minorHAnsi"/>
          <w:b/>
          <w:spacing w:val="-1"/>
          <w:w w:val="103"/>
          <w:sz w:val="22"/>
          <w:szCs w:val="22"/>
        </w:rPr>
        <w:t>0</w:t>
      </w:r>
      <w:r w:rsidRPr="00327FC9">
        <w:rPr>
          <w:rFonts w:asciiTheme="minorHAnsi" w:hAnsiTheme="minorHAnsi" w:cstheme="minorHAnsi"/>
          <w:b/>
          <w:w w:val="106"/>
          <w:sz w:val="22"/>
          <w:szCs w:val="22"/>
        </w:rPr>
        <w:t>1</w:t>
      </w:r>
      <w:r w:rsidRPr="00327FC9">
        <w:rPr>
          <w:rFonts w:asciiTheme="minorHAnsi" w:hAnsiTheme="minorHAnsi" w:cstheme="minorHAnsi"/>
          <w:b/>
          <w:spacing w:val="-2"/>
          <w:w w:val="106"/>
          <w:sz w:val="22"/>
          <w:szCs w:val="22"/>
        </w:rPr>
        <w:t>1</w:t>
      </w:r>
      <w:r w:rsidRPr="00327FC9">
        <w:rPr>
          <w:rFonts w:asciiTheme="minorHAnsi" w:hAnsiTheme="minorHAnsi" w:cstheme="minorHAnsi"/>
          <w:b/>
          <w:w w:val="127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re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t)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4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tud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bo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jo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o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tud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ese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nnin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12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0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on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nves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chn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1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1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9"/>
          <w:w w:val="9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2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9"/>
          <w:w w:val="102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.</w:t>
      </w:r>
    </w:p>
    <w:p w14:paraId="328EF695" w14:textId="77777777" w:rsidR="003E367B" w:rsidRPr="00327FC9" w:rsidRDefault="003E367B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</w:p>
    <w:p w14:paraId="31968094" w14:textId="77777777" w:rsidR="003E367B" w:rsidRPr="00327FC9" w:rsidRDefault="00327FC9">
      <w:pPr>
        <w:spacing w:line="244" w:lineRule="auto"/>
        <w:ind w:right="114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STU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DE</w:t>
      </w:r>
      <w:r w:rsidRPr="00327FC9">
        <w:rPr>
          <w:rFonts w:asciiTheme="minorHAnsi" w:hAnsiTheme="minorHAnsi" w:cstheme="minorHAnsi"/>
          <w:b/>
          <w:sz w:val="22"/>
          <w:szCs w:val="22"/>
        </w:rPr>
        <w:t>NT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>RE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SE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ATIVE,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ERI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SCI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NCE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ERING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EPT</w:t>
      </w:r>
      <w:r w:rsidRPr="00327FC9">
        <w:rPr>
          <w:rFonts w:asciiTheme="minorHAnsi" w:hAnsiTheme="minorHAnsi" w:cstheme="minorHAnsi"/>
          <w:b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STUDENT 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FF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RS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MITTE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2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2</w:t>
      </w:r>
      <w:r w:rsidRPr="00327FC9">
        <w:rPr>
          <w:rFonts w:asciiTheme="minorHAnsi" w:hAnsiTheme="minorHAnsi" w:cstheme="minorHAnsi"/>
          <w:b/>
          <w:spacing w:val="-1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b/>
          <w:w w:val="109"/>
          <w:sz w:val="22"/>
          <w:szCs w:val="22"/>
        </w:rPr>
        <w:t>1</w:t>
      </w:r>
      <w:r w:rsidRPr="00327FC9">
        <w:rPr>
          <w:rFonts w:asciiTheme="minorHAnsi" w:hAnsiTheme="minorHAnsi" w:cstheme="minorHAnsi"/>
          <w:b/>
          <w:spacing w:val="-2"/>
          <w:w w:val="109"/>
          <w:sz w:val="22"/>
          <w:szCs w:val="22"/>
        </w:rPr>
        <w:t>1</w:t>
      </w:r>
      <w:r w:rsidRPr="00327FC9">
        <w:rPr>
          <w:rFonts w:asciiTheme="minorHAnsi" w:hAnsiTheme="minorHAnsi" w:cstheme="minorHAnsi"/>
          <w:b/>
          <w:w w:val="136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pr</w:t>
      </w:r>
      <w:r w:rsidRPr="00327FC9">
        <w:rPr>
          <w:rFonts w:asciiTheme="minorHAnsi" w:hAnsiTheme="minorHAnsi" w:cstheme="minorHAnsi"/>
          <w:b/>
          <w:sz w:val="22"/>
          <w:szCs w:val="22"/>
        </w:rPr>
        <w:t>esent)</w:t>
      </w:r>
    </w:p>
    <w:p w14:paraId="75CF8E6C" w14:textId="77777777" w:rsidR="003E367B" w:rsidRPr="00327FC9" w:rsidRDefault="00327FC9">
      <w:pPr>
        <w:spacing w:before="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adin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57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46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ay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enh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46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57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90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on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.</w:t>
      </w:r>
    </w:p>
    <w:p w14:paraId="3697AB36" w14:textId="77777777" w:rsidR="003E367B" w:rsidRPr="00327FC9" w:rsidRDefault="003E367B">
      <w:pPr>
        <w:spacing w:before="5" w:line="180" w:lineRule="exact"/>
        <w:rPr>
          <w:rFonts w:asciiTheme="minorHAnsi" w:hAnsiTheme="minorHAnsi" w:cstheme="minorHAnsi"/>
          <w:sz w:val="22"/>
          <w:szCs w:val="22"/>
        </w:rPr>
      </w:pPr>
    </w:p>
    <w:p w14:paraId="739018B2" w14:textId="77777777" w:rsidR="003E367B" w:rsidRPr="00327FC9" w:rsidRDefault="00327FC9">
      <w:pPr>
        <w:spacing w:line="247" w:lineRule="auto"/>
        <w:ind w:right="999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ACH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NG AS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SIST</w:t>
      </w:r>
      <w:r w:rsidRPr="00327FC9">
        <w:rPr>
          <w:rFonts w:asciiTheme="minorHAnsi" w:hAnsiTheme="minorHAnsi" w:cstheme="minorHAnsi"/>
          <w:b/>
          <w:sz w:val="22"/>
          <w:szCs w:val="22"/>
        </w:rPr>
        <w:t>ANT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MAT</w:t>
      </w:r>
      <w:r w:rsidRPr="00327FC9">
        <w:rPr>
          <w:rFonts w:asciiTheme="minorHAnsi" w:hAnsiTheme="minorHAnsi" w:cstheme="minorHAnsi"/>
          <w:b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AL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CIENCE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NG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EP</w:t>
      </w:r>
      <w:r w:rsidRPr="00327FC9">
        <w:rPr>
          <w:rFonts w:asciiTheme="minorHAnsi" w:hAnsiTheme="minorHAnsi" w:cstheme="minorHAnsi"/>
          <w:b/>
          <w:sz w:val="22"/>
          <w:szCs w:val="22"/>
        </w:rPr>
        <w:t>T.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1"/>
          <w:w w:val="96"/>
          <w:sz w:val="22"/>
          <w:szCs w:val="22"/>
        </w:rPr>
        <w:t>Fa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ll</w:t>
      </w:r>
      <w:r w:rsidRPr="00327FC9">
        <w:rPr>
          <w:rFonts w:asciiTheme="minorHAnsi" w:hAnsiTheme="minorHAnsi" w:cstheme="minorHAnsi"/>
          <w:b/>
          <w:spacing w:val="12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se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ester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20</w:t>
      </w:r>
      <w:r w:rsidRPr="00327FC9">
        <w:rPr>
          <w:rFonts w:asciiTheme="minorHAnsi" w:hAnsiTheme="minorHAnsi" w:cstheme="minorHAnsi"/>
          <w:b/>
          <w:sz w:val="22"/>
          <w:szCs w:val="22"/>
        </w:rPr>
        <w:t>1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0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)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ze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utori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f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l.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W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8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anua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tud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7"/>
          <w:w w:val="121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3"/>
          <w:sz w:val="22"/>
          <w:szCs w:val="22"/>
        </w:rPr>
        <w:t>w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 xml:space="preserve">.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cor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7</w:t>
      </w:r>
      <w:r w:rsidRPr="00327FC9">
        <w:rPr>
          <w:rFonts w:asciiTheme="minorHAnsi" w:hAnsiTheme="minorHAnsi" w:cstheme="minorHAnsi"/>
          <w:sz w:val="22"/>
          <w:szCs w:val="22"/>
        </w:rPr>
        <w:t>%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high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w w:val="101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w w:val="155"/>
          <w:sz w:val="22"/>
          <w:szCs w:val="22"/>
        </w:rPr>
        <w:t>'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4"/>
          <w:w w:val="99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.</w:t>
      </w:r>
    </w:p>
    <w:p w14:paraId="7A105BF2" w14:textId="77777777" w:rsidR="003E367B" w:rsidRPr="00327FC9" w:rsidRDefault="003E367B">
      <w:pPr>
        <w:spacing w:before="10" w:line="180" w:lineRule="exact"/>
        <w:rPr>
          <w:rFonts w:asciiTheme="minorHAnsi" w:hAnsiTheme="minorHAnsi" w:cstheme="minorHAnsi"/>
          <w:sz w:val="22"/>
          <w:szCs w:val="22"/>
        </w:rPr>
      </w:pPr>
    </w:p>
    <w:p w14:paraId="60A459B5" w14:textId="77777777" w:rsidR="003E367B" w:rsidRPr="00327FC9" w:rsidRDefault="00327FC9">
      <w:pPr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U.K.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COO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ATOR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EUR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OP</w:t>
      </w:r>
      <w:r w:rsidRPr="00327FC9">
        <w:rPr>
          <w:rFonts w:asciiTheme="minorHAnsi" w:hAnsiTheme="minorHAnsi" w:cstheme="minorHAnsi"/>
          <w:b/>
          <w:sz w:val="22"/>
          <w:szCs w:val="22"/>
        </w:rPr>
        <w:t>EAN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LUB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z w:val="22"/>
          <w:szCs w:val="22"/>
        </w:rPr>
        <w:t>AR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w w:val="82"/>
          <w:sz w:val="22"/>
          <w:szCs w:val="22"/>
        </w:rPr>
        <w:t>(</w:t>
      </w:r>
      <w:r w:rsidRPr="00327FC9">
        <w:rPr>
          <w:rFonts w:asciiTheme="minorHAnsi" w:hAnsiTheme="minorHAnsi" w:cstheme="minorHAnsi"/>
          <w:b/>
          <w:spacing w:val="-1"/>
          <w:w w:val="103"/>
          <w:sz w:val="22"/>
          <w:szCs w:val="22"/>
        </w:rPr>
        <w:t>2</w:t>
      </w:r>
      <w:r w:rsidRPr="00327FC9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0</w:t>
      </w:r>
      <w:r w:rsidRPr="00327FC9">
        <w:rPr>
          <w:rFonts w:asciiTheme="minorHAnsi" w:hAnsiTheme="minorHAnsi" w:cstheme="minorHAnsi"/>
          <w:b/>
          <w:spacing w:val="-1"/>
          <w:w w:val="103"/>
          <w:sz w:val="22"/>
          <w:szCs w:val="22"/>
        </w:rPr>
        <w:t>06</w:t>
      </w:r>
      <w:r w:rsidRPr="00327FC9">
        <w:rPr>
          <w:rFonts w:asciiTheme="minorHAnsi" w:hAnsiTheme="minorHAnsi" w:cstheme="minorHAnsi"/>
          <w:b/>
          <w:w w:val="91"/>
          <w:sz w:val="22"/>
          <w:szCs w:val="22"/>
        </w:rPr>
        <w:t>)</w:t>
      </w:r>
    </w:p>
    <w:p w14:paraId="1C126C44" w14:textId="77777777" w:rsidR="003E367B" w:rsidRPr="00327FC9" w:rsidRDefault="003E367B">
      <w:pPr>
        <w:spacing w:before="5" w:line="180" w:lineRule="exact"/>
        <w:rPr>
          <w:rFonts w:asciiTheme="minorHAnsi" w:hAnsiTheme="minorHAnsi" w:cstheme="minorHAnsi"/>
          <w:sz w:val="22"/>
          <w:szCs w:val="22"/>
        </w:rPr>
      </w:pPr>
    </w:p>
    <w:p w14:paraId="09D03BAE" w14:textId="77777777" w:rsidR="003E367B" w:rsidRPr="00327FC9" w:rsidRDefault="00327FC9">
      <w:pPr>
        <w:spacing w:line="247" w:lineRule="auto"/>
        <w:ind w:right="109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er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f 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ti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ce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Fou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da</w:t>
      </w:r>
      <w:r w:rsidRPr="00327FC9">
        <w:rPr>
          <w:rFonts w:asciiTheme="minorHAnsi" w:hAnsiTheme="minorHAnsi" w:cstheme="minorHAnsi"/>
          <w:b/>
          <w:sz w:val="22"/>
          <w:szCs w:val="22"/>
        </w:rPr>
        <w:t>ti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Po</w:t>
      </w:r>
      <w:r w:rsidRPr="00327FC9">
        <w:rPr>
          <w:rFonts w:asciiTheme="minorHAnsi" w:hAnsiTheme="minorHAnsi" w:cstheme="minorHAnsi"/>
          <w:b/>
          <w:sz w:val="22"/>
          <w:szCs w:val="22"/>
        </w:rPr>
        <w:t>ster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Co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>etiti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93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2"/>
          <w:w w:val="93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3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87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-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Xi</w:t>
      </w:r>
      <w:r w:rsidRPr="00327FC9">
        <w:rPr>
          <w:rFonts w:asciiTheme="minorHAnsi" w:hAnsiTheme="minorHAnsi" w:cstheme="minorHAnsi"/>
          <w:b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Eng</w:t>
      </w:r>
      <w:r w:rsidRPr="00327FC9">
        <w:rPr>
          <w:rFonts w:asciiTheme="minorHAnsi" w:hAnsiTheme="minorHAnsi" w:cstheme="minorHAnsi"/>
          <w:b/>
          <w:sz w:val="22"/>
          <w:szCs w:val="22"/>
        </w:rPr>
        <w:t>in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z w:val="22"/>
          <w:szCs w:val="22"/>
        </w:rPr>
        <w:t>ing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Rese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ar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ch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Honor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ciety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4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3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81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-3"/>
          <w:w w:val="118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Ha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z w:val="22"/>
          <w:szCs w:val="22"/>
        </w:rPr>
        <w:t>ey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Stern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ws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w w:val="90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w w:val="90"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14"/>
          <w:w w:val="9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4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67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Fo</w:t>
      </w:r>
      <w:r w:rsidRPr="00327FC9">
        <w:rPr>
          <w:rFonts w:asciiTheme="minorHAnsi" w:hAnsiTheme="minorHAnsi" w:cstheme="minorHAnsi"/>
          <w:b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z w:val="22"/>
          <w:szCs w:val="22"/>
        </w:rPr>
        <w:t>riz</w:t>
      </w:r>
      <w:r w:rsidRPr="00327FC9">
        <w:rPr>
          <w:rFonts w:asciiTheme="minorHAnsi" w:hAnsiTheme="minorHAnsi" w:cstheme="minorHAnsi"/>
          <w:b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ndin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w w:val="78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niv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4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06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67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ne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z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tandin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nit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4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2"/>
          <w:w w:val="121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67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Mob</w:t>
      </w:r>
      <w:r w:rsidRPr="00327FC9">
        <w:rPr>
          <w:rFonts w:asciiTheme="minorHAnsi" w:hAnsiTheme="minorHAnsi" w:cstheme="minorHAnsi"/>
          <w:b/>
          <w:sz w:val="22"/>
          <w:szCs w:val="22"/>
        </w:rPr>
        <w:t>il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Pr</w:t>
      </w:r>
      <w:r w:rsidRPr="00327FC9">
        <w:rPr>
          <w:rFonts w:asciiTheme="minorHAnsi" w:hAnsiTheme="minorHAnsi" w:cstheme="minorHAnsi"/>
          <w:b/>
          <w:sz w:val="22"/>
          <w:szCs w:val="22"/>
        </w:rPr>
        <w:t>ize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ica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br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9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it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-2"/>
          <w:w w:val="84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>;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Se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ho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arsh</w:t>
      </w: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ndin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1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9"/>
          <w:w w:val="117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"/>
          <w:w w:val="9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nit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w w:val="10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ge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brid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4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-3"/>
          <w:w w:val="112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)</w:t>
      </w:r>
      <w:r w:rsidRPr="00327FC9">
        <w:rPr>
          <w:rFonts w:asciiTheme="minorHAnsi" w:hAnsiTheme="minorHAnsi" w:cstheme="minorHAnsi"/>
          <w:w w:val="78"/>
          <w:sz w:val="22"/>
          <w:szCs w:val="22"/>
        </w:rPr>
        <w:t xml:space="preserve">; </w:t>
      </w:r>
      <w:r w:rsidRPr="00327FC9">
        <w:rPr>
          <w:rFonts w:asciiTheme="minorHAnsi" w:hAnsiTheme="minorHAnsi" w:cstheme="minorHAnsi"/>
          <w:b/>
          <w:sz w:val="22"/>
          <w:szCs w:val="22"/>
        </w:rPr>
        <w:t>St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ud</w:t>
      </w:r>
      <w:r w:rsidRPr="00327FC9">
        <w:rPr>
          <w:rFonts w:asciiTheme="minorHAnsi" w:hAnsiTheme="minorHAnsi" w:cstheme="minorHAnsi"/>
          <w:b/>
          <w:sz w:val="22"/>
          <w:szCs w:val="22"/>
        </w:rPr>
        <w:t>ent</w:t>
      </w:r>
      <w:r w:rsidRPr="00327FC9">
        <w:rPr>
          <w:rFonts w:asciiTheme="minorHAnsi" w:hAnsiTheme="minorHAnsi" w:cstheme="minorHAnsi"/>
          <w:b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z w:val="22"/>
          <w:szCs w:val="22"/>
        </w:rPr>
        <w:t>Sc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ho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-1"/>
          <w:sz w:val="22"/>
          <w:szCs w:val="22"/>
        </w:rPr>
        <w:t>arsh</w:t>
      </w:r>
      <w:r w:rsidRPr="00327FC9">
        <w:rPr>
          <w:rFonts w:asciiTheme="minorHAnsi" w:hAnsiTheme="minorHAnsi" w:cstheme="minorHAnsi"/>
          <w:b/>
          <w:sz w:val="22"/>
          <w:szCs w:val="22"/>
        </w:rPr>
        <w:t>ip,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nit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ngd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to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w w:val="84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-2"/>
          <w:w w:val="10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200</w:t>
      </w:r>
      <w:r w:rsidRPr="00327FC9">
        <w:rPr>
          <w:rFonts w:asciiTheme="minorHAnsi" w:hAnsiTheme="minorHAnsi" w:cstheme="minorHAnsi"/>
          <w:spacing w:val="-2"/>
          <w:w w:val="99"/>
          <w:sz w:val="22"/>
          <w:szCs w:val="22"/>
        </w:rPr>
        <w:t>6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)</w:t>
      </w:r>
    </w:p>
    <w:p w14:paraId="148E46EC" w14:textId="77777777" w:rsidR="003E367B" w:rsidRPr="00327FC9" w:rsidRDefault="003E367B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314394DE" w14:textId="77777777" w:rsidR="003E367B" w:rsidRPr="00327FC9" w:rsidRDefault="00327FC9">
      <w:pPr>
        <w:spacing w:line="180" w:lineRule="exact"/>
        <w:rPr>
          <w:rFonts w:asciiTheme="minorHAnsi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num="2" w:space="720" w:equalWidth="0">
            <w:col w:w="1494" w:space="316"/>
            <w:col w:w="8170"/>
          </w:cols>
        </w:sectPr>
      </w:pP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anci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(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lub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)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3"/>
          <w:w w:val="9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-2"/>
          <w:w w:val="105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-2"/>
          <w:w w:val="112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4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74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tin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ub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1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4"/>
          <w:w w:val="101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-2"/>
          <w:w w:val="101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am</w:t>
      </w:r>
    </w:p>
    <w:p w14:paraId="08B2C6EB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4FFC228B">
          <v:shape id="_x0000_s1028" type="#_x0000_t75" style="position:absolute;margin-left:0;margin-top:0;width:594pt;height:783pt;z-index:-1246;mso-position-horizontal-relative:page;mso-position-vertical-relative:page">
            <v:imagedata r:id="rId30" o:title=""/>
            <w10:wrap anchorx="page" anchory="page"/>
          </v:shape>
        </w:pict>
      </w:r>
    </w:p>
    <w:p w14:paraId="4D85D6AC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2897242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DF1056D" w14:textId="77777777" w:rsidR="003E367B" w:rsidRPr="00327FC9" w:rsidRDefault="003E367B">
      <w:pPr>
        <w:spacing w:before="16" w:line="280" w:lineRule="exact"/>
        <w:rPr>
          <w:rFonts w:asciiTheme="minorHAnsi" w:hAnsiTheme="minorHAnsi" w:cstheme="minorHAnsi"/>
          <w:sz w:val="22"/>
          <w:szCs w:val="22"/>
        </w:rPr>
      </w:pPr>
    </w:p>
    <w:p w14:paraId="7269E9F5" w14:textId="77777777" w:rsidR="003E367B" w:rsidRPr="00327FC9" w:rsidRDefault="00327FC9">
      <w:pPr>
        <w:spacing w:before="24"/>
        <w:ind w:left="462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w w:val="36"/>
          <w:sz w:val="22"/>
          <w:szCs w:val="22"/>
        </w:rPr>
        <w:t>I</w:t>
      </w:r>
    </w:p>
    <w:p w14:paraId="64414128" w14:textId="77777777" w:rsidR="003E367B" w:rsidRPr="00327FC9" w:rsidRDefault="003E367B">
      <w:pPr>
        <w:spacing w:before="8" w:line="180" w:lineRule="exact"/>
        <w:rPr>
          <w:rFonts w:asciiTheme="minorHAnsi" w:hAnsiTheme="minorHAnsi" w:cstheme="minorHAnsi"/>
          <w:sz w:val="22"/>
          <w:szCs w:val="22"/>
        </w:rPr>
      </w:pPr>
    </w:p>
    <w:p w14:paraId="366D7DC3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17E80B4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D1C2B39" w14:textId="77777777" w:rsidR="003E367B" w:rsidRPr="00327FC9" w:rsidRDefault="00327FC9">
      <w:pPr>
        <w:ind w:left="102"/>
        <w:rPr>
          <w:rFonts w:asciiTheme="minorHAnsi" w:eastAsia="Arial" w:hAnsiTheme="minorHAnsi" w:cstheme="minorHAnsi"/>
          <w:sz w:val="22"/>
          <w:szCs w:val="22"/>
        </w:rPr>
        <w:sectPr w:rsidR="003E367B" w:rsidRPr="00327FC9">
          <w:type w:val="continuous"/>
          <w:pgSz w:w="11880" w:h="15660"/>
          <w:pgMar w:top="880" w:right="960" w:bottom="280" w:left="940" w:header="720" w:footer="720" w:gutter="0"/>
          <w:cols w:space="720"/>
        </w:sectPr>
      </w:pPr>
      <w:r w:rsidRPr="00327FC9">
        <w:rPr>
          <w:rFonts w:asciiTheme="minorHAnsi" w:eastAsia="Courier New" w:hAnsiTheme="minorHAnsi" w:cstheme="minorHAnsi"/>
          <w:spacing w:val="-1"/>
          <w:w w:val="62"/>
          <w:sz w:val="22"/>
          <w:szCs w:val="22"/>
        </w:rPr>
        <w:t>3</w:t>
      </w:r>
      <w:r w:rsidRPr="00327FC9">
        <w:rPr>
          <w:rFonts w:asciiTheme="minorHAnsi" w:eastAsia="Courier New" w:hAnsiTheme="minorHAnsi" w:cstheme="minorHAnsi"/>
          <w:w w:val="62"/>
          <w:sz w:val="22"/>
          <w:szCs w:val="22"/>
        </w:rPr>
        <w:t xml:space="preserve">8                                                                                     </w:t>
      </w:r>
      <w:r w:rsidRPr="00327FC9">
        <w:rPr>
          <w:rFonts w:asciiTheme="minorHAnsi" w:eastAsia="Courier New" w:hAnsiTheme="minorHAnsi" w:cstheme="minorHAnsi"/>
          <w:spacing w:val="16"/>
          <w:w w:val="6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-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3"/>
          <w:sz w:val="22"/>
          <w:szCs w:val="22"/>
        </w:rPr>
        <w:t>G</w:t>
      </w:r>
      <w:r w:rsidRPr="00327FC9">
        <w:rPr>
          <w:rFonts w:asciiTheme="minorHAnsi" w:eastAsia="Arial" w:hAnsiTheme="minorHAnsi" w:cstheme="minorHAnsi"/>
          <w:spacing w:val="2"/>
          <w:w w:val="102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ob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90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68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u</w:t>
      </w:r>
      <w:r w:rsidRPr="00327FC9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4"/>
          <w:w w:val="87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w w:val="120"/>
          <w:sz w:val="22"/>
          <w:szCs w:val="22"/>
        </w:rPr>
        <w:t>t</w:t>
      </w:r>
      <w:r w:rsidRPr="00327FC9">
        <w:rPr>
          <w:rFonts w:asciiTheme="minorHAnsi" w:eastAsia="Arial" w:hAnsiTheme="minorHAnsi" w:cstheme="minorHAnsi"/>
          <w:spacing w:val="5"/>
          <w:w w:val="120"/>
          <w:sz w:val="22"/>
          <w:szCs w:val="22"/>
        </w:rPr>
        <w:t>i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w w:val="8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z w:val="22"/>
          <w:szCs w:val="22"/>
        </w:rPr>
        <w:t>&amp;</w:t>
      </w:r>
      <w:r w:rsidRPr="00327FC9">
        <w:rPr>
          <w:rFonts w:asciiTheme="minorHAnsi" w:eastAsia="Arial" w:hAnsiTheme="minorHAnsi" w:cstheme="minorHAnsi"/>
          <w:spacing w:val="-6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4"/>
          <w:w w:val="71"/>
          <w:sz w:val="22"/>
          <w:szCs w:val="22"/>
        </w:rPr>
        <w:t>C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a</w:t>
      </w:r>
      <w:r w:rsidRPr="00327FC9">
        <w:rPr>
          <w:rFonts w:asciiTheme="minorHAnsi" w:eastAsia="Arial" w:hAnsiTheme="minorHAnsi" w:cstheme="minorHAnsi"/>
          <w:spacing w:val="3"/>
          <w:w w:val="120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327FC9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eastAsia="Arial" w:hAnsiTheme="minorHAnsi" w:cstheme="minorHAnsi"/>
          <w:spacing w:val="5"/>
          <w:w w:val="79"/>
          <w:sz w:val="22"/>
          <w:szCs w:val="22"/>
        </w:rPr>
        <w:t>D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102"/>
          <w:sz w:val="22"/>
          <w:szCs w:val="22"/>
        </w:rPr>
        <w:t>v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o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p</w:t>
      </w:r>
      <w:r w:rsidRPr="00327FC9">
        <w:rPr>
          <w:rFonts w:asciiTheme="minorHAnsi" w:eastAsia="Arial" w:hAnsiTheme="minorHAnsi" w:cstheme="minorHAnsi"/>
          <w:spacing w:val="7"/>
          <w:w w:val="92"/>
          <w:sz w:val="22"/>
          <w:szCs w:val="22"/>
        </w:rPr>
        <w:t>m</w:t>
      </w:r>
      <w:r w:rsidRPr="00327FC9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e</w:t>
      </w:r>
      <w:r w:rsidRPr="00327FC9">
        <w:rPr>
          <w:rFonts w:asciiTheme="minorHAnsi" w:eastAsia="Arial" w:hAnsiTheme="minorHAnsi" w:cstheme="minorHAnsi"/>
          <w:spacing w:val="5"/>
          <w:w w:val="92"/>
          <w:sz w:val="22"/>
          <w:szCs w:val="22"/>
        </w:rPr>
        <w:t>n</w:t>
      </w:r>
      <w:r w:rsidRPr="00327FC9">
        <w:rPr>
          <w:rFonts w:asciiTheme="minorHAnsi" w:eastAsia="Arial" w:hAnsiTheme="minorHAnsi" w:cstheme="minorHAnsi"/>
          <w:w w:val="113"/>
          <w:sz w:val="22"/>
          <w:szCs w:val="22"/>
        </w:rPr>
        <w:t>t</w:t>
      </w:r>
    </w:p>
    <w:p w14:paraId="0CB2D52B" w14:textId="77777777" w:rsidR="003E367B" w:rsidRPr="00327FC9" w:rsidRDefault="00327FC9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lastRenderedPageBreak/>
        <w:pict w14:anchorId="16C61DC4">
          <v:shape id="_x0000_s1027" type="#_x0000_t75" style="position:absolute;margin-left:0;margin-top:0;width:594pt;height:783pt;z-index:-1245;mso-position-horizontal-relative:page;mso-position-vertical-relative:page">
            <v:imagedata r:id="rId31" o:title=""/>
            <w10:wrap anchorx="page" anchory="page"/>
          </v:shape>
        </w:pict>
      </w:r>
    </w:p>
    <w:p w14:paraId="43A89396" w14:textId="77777777" w:rsidR="003E367B" w:rsidRPr="00327FC9" w:rsidRDefault="003E367B">
      <w:pPr>
        <w:spacing w:before="1" w:line="260" w:lineRule="exact"/>
        <w:rPr>
          <w:rFonts w:asciiTheme="minorHAnsi" w:hAnsiTheme="minorHAnsi" w:cstheme="minorHAnsi"/>
          <w:sz w:val="22"/>
          <w:szCs w:val="22"/>
        </w:rPr>
      </w:pPr>
    </w:p>
    <w:p w14:paraId="3532A77A" w14:textId="77777777" w:rsidR="003E367B" w:rsidRPr="00327FC9" w:rsidRDefault="00327FC9">
      <w:pPr>
        <w:ind w:left="4355" w:right="4560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pict w14:anchorId="4970B7ED">
          <v:shape id="_x0000_s1026" type="#_x0000_t202" style="position:absolute;left:0;text-align:left;margin-left:523.7pt;margin-top:64.85pt;width:10.65pt;height:28pt;z-index:-1244;mso-position-horizontal-relative:page;mso-position-vertical-relative:page" filled="f" stroked="f">
            <v:textbox inset="0,0,0,0">
              <w:txbxContent>
                <w:p w14:paraId="12CC5272" w14:textId="77777777" w:rsidR="003E367B" w:rsidRDefault="00327FC9">
                  <w:pPr>
                    <w:spacing w:line="560" w:lineRule="exact"/>
                    <w:ind w:right="-104"/>
                    <w:rPr>
                      <w:sz w:val="56"/>
                      <w:szCs w:val="56"/>
                    </w:rPr>
                  </w:pPr>
                  <w:r>
                    <w:rPr>
                      <w:color w:val="9E9970"/>
                      <w:w w:val="114"/>
                      <w:sz w:val="56"/>
                      <w:szCs w:val="56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Pr="00327FC9">
        <w:rPr>
          <w:rFonts w:asciiTheme="minorHAnsi" w:hAnsiTheme="minorHAnsi" w:cstheme="minorHAnsi"/>
          <w:b/>
          <w:spacing w:val="1"/>
          <w:w w:val="103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96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spacing w:val="1"/>
          <w:w w:val="110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w w:val="149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w w:val="129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w w:val="104"/>
          <w:sz w:val="22"/>
          <w:szCs w:val="22"/>
        </w:rPr>
        <w:t>M</w:t>
      </w:r>
    </w:p>
    <w:p w14:paraId="734FBFD2" w14:textId="77777777" w:rsidR="003E367B" w:rsidRPr="00327FC9" w:rsidRDefault="00327FC9">
      <w:pPr>
        <w:spacing w:before="37"/>
        <w:ind w:left="1731" w:right="1947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3"/>
          <w:w w:val="94"/>
          <w:sz w:val="22"/>
          <w:szCs w:val="22"/>
        </w:rPr>
        <w:t>1</w:t>
      </w:r>
      <w:r w:rsidRPr="00327FC9">
        <w:rPr>
          <w:rFonts w:asciiTheme="minorHAnsi" w:hAnsiTheme="minorHAnsi" w:cstheme="minorHAnsi"/>
          <w:b/>
          <w:spacing w:val="5"/>
          <w:w w:val="94"/>
          <w:sz w:val="22"/>
          <w:szCs w:val="22"/>
        </w:rPr>
        <w:t>2</w:t>
      </w:r>
      <w:r w:rsidRPr="00327FC9">
        <w:rPr>
          <w:rFonts w:asciiTheme="minorHAnsi" w:hAnsiTheme="minorHAnsi" w:cstheme="minorHAnsi"/>
          <w:b/>
          <w:w w:val="94"/>
          <w:sz w:val="22"/>
          <w:szCs w:val="22"/>
        </w:rPr>
        <w:t>3</w:t>
      </w:r>
      <w:r w:rsidRPr="00327FC9">
        <w:rPr>
          <w:rFonts w:asciiTheme="minorHAnsi" w:hAnsiTheme="minorHAnsi" w:cstheme="minorHAnsi"/>
          <w:b/>
          <w:spacing w:val="26"/>
          <w:w w:val="9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nu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dg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0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2</w:t>
      </w:r>
      <w:r w:rsidRPr="00327FC9">
        <w:rPr>
          <w:rFonts w:asciiTheme="minorHAnsi" w:hAnsiTheme="minorHAnsi" w:cstheme="minorHAnsi"/>
          <w:b/>
          <w:sz w:val="22"/>
          <w:szCs w:val="22"/>
        </w:rPr>
        <w:t>1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>3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9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5"/>
          <w:sz w:val="22"/>
          <w:szCs w:val="22"/>
        </w:rPr>
        <w:t xml:space="preserve"> </w:t>
      </w:r>
      <w:hyperlink r:id="rId32">
        <w:r w:rsidRPr="00327FC9">
          <w:rPr>
            <w:rFonts w:asciiTheme="minorHAnsi" w:hAnsiTheme="minorHAnsi" w:cstheme="minorHAnsi"/>
            <w:b/>
            <w:spacing w:val="4"/>
            <w:sz w:val="22"/>
            <w:szCs w:val="22"/>
          </w:rPr>
          <w:t>a</w:t>
        </w:r>
        <w:r w:rsidRPr="00327FC9">
          <w:rPr>
            <w:rFonts w:asciiTheme="minorHAnsi" w:hAnsiTheme="minorHAnsi" w:cstheme="minorHAnsi"/>
            <w:b/>
            <w:spacing w:val="5"/>
            <w:sz w:val="22"/>
            <w:szCs w:val="22"/>
          </w:rPr>
          <w:t>na</w:t>
        </w:r>
        <w:r w:rsidRPr="00327FC9">
          <w:rPr>
            <w:rFonts w:asciiTheme="minorHAnsi" w:hAnsiTheme="minorHAnsi" w:cstheme="minorHAnsi"/>
            <w:b/>
            <w:spacing w:val="3"/>
            <w:sz w:val="22"/>
            <w:szCs w:val="22"/>
          </w:rPr>
          <w:t>l</w:t>
        </w:r>
        <w:r w:rsidRPr="00327FC9">
          <w:rPr>
            <w:rFonts w:asciiTheme="minorHAnsi" w:hAnsiTheme="minorHAnsi" w:cstheme="minorHAnsi"/>
            <w:b/>
            <w:spacing w:val="5"/>
            <w:sz w:val="22"/>
            <w:szCs w:val="22"/>
          </w:rPr>
          <w:t>u</w:t>
        </w:r>
        <w:r w:rsidRPr="00327FC9">
          <w:rPr>
            <w:rFonts w:asciiTheme="minorHAnsi" w:hAnsiTheme="minorHAnsi" w:cstheme="minorHAnsi"/>
            <w:b/>
            <w:spacing w:val="8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b/>
            <w:spacing w:val="8"/>
            <w:sz w:val="22"/>
            <w:szCs w:val="22"/>
          </w:rPr>
          <w:t>@</w:t>
        </w:r>
        <w:r w:rsidRPr="00327FC9">
          <w:rPr>
            <w:rFonts w:asciiTheme="minorHAnsi" w:hAnsiTheme="minorHAnsi" w:cstheme="minorHAnsi"/>
            <w:b/>
            <w:spacing w:val="5"/>
            <w:sz w:val="22"/>
            <w:szCs w:val="22"/>
          </w:rPr>
          <w:t>a</w:t>
        </w:r>
        <w:r w:rsidRPr="00327FC9">
          <w:rPr>
            <w:rFonts w:asciiTheme="minorHAnsi" w:hAnsiTheme="minorHAnsi" w:cstheme="minorHAnsi"/>
            <w:b/>
            <w:spacing w:val="2"/>
            <w:sz w:val="22"/>
            <w:szCs w:val="22"/>
          </w:rPr>
          <w:t>l</w:t>
        </w:r>
        <w:r w:rsidRPr="00327FC9">
          <w:rPr>
            <w:rFonts w:asciiTheme="minorHAnsi" w:hAnsiTheme="minorHAnsi" w:cstheme="minorHAnsi"/>
            <w:b/>
            <w:spacing w:val="5"/>
            <w:sz w:val="22"/>
            <w:szCs w:val="22"/>
          </w:rPr>
          <w:t>u</w:t>
        </w:r>
        <w:r w:rsidRPr="00327FC9">
          <w:rPr>
            <w:rFonts w:asciiTheme="minorHAnsi" w:hAnsiTheme="minorHAnsi" w:cstheme="minorHAnsi"/>
            <w:b/>
            <w:spacing w:val="8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b/>
            <w:spacing w:val="2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b/>
            <w:spacing w:val="7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b/>
            <w:spacing w:val="2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b/>
            <w:spacing w:val="3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b/>
            <w:spacing w:val="2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b/>
            <w:spacing w:val="4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b/>
            <w:spacing w:val="5"/>
            <w:sz w:val="22"/>
            <w:szCs w:val="22"/>
          </w:rPr>
          <w:t>du</w:t>
        </w:r>
      </w:hyperlink>
      <w:r w:rsidRPr="00327FC9">
        <w:rPr>
          <w:rFonts w:asciiTheme="minorHAnsi" w:hAnsiTheme="minorHAnsi" w:cstheme="minorHAnsi"/>
          <w:b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4"/>
          <w:w w:val="97"/>
          <w:sz w:val="22"/>
          <w:szCs w:val="22"/>
        </w:rPr>
        <w:t>61</w:t>
      </w:r>
      <w:r w:rsidRPr="00327FC9">
        <w:rPr>
          <w:rFonts w:asciiTheme="minorHAnsi" w:hAnsiTheme="minorHAnsi" w:cstheme="minorHAnsi"/>
          <w:b/>
          <w:spacing w:val="5"/>
          <w:w w:val="102"/>
          <w:sz w:val="22"/>
          <w:szCs w:val="22"/>
        </w:rPr>
        <w:t>7</w:t>
      </w:r>
      <w:r w:rsidRPr="00327FC9">
        <w:rPr>
          <w:rFonts w:asciiTheme="minorHAnsi" w:hAnsiTheme="minorHAnsi" w:cstheme="minorHAnsi"/>
          <w:b/>
          <w:spacing w:val="3"/>
          <w:w w:val="102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spacing w:val="7"/>
          <w:w w:val="102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7"/>
          <w:w w:val="102"/>
          <w:sz w:val="22"/>
          <w:szCs w:val="22"/>
        </w:rPr>
        <w:t>XX</w:t>
      </w:r>
      <w:r w:rsidRPr="00327FC9">
        <w:rPr>
          <w:rFonts w:asciiTheme="minorHAnsi" w:hAnsiTheme="minorHAnsi" w:cstheme="minorHAnsi"/>
          <w:b/>
          <w:spacing w:val="3"/>
          <w:w w:val="102"/>
          <w:sz w:val="22"/>
          <w:szCs w:val="22"/>
        </w:rPr>
        <w:t>-</w:t>
      </w:r>
      <w:r w:rsidRPr="00327FC9">
        <w:rPr>
          <w:rFonts w:asciiTheme="minorHAnsi" w:hAnsiTheme="minorHAnsi" w:cstheme="minorHAnsi"/>
          <w:b/>
          <w:w w:val="102"/>
          <w:sz w:val="22"/>
          <w:szCs w:val="22"/>
        </w:rPr>
        <w:t>XXX</w:t>
      </w:r>
    </w:p>
    <w:p w14:paraId="557EC696" w14:textId="77777777" w:rsidR="003E367B" w:rsidRPr="00327FC9" w:rsidRDefault="003E367B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7B954686" w14:textId="77777777" w:rsidR="003E367B" w:rsidRPr="00327FC9" w:rsidRDefault="00327FC9">
      <w:pPr>
        <w:ind w:left="4410" w:right="4592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5"/>
          <w:w w:val="92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8"/>
          <w:w w:val="103"/>
          <w:sz w:val="22"/>
          <w:szCs w:val="22"/>
        </w:rPr>
        <w:t>MM</w:t>
      </w:r>
      <w:r w:rsidRPr="00327FC9">
        <w:rPr>
          <w:rFonts w:asciiTheme="minorHAnsi" w:hAnsiTheme="minorHAnsi" w:cstheme="minorHAnsi"/>
          <w:b/>
          <w:spacing w:val="7"/>
          <w:w w:val="102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w w:val="102"/>
          <w:sz w:val="22"/>
          <w:szCs w:val="22"/>
        </w:rPr>
        <w:t>Y</w:t>
      </w:r>
    </w:p>
    <w:p w14:paraId="28BF814F" w14:textId="77777777" w:rsidR="003E367B" w:rsidRPr="00327FC9" w:rsidRDefault="00327FC9">
      <w:pPr>
        <w:spacing w:before="13" w:line="256" w:lineRule="auto"/>
        <w:ind w:left="568" w:right="727" w:firstLine="5"/>
        <w:jc w:val="both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8"/>
          <w:w w:val="7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h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ex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21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 xml:space="preserve">e  </w:t>
      </w:r>
      <w:r w:rsidRPr="00327FC9">
        <w:rPr>
          <w:rFonts w:asciiTheme="minorHAnsi" w:hAnsiTheme="minorHAnsi" w:cstheme="minorHAnsi"/>
          <w:spacing w:val="2"/>
          <w:w w:val="88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16"/>
          <w:w w:val="8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 xml:space="preserve">h 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,  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spacing w:val="3"/>
          <w:w w:val="7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8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8"/>
          <w:w w:val="8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ecor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2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rm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anc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ac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3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-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r-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9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ilit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21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-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nc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55D08CA3" w14:textId="77777777" w:rsidR="003E367B" w:rsidRPr="00327FC9" w:rsidRDefault="00327FC9">
      <w:pPr>
        <w:spacing w:before="96" w:line="180" w:lineRule="exact"/>
        <w:ind w:left="4299" w:right="4490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5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X</w:t>
      </w:r>
      <w:r w:rsidRPr="00327FC9">
        <w:rPr>
          <w:rFonts w:asciiTheme="minorHAnsi" w:hAnsiTheme="minorHAnsi" w:cstheme="minorHAnsi"/>
          <w:b/>
          <w:spacing w:val="5"/>
          <w:w w:val="103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7"/>
          <w:w w:val="10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7"/>
          <w:w w:val="10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w w:val="10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10"/>
          <w:w w:val="10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7"/>
          <w:w w:val="102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>E</w:t>
      </w:r>
    </w:p>
    <w:p w14:paraId="3CB03A5B" w14:textId="77777777" w:rsidR="003E367B" w:rsidRPr="00327FC9" w:rsidRDefault="00327FC9">
      <w:pPr>
        <w:spacing w:before="16"/>
        <w:ind w:left="56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>IT</w:t>
      </w:r>
      <w:r w:rsidRPr="00327FC9">
        <w:rPr>
          <w:rFonts w:asciiTheme="minorHAnsi" w:hAnsiTheme="minorHAnsi" w:cstheme="minorHAnsi"/>
          <w:b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ED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AB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121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2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t</w:t>
      </w:r>
    </w:p>
    <w:p w14:paraId="4FBB9989" w14:textId="77777777" w:rsidR="003E367B" w:rsidRPr="00327FC9" w:rsidRDefault="00327FC9">
      <w:pPr>
        <w:spacing w:before="13"/>
        <w:ind w:left="5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 xml:space="preserve">e 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ev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ilit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eg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ca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-b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6AFE0CDC" w14:textId="77777777" w:rsidR="003E367B" w:rsidRPr="00327FC9" w:rsidRDefault="00327FC9">
      <w:pPr>
        <w:spacing w:before="22"/>
        <w:ind w:left="87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erv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ke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q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2F4049EF" w14:textId="77777777" w:rsidR="003E367B" w:rsidRPr="00327FC9" w:rsidRDefault="00327FC9">
      <w:pPr>
        <w:spacing w:before="13"/>
        <w:ind w:left="5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$1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ch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506132F6" w14:textId="77777777" w:rsidR="003E367B" w:rsidRPr="00327FC9" w:rsidRDefault="003E367B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3BECD8BD" w14:textId="77777777" w:rsidR="003E367B" w:rsidRPr="00327FC9" w:rsidRDefault="00327FC9">
      <w:pPr>
        <w:ind w:left="56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XY</w:t>
      </w:r>
      <w:r w:rsidRPr="00327FC9">
        <w:rPr>
          <w:rFonts w:asciiTheme="minorHAnsi" w:hAnsiTheme="minorHAnsi" w:cstheme="minorHAnsi"/>
          <w:b/>
          <w:sz w:val="22"/>
          <w:szCs w:val="22"/>
        </w:rPr>
        <w:t>Z</w:t>
      </w:r>
      <w:r w:rsidRPr="00327FC9">
        <w:rPr>
          <w:rFonts w:asciiTheme="minorHAnsi" w:hAnsiTheme="minorHAnsi" w:cstheme="minorHAnsi"/>
          <w:b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UB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HARTE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CH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OL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101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2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86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1</w:t>
      </w:r>
    </w:p>
    <w:p w14:paraId="0843AE8B" w14:textId="77777777" w:rsidR="003E367B" w:rsidRPr="00327FC9" w:rsidRDefault="00327FC9">
      <w:pPr>
        <w:spacing w:before="17" w:line="263" w:lineRule="auto"/>
        <w:ind w:left="870" w:right="140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7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per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age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 xml:space="preserve">c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ex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3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or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6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3"/>
          <w:w w:val="13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ov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121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4"/>
          <w:w w:val="121"/>
          <w:sz w:val="22"/>
          <w:szCs w:val="22"/>
        </w:rPr>
        <w:t>f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$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7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ud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>t.</w:t>
      </w:r>
    </w:p>
    <w:p w14:paraId="278BC2D8" w14:textId="77777777" w:rsidR="003E367B" w:rsidRPr="00327FC9" w:rsidRDefault="00327FC9">
      <w:pPr>
        <w:spacing w:before="87"/>
        <w:ind w:left="57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OBA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VE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b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8"/>
          <w:sz w:val="22"/>
          <w:szCs w:val="22"/>
        </w:rPr>
        <w:t>F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2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1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1</w:t>
      </w:r>
    </w:p>
    <w:p w14:paraId="37BEA2B9" w14:textId="77777777" w:rsidR="003E367B" w:rsidRPr="00327FC9" w:rsidRDefault="00327FC9">
      <w:pPr>
        <w:spacing w:before="13"/>
        <w:ind w:left="56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en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ss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oc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2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b/>
          <w:i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ba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4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4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-17"/>
          <w:w w:val="125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3"/>
          <w:w w:val="124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i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w w:val="104"/>
          <w:sz w:val="22"/>
          <w:szCs w:val="22"/>
        </w:rPr>
        <w:t>s</w:t>
      </w:r>
    </w:p>
    <w:p w14:paraId="27756D46" w14:textId="77777777" w:rsidR="003E367B" w:rsidRPr="00327FC9" w:rsidRDefault="00327FC9">
      <w:pPr>
        <w:spacing w:before="17" w:line="259" w:lineRule="auto"/>
        <w:ind w:left="870" w:right="82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ys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du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ove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$</w:t>
      </w:r>
      <w:r w:rsidRPr="00327FC9">
        <w:rPr>
          <w:rFonts w:asciiTheme="minorHAnsi" w:hAnsiTheme="minorHAnsi" w:cstheme="minorHAnsi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q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q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on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gy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ch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y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ers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5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cco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un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21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5EEDD6A4" w14:textId="77777777" w:rsidR="003E367B" w:rsidRPr="00327FC9" w:rsidRDefault="00327FC9">
      <w:pPr>
        <w:spacing w:line="180" w:lineRule="exact"/>
        <w:ind w:left="87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pp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og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21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15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po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nv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e</w:t>
      </w:r>
    </w:p>
    <w:p w14:paraId="655044F7" w14:textId="77777777" w:rsidR="003E367B" w:rsidRPr="00327FC9" w:rsidRDefault="00327FC9">
      <w:pPr>
        <w:spacing w:before="13"/>
        <w:ind w:left="87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57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rm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qu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y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8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8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2"/>
          <w:w w:val="8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-4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57"/>
          <w:sz w:val="22"/>
          <w:szCs w:val="22"/>
        </w:rPr>
        <w:t>.</w:t>
      </w:r>
    </w:p>
    <w:p w14:paraId="5372AD71" w14:textId="77777777" w:rsidR="003E367B" w:rsidRPr="00327FC9" w:rsidRDefault="00327FC9">
      <w:pPr>
        <w:tabs>
          <w:tab w:val="left" w:pos="860"/>
        </w:tabs>
        <w:spacing w:before="17" w:line="263" w:lineRule="auto"/>
        <w:ind w:left="870" w:right="887" w:hanging="29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>•</w:t>
      </w:r>
      <w:r w:rsidRPr="00327FC9">
        <w:rPr>
          <w:rFonts w:asciiTheme="minorHAnsi" w:hAnsiTheme="minorHAnsi" w:cstheme="minorHAnsi"/>
          <w:sz w:val="22"/>
          <w:szCs w:val="22"/>
        </w:rPr>
        <w:tab/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ere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eg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du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ili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3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9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oa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ex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2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coc</w:t>
      </w:r>
      <w:r w:rsidRPr="00327FC9">
        <w:rPr>
          <w:rFonts w:asciiTheme="minorHAnsi" w:hAnsiTheme="minorHAnsi" w:cstheme="minorHAnsi"/>
          <w:sz w:val="22"/>
          <w:szCs w:val="22"/>
        </w:rPr>
        <w:t xml:space="preserve">k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&amp;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104"/>
          <w:sz w:val="22"/>
          <w:szCs w:val="22"/>
        </w:rPr>
        <w:t>B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ow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li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pec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ge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7174AF99" w14:textId="77777777" w:rsidR="003E367B" w:rsidRPr="00327FC9" w:rsidRDefault="00327FC9">
      <w:pPr>
        <w:spacing w:line="180" w:lineRule="exact"/>
        <w:ind w:left="5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rea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en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99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w w:val="10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lti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3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248181D6" w14:textId="77777777" w:rsidR="003E367B" w:rsidRPr="00327FC9" w:rsidRDefault="003E367B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175EAEF5" w14:textId="77777777" w:rsidR="003E367B" w:rsidRPr="00327FC9" w:rsidRDefault="00327FC9">
      <w:pPr>
        <w:ind w:left="56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V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AN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ork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NY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6</w:t>
      </w:r>
    </w:p>
    <w:p w14:paraId="266ABA08" w14:textId="77777777" w:rsidR="003E367B" w:rsidRPr="00327FC9" w:rsidRDefault="00327FC9">
      <w:pPr>
        <w:spacing w:before="17"/>
        <w:ind w:left="58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10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spacing w:val="2"/>
          <w:w w:val="80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i/>
          <w:w w:val="119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5"/>
          <w:w w:val="9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3"/>
          <w:w w:val="104"/>
          <w:sz w:val="22"/>
          <w:szCs w:val="22"/>
        </w:rPr>
        <w:t>con</w:t>
      </w:r>
      <w:r w:rsidRPr="00327FC9">
        <w:rPr>
          <w:rFonts w:asciiTheme="minorHAnsi" w:hAnsiTheme="minorHAnsi" w:cstheme="minorHAnsi"/>
          <w:b/>
          <w:i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2"/>
          <w:w w:val="12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7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i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soc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b/>
          <w:i/>
          <w:spacing w:val="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2"/>
          <w:w w:val="11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3"/>
          <w:w w:val="104"/>
          <w:sz w:val="22"/>
          <w:szCs w:val="22"/>
        </w:rPr>
        <w:t>ec</w:t>
      </w:r>
      <w:r w:rsidRPr="00327FC9">
        <w:rPr>
          <w:rFonts w:asciiTheme="minorHAnsi" w:hAnsiTheme="minorHAnsi" w:cstheme="minorHAnsi"/>
          <w:b/>
          <w:i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w w:val="111"/>
          <w:sz w:val="22"/>
          <w:szCs w:val="22"/>
        </w:rPr>
        <w:t>r</w:t>
      </w:r>
    </w:p>
    <w:p w14:paraId="676F9441" w14:textId="77777777" w:rsidR="003E367B" w:rsidRPr="00327FC9" w:rsidRDefault="00327FC9">
      <w:pPr>
        <w:spacing w:before="13" w:line="259" w:lineRule="auto"/>
        <w:ind w:left="870" w:right="872" w:hanging="2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2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6"/>
          <w:w w:val="8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8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5"/>
          <w:w w:val="9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73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rc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bu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2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eco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 xml:space="preserve">h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hu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3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nd</w:t>
      </w:r>
      <w:r w:rsidRPr="00327FC9">
        <w:rPr>
          <w:rFonts w:asciiTheme="minorHAnsi" w:hAnsiTheme="minorHAnsi" w:cstheme="minorHAnsi"/>
          <w:sz w:val="22"/>
          <w:szCs w:val="22"/>
        </w:rPr>
        <w:t xml:space="preserve">s 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5"/>
          <w:w w:val="11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tit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ea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5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57"/>
          <w:sz w:val="22"/>
          <w:szCs w:val="22"/>
        </w:rPr>
        <w:t>.</w:t>
      </w:r>
    </w:p>
    <w:p w14:paraId="3E97692A" w14:textId="77777777" w:rsidR="003E367B" w:rsidRPr="00327FC9" w:rsidRDefault="00327FC9">
      <w:pPr>
        <w:spacing w:before="3" w:line="256" w:lineRule="auto"/>
        <w:ind w:left="870" w:right="813" w:hanging="2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2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1"/>
          <w:w w:val="8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age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3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earc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ac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Le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du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25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3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0-p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oo</w:t>
      </w:r>
      <w:r w:rsidRPr="00327FC9">
        <w:rPr>
          <w:rFonts w:asciiTheme="minorHAnsi" w:hAnsiTheme="minorHAnsi" w:cstheme="minorHAnsi"/>
          <w:spacing w:val="4"/>
          <w:w w:val="115"/>
          <w:sz w:val="22"/>
          <w:szCs w:val="22"/>
        </w:rPr>
        <w:t>k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ss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iti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B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duc</w:t>
      </w:r>
      <w:r w:rsidRPr="00327FC9">
        <w:rPr>
          <w:rFonts w:asciiTheme="minorHAnsi" w:hAnsiTheme="minorHAnsi" w:cstheme="minorHAnsi"/>
          <w:w w:val="114"/>
          <w:sz w:val="22"/>
          <w:szCs w:val="22"/>
        </w:rPr>
        <w:t>t</w:t>
      </w:r>
    </w:p>
    <w:p w14:paraId="51AA4B25" w14:textId="77777777" w:rsidR="003E367B" w:rsidRPr="00327FC9" w:rsidRDefault="00327FC9">
      <w:pPr>
        <w:spacing w:line="259" w:lineRule="auto"/>
        <w:ind w:left="870" w:right="968" w:hanging="216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w w:val="82"/>
          <w:sz w:val="22"/>
          <w:szCs w:val="22"/>
        </w:rPr>
        <w:lastRenderedPageBreak/>
        <w:t xml:space="preserve">•    </w:t>
      </w:r>
      <w:r w:rsidRPr="00327FC9">
        <w:rPr>
          <w:rFonts w:asciiTheme="minorHAnsi" w:hAnsiTheme="minorHAnsi" w:cstheme="minorHAnsi"/>
          <w:spacing w:val="11"/>
          <w:w w:val="8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earhe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w w:val="80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04"/>
          <w:sz w:val="22"/>
          <w:szCs w:val="22"/>
        </w:rPr>
        <w:t>B</w:t>
      </w:r>
      <w:r w:rsidRPr="00327FC9">
        <w:rPr>
          <w:rFonts w:asciiTheme="minorHAnsi" w:hAnsiTheme="minorHAnsi" w:cstheme="minorHAnsi"/>
          <w:w w:val="93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ge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w w:val="57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rc</w:t>
      </w:r>
      <w:r w:rsidRPr="00327FC9">
        <w:rPr>
          <w:rFonts w:asciiTheme="minorHAnsi" w:hAnsiTheme="minorHAnsi" w:cstheme="minorHAnsi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47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7"/>
          <w:w w:val="14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63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5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0D11B0F2" w14:textId="77777777" w:rsidR="003E367B" w:rsidRPr="00327FC9" w:rsidRDefault="00327FC9">
      <w:pPr>
        <w:spacing w:before="89"/>
        <w:ind w:left="56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WO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RL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B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101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000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-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86"/>
          <w:sz w:val="22"/>
          <w:szCs w:val="22"/>
        </w:rPr>
        <w:t>3</w:t>
      </w:r>
    </w:p>
    <w:p w14:paraId="7ABDF9F8" w14:textId="77777777" w:rsidR="003E367B" w:rsidRPr="00327FC9" w:rsidRDefault="00327FC9">
      <w:pPr>
        <w:spacing w:before="22"/>
        <w:ind w:left="55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5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es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arc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4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4"/>
          <w:w w:val="109"/>
          <w:sz w:val="22"/>
          <w:szCs w:val="22"/>
        </w:rPr>
        <w:t>na</w:t>
      </w:r>
      <w:r w:rsidRPr="00327FC9">
        <w:rPr>
          <w:rFonts w:asciiTheme="minorHAnsi" w:hAnsiTheme="minorHAnsi" w:cstheme="minorHAnsi"/>
          <w:b/>
          <w:i/>
          <w:spacing w:val="-17"/>
          <w:w w:val="125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3"/>
          <w:w w:val="124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i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-3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i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5"/>
          <w:w w:val="107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4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3"/>
          <w:w w:val="107"/>
          <w:sz w:val="22"/>
          <w:szCs w:val="22"/>
        </w:rPr>
        <w:t>ve</w:t>
      </w:r>
      <w:r w:rsidRPr="00327FC9">
        <w:rPr>
          <w:rFonts w:asciiTheme="minorHAnsi" w:hAnsiTheme="minorHAnsi" w:cstheme="minorHAnsi"/>
          <w:b/>
          <w:i/>
          <w:w w:val="107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-4"/>
          <w:w w:val="107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4"/>
          <w:w w:val="107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i/>
          <w:spacing w:val="5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3"/>
          <w:w w:val="107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4"/>
          <w:w w:val="10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10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-4"/>
          <w:w w:val="10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5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co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no</w:t>
      </w:r>
      <w:r w:rsidRPr="00327FC9">
        <w:rPr>
          <w:rFonts w:asciiTheme="minorHAnsi" w:hAnsiTheme="minorHAnsi" w:cstheme="minorHAnsi"/>
          <w:b/>
          <w:i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b/>
          <w:i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5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earc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h </w:t>
      </w:r>
      <w:r w:rsidRPr="00327FC9">
        <w:rPr>
          <w:rFonts w:asciiTheme="minorHAnsi" w:hAnsiTheme="minorHAnsi" w:cstheme="minorHAnsi"/>
          <w:b/>
          <w:i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4"/>
          <w:w w:val="96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-1"/>
          <w:w w:val="93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w w:val="115"/>
          <w:sz w:val="22"/>
          <w:szCs w:val="22"/>
        </w:rPr>
        <w:t>p</w:t>
      </w:r>
    </w:p>
    <w:p w14:paraId="652B98ED" w14:textId="77777777" w:rsidR="003E367B" w:rsidRPr="00327FC9" w:rsidRDefault="00327FC9">
      <w:pPr>
        <w:spacing w:before="13"/>
        <w:ind w:left="5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it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ur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3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00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9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ili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</w:p>
    <w:p w14:paraId="5496A36C" w14:textId="77777777" w:rsidR="003E367B" w:rsidRPr="00327FC9" w:rsidRDefault="00327FC9">
      <w:pPr>
        <w:spacing w:before="13"/>
        <w:ind w:left="87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be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-11"/>
          <w:w w:val="13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63"/>
          <w:sz w:val="22"/>
          <w:szCs w:val="22"/>
        </w:rPr>
        <w:t>1</w:t>
      </w:r>
      <w:r w:rsidRPr="00327FC9">
        <w:rPr>
          <w:rFonts w:asciiTheme="minorHAnsi" w:hAnsiTheme="minorHAnsi" w:cstheme="minorHAnsi"/>
          <w:spacing w:val="4"/>
          <w:w w:val="115"/>
          <w:sz w:val="22"/>
          <w:szCs w:val="22"/>
        </w:rPr>
        <w:t>9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9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7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9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9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17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32085295" w14:textId="77777777" w:rsidR="003E367B" w:rsidRPr="00327FC9" w:rsidRDefault="00327FC9">
      <w:pPr>
        <w:spacing w:before="13" w:line="259" w:lineRule="auto"/>
        <w:ind w:left="875" w:right="930" w:hanging="5"/>
        <w:jc w:val="both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ep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ep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6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s 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de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9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2"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4"/>
          <w:w w:val="8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24"/>
          <w:w w:val="6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ke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er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ff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94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w w:val="9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0454EAA2" w14:textId="77777777" w:rsidR="003E367B" w:rsidRPr="00327FC9" w:rsidRDefault="00327FC9">
      <w:pPr>
        <w:spacing w:line="180" w:lineRule="exact"/>
        <w:ind w:left="87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ac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3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5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2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 xml:space="preserve">d  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6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0-p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n</w:t>
      </w:r>
    </w:p>
    <w:p w14:paraId="48BA0DC9" w14:textId="77777777" w:rsidR="003E367B" w:rsidRPr="00327FC9" w:rsidRDefault="00327FC9">
      <w:pPr>
        <w:spacing w:before="17"/>
        <w:ind w:left="87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erha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7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v</w:t>
      </w:r>
      <w:r w:rsidRPr="00327FC9">
        <w:rPr>
          <w:rFonts w:asciiTheme="minorHAnsi" w:hAnsiTheme="minorHAnsi" w:cstheme="minorHAnsi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13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13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12"/>
          <w:w w:val="1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0</w:t>
      </w:r>
      <w:r w:rsidRPr="00327FC9">
        <w:rPr>
          <w:rFonts w:asciiTheme="minorHAnsi" w:hAnsiTheme="minorHAnsi" w:cstheme="minorHAnsi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5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24AFB60E" w14:textId="77777777" w:rsidR="003E367B" w:rsidRPr="00327FC9" w:rsidRDefault="003E367B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03E80F5B" w14:textId="77777777" w:rsidR="003E367B" w:rsidRPr="00327FC9" w:rsidRDefault="00327FC9">
      <w:pPr>
        <w:spacing w:line="256" w:lineRule="auto"/>
        <w:ind w:left="568" w:right="4534" w:firstLine="3802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5"/>
          <w:w w:val="9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7"/>
          <w:w w:val="98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105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0"/>
          <w:w w:val="10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8"/>
          <w:w w:val="10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98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UN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VER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VAN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b/>
          <w:spacing w:val="1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ph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</w:p>
    <w:p w14:paraId="78A1C87B" w14:textId="77777777" w:rsidR="003E367B" w:rsidRPr="00327FC9" w:rsidRDefault="00327FC9">
      <w:pPr>
        <w:spacing w:before="5"/>
        <w:ind w:left="5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-6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b/>
          <w:i/>
          <w:spacing w:val="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4"/>
          <w:sz w:val="22"/>
          <w:szCs w:val="22"/>
        </w:rPr>
        <w:t>W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ha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>rt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4"/>
          <w:w w:val="109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4"/>
          <w:w w:val="98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i/>
          <w:spacing w:val="4"/>
          <w:w w:val="109"/>
          <w:sz w:val="22"/>
          <w:szCs w:val="22"/>
        </w:rPr>
        <w:t>oo</w:t>
      </w:r>
      <w:r w:rsidRPr="00327FC9">
        <w:rPr>
          <w:rFonts w:asciiTheme="minorHAnsi" w:hAnsiTheme="minorHAnsi" w:cstheme="minorHAnsi"/>
          <w:b/>
          <w:i/>
          <w:spacing w:val="-3"/>
          <w:w w:val="114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w w:val="57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i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1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14"/>
          <w:w w:val="240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4"/>
          <w:w w:val="109"/>
          <w:sz w:val="22"/>
          <w:szCs w:val="22"/>
        </w:rPr>
        <w:t>B</w:t>
      </w:r>
      <w:r w:rsidRPr="00327FC9">
        <w:rPr>
          <w:rFonts w:asciiTheme="minorHAnsi" w:hAnsiTheme="minorHAnsi" w:cstheme="minorHAnsi"/>
          <w:i/>
          <w:spacing w:val="3"/>
          <w:w w:val="98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4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4"/>
          <w:w w:val="121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4"/>
          <w:w w:val="96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2"/>
          <w:w w:val="114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2"/>
          <w:w w:val="104"/>
          <w:sz w:val="22"/>
          <w:szCs w:val="22"/>
        </w:rPr>
        <w:t>is</w:t>
      </w:r>
      <w:r w:rsidRPr="00327FC9">
        <w:rPr>
          <w:rFonts w:asciiTheme="minorHAnsi" w:hAnsiTheme="minorHAnsi" w:cstheme="minorHAnsi"/>
          <w:i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2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on</w:t>
      </w:r>
      <w:r w:rsidRPr="00327FC9">
        <w:rPr>
          <w:rFonts w:asciiTheme="minorHAnsi" w:hAnsiTheme="minorHAnsi" w:cstheme="minorHAnsi"/>
          <w:i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i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w w:val="118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16"/>
          <w:w w:val="92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3"/>
          <w:w w:val="167"/>
          <w:sz w:val="22"/>
          <w:szCs w:val="22"/>
        </w:rPr>
        <w:t>j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w w:val="111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2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15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5"/>
          <w:w w:val="118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na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w w:val="57"/>
          <w:sz w:val="22"/>
          <w:szCs w:val="22"/>
        </w:rPr>
        <w:t>.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00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8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.</w:t>
      </w:r>
    </w:p>
    <w:p w14:paraId="71952040" w14:textId="77777777" w:rsidR="003E367B" w:rsidRPr="00327FC9" w:rsidRDefault="00327FC9">
      <w:pPr>
        <w:spacing w:before="13"/>
        <w:ind w:left="5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dua</w:t>
      </w:r>
      <w:r w:rsidRPr="00327FC9">
        <w:rPr>
          <w:rFonts w:asciiTheme="minorHAnsi" w:hAnsiTheme="minorHAnsi" w:cstheme="minorHAnsi"/>
          <w:b/>
          <w:i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ch</w:t>
      </w:r>
      <w:r w:rsidRPr="00327FC9">
        <w:rPr>
          <w:rFonts w:asciiTheme="minorHAnsi" w:hAnsiTheme="minorHAnsi" w:cstheme="minorHAnsi"/>
          <w:b/>
          <w:i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i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6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14"/>
          <w:w w:val="208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i/>
          <w:spacing w:val="5"/>
          <w:w w:val="108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i/>
          <w:spacing w:val="4"/>
          <w:w w:val="109"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i/>
          <w:spacing w:val="4"/>
          <w:w w:val="98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i/>
          <w:spacing w:val="3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i/>
          <w:spacing w:val="4"/>
          <w:w w:val="109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i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i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i/>
          <w:spacing w:val="3"/>
          <w:w w:val="98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i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i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i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i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as</w:t>
      </w:r>
      <w:r w:rsidRPr="00327FC9">
        <w:rPr>
          <w:rFonts w:asciiTheme="minorHAnsi" w:hAnsiTheme="minorHAnsi" w:cstheme="minorHAnsi"/>
          <w:i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3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1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w w:val="240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4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5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3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4"/>
          <w:w w:val="109"/>
          <w:sz w:val="22"/>
          <w:szCs w:val="22"/>
        </w:rPr>
        <w:t>Ed</w:t>
      </w:r>
      <w:r w:rsidRPr="00327FC9">
        <w:rPr>
          <w:rFonts w:asciiTheme="minorHAnsi" w:hAnsiTheme="minorHAnsi" w:cstheme="minorHAnsi"/>
          <w:i/>
          <w:spacing w:val="3"/>
          <w:w w:val="92"/>
          <w:sz w:val="22"/>
          <w:szCs w:val="22"/>
        </w:rPr>
        <w:t>u</w:t>
      </w:r>
      <w:r w:rsidRPr="00327FC9">
        <w:rPr>
          <w:rFonts w:asciiTheme="minorHAnsi" w:hAnsiTheme="minorHAnsi" w:cstheme="minorHAnsi"/>
          <w:i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i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w w:val="69"/>
          <w:sz w:val="22"/>
          <w:szCs w:val="22"/>
        </w:rPr>
        <w:t>,</w:t>
      </w:r>
      <w:r w:rsidRPr="00327FC9">
        <w:rPr>
          <w:rFonts w:asciiTheme="minorHAnsi" w:hAnsiTheme="minorHAnsi" w:cstheme="minorHAnsi"/>
          <w:i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6"/>
          <w:w w:val="111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16"/>
          <w:w w:val="92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3"/>
          <w:w w:val="167"/>
          <w:sz w:val="22"/>
          <w:szCs w:val="22"/>
        </w:rPr>
        <w:t>j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w w:val="111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2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15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uca</w:t>
      </w:r>
      <w:r w:rsidRPr="00327FC9">
        <w:rPr>
          <w:rFonts w:asciiTheme="minorHAnsi" w:hAnsiTheme="minorHAnsi" w:cstheme="minorHAnsi"/>
          <w:i/>
          <w:spacing w:val="2"/>
          <w:sz w:val="22"/>
          <w:szCs w:val="22"/>
        </w:rPr>
        <w:t>ti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ona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i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4"/>
          <w:w w:val="115"/>
          <w:sz w:val="22"/>
          <w:szCs w:val="22"/>
        </w:rPr>
        <w:t>d</w:t>
      </w:r>
      <w:r w:rsidRPr="00327FC9">
        <w:rPr>
          <w:rFonts w:asciiTheme="minorHAnsi" w:hAnsiTheme="minorHAnsi" w:cstheme="minorHAnsi"/>
          <w:i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-2"/>
          <w:w w:val="111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-3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4"/>
          <w:w w:val="115"/>
          <w:sz w:val="22"/>
          <w:szCs w:val="22"/>
        </w:rPr>
        <w:t>p</w:t>
      </w:r>
      <w:r w:rsidRPr="00327FC9">
        <w:rPr>
          <w:rFonts w:asciiTheme="minorHAnsi" w:hAnsiTheme="minorHAnsi" w:cstheme="minorHAnsi"/>
          <w:i/>
          <w:w w:val="57"/>
          <w:sz w:val="22"/>
          <w:szCs w:val="22"/>
        </w:rPr>
        <w:t>.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7</w:t>
      </w:r>
    </w:p>
    <w:p w14:paraId="010323FA" w14:textId="77777777" w:rsidR="003E367B" w:rsidRPr="00327FC9" w:rsidRDefault="00327FC9">
      <w:pPr>
        <w:spacing w:before="13"/>
        <w:ind w:left="87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ex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5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nn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g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es</w:t>
      </w:r>
      <w:r w:rsidRPr="00327FC9">
        <w:rPr>
          <w:rFonts w:asciiTheme="minorHAnsi" w:hAnsiTheme="minorHAnsi" w:cstheme="minorHAnsi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ga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z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1"/>
          <w:w w:val="7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ry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99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rt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</w:p>
    <w:p w14:paraId="7087D082" w14:textId="77777777" w:rsidR="003E367B" w:rsidRPr="00327FC9" w:rsidRDefault="00327FC9">
      <w:pPr>
        <w:spacing w:before="17"/>
        <w:ind w:left="875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ry</w:t>
      </w:r>
      <w:r w:rsidRPr="00327FC9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8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21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8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92"/>
          <w:sz w:val="22"/>
          <w:szCs w:val="22"/>
        </w:rPr>
        <w:t>o</w:t>
      </w:r>
      <w:r w:rsidRPr="00327FC9">
        <w:rPr>
          <w:rFonts w:asciiTheme="minorHAnsi" w:hAnsiTheme="minorHAnsi" w:cstheme="minorHAnsi"/>
          <w:w w:val="138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 xml:space="preserve">, 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soc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op</w:t>
      </w:r>
      <w:r w:rsidRPr="00327FC9">
        <w:rPr>
          <w:rFonts w:asciiTheme="minorHAnsi" w:hAnsiTheme="minorHAnsi" w:cstheme="minorHAnsi"/>
          <w:spacing w:val="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w w:val="87"/>
          <w:sz w:val="22"/>
          <w:szCs w:val="22"/>
        </w:rPr>
        <w:t>t.</w:t>
      </w:r>
    </w:p>
    <w:p w14:paraId="25570F41" w14:textId="77777777" w:rsidR="003E367B" w:rsidRPr="00327FC9" w:rsidRDefault="003E367B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17F0F194" w14:textId="77777777" w:rsidR="003E367B" w:rsidRPr="00327FC9" w:rsidRDefault="00327FC9">
      <w:pPr>
        <w:ind w:left="56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9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SS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ACH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ET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S </w:t>
      </w:r>
      <w:r w:rsidRPr="00327FC9">
        <w:rPr>
          <w:rFonts w:asciiTheme="minorHAnsi" w:hAnsiTheme="minorHAnsi" w:cstheme="minorHAnsi"/>
          <w:b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E 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6"/>
          <w:w w:val="98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7"/>
          <w:w w:val="102"/>
          <w:sz w:val="22"/>
          <w:szCs w:val="22"/>
        </w:rPr>
        <w:t>EC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H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8"/>
          <w:w w:val="10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7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8"/>
          <w:w w:val="102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Y</w:t>
      </w:r>
      <w:r w:rsidRPr="00327FC9">
        <w:rPr>
          <w:rFonts w:asciiTheme="minorHAnsi" w:hAnsiTheme="minorHAnsi" w:cstheme="minorHAnsi"/>
          <w:b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6"/>
          <w:w w:val="10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b</w:t>
      </w:r>
      <w:r w:rsidRPr="00327FC9">
        <w:rPr>
          <w:rFonts w:asciiTheme="minorHAnsi" w:hAnsiTheme="minorHAnsi" w:cstheme="minorHAnsi"/>
          <w:spacing w:val="3"/>
          <w:w w:val="112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ge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M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A</w:t>
      </w:r>
    </w:p>
    <w:p w14:paraId="117080C0" w14:textId="77777777" w:rsidR="003E367B" w:rsidRPr="00327FC9" w:rsidRDefault="00327FC9">
      <w:pPr>
        <w:spacing w:before="13"/>
        <w:ind w:left="563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i/>
          <w:spacing w:val="4"/>
          <w:sz w:val="22"/>
          <w:szCs w:val="22"/>
        </w:rPr>
        <w:t>B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h</w:t>
      </w:r>
      <w:r w:rsidRPr="00327FC9">
        <w:rPr>
          <w:rFonts w:asciiTheme="minorHAnsi" w:hAnsiTheme="minorHAnsi" w:cstheme="minorHAnsi"/>
          <w:i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2"/>
          <w:sz w:val="22"/>
          <w:szCs w:val="22"/>
        </w:rPr>
        <w:t>l</w:t>
      </w:r>
      <w:r w:rsidRPr="00327FC9">
        <w:rPr>
          <w:rFonts w:asciiTheme="minorHAnsi" w:hAnsiTheme="minorHAnsi" w:cstheme="minorHAnsi"/>
          <w:i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r </w:t>
      </w:r>
      <w:r w:rsidRPr="00327FC9">
        <w:rPr>
          <w:rFonts w:asciiTheme="minorHAnsi" w:hAnsiTheme="minorHAnsi" w:cstheme="minorHAnsi"/>
          <w:i/>
          <w:spacing w:val="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6"/>
          <w:w w:val="86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w w:val="240"/>
          <w:sz w:val="22"/>
          <w:szCs w:val="22"/>
        </w:rPr>
        <w:t>f</w:t>
      </w:r>
      <w:r w:rsidRPr="00327FC9">
        <w:rPr>
          <w:rFonts w:asciiTheme="minorHAnsi" w:hAnsiTheme="minorHAnsi" w:cstheme="minorHAnsi"/>
          <w:i/>
          <w:spacing w:val="-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spacing w:val="6"/>
          <w:w w:val="104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4"/>
          <w:w w:val="110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w w:val="57"/>
          <w:sz w:val="22"/>
          <w:szCs w:val="22"/>
        </w:rPr>
        <w:t>,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4"/>
          <w:w w:val="118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-21"/>
          <w:w w:val="92"/>
          <w:sz w:val="22"/>
          <w:szCs w:val="22"/>
        </w:rPr>
        <w:t>a</w:t>
      </w:r>
      <w:r w:rsidRPr="00327FC9">
        <w:rPr>
          <w:rFonts w:asciiTheme="minorHAnsi" w:hAnsiTheme="minorHAnsi" w:cstheme="minorHAnsi"/>
          <w:i/>
          <w:spacing w:val="3"/>
          <w:w w:val="167"/>
          <w:sz w:val="22"/>
          <w:szCs w:val="22"/>
        </w:rPr>
        <w:t>j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w w:val="111"/>
          <w:sz w:val="22"/>
          <w:szCs w:val="22"/>
        </w:rPr>
        <w:t>r</w:t>
      </w:r>
      <w:r w:rsidRPr="00327FC9">
        <w:rPr>
          <w:rFonts w:asciiTheme="minorHAnsi" w:hAnsiTheme="minorHAnsi" w:cstheme="minorHAnsi"/>
          <w:i/>
          <w:spacing w:val="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4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i/>
          <w:spacing w:val="3"/>
          <w:w w:val="104"/>
          <w:sz w:val="22"/>
          <w:szCs w:val="22"/>
        </w:rPr>
        <w:t>co</w:t>
      </w:r>
      <w:r w:rsidRPr="00327FC9">
        <w:rPr>
          <w:rFonts w:asciiTheme="minorHAnsi" w:hAnsiTheme="minorHAnsi" w:cstheme="minorHAnsi"/>
          <w:i/>
          <w:spacing w:val="3"/>
          <w:w w:val="98"/>
          <w:sz w:val="22"/>
          <w:szCs w:val="22"/>
        </w:rPr>
        <w:t>n</w:t>
      </w:r>
      <w:r w:rsidRPr="00327FC9">
        <w:rPr>
          <w:rFonts w:asciiTheme="minorHAnsi" w:hAnsiTheme="minorHAnsi" w:cstheme="minorHAnsi"/>
          <w:i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i/>
          <w:spacing w:val="5"/>
          <w:w w:val="108"/>
          <w:sz w:val="22"/>
          <w:szCs w:val="22"/>
        </w:rPr>
        <w:t>m</w:t>
      </w:r>
      <w:r w:rsidRPr="00327FC9">
        <w:rPr>
          <w:rFonts w:asciiTheme="minorHAnsi" w:hAnsiTheme="minorHAnsi" w:cstheme="minorHAnsi"/>
          <w:i/>
          <w:spacing w:val="2"/>
          <w:w w:val="114"/>
          <w:sz w:val="22"/>
          <w:szCs w:val="22"/>
        </w:rPr>
        <w:t>i</w:t>
      </w:r>
      <w:r w:rsidRPr="00327FC9">
        <w:rPr>
          <w:rFonts w:asciiTheme="minorHAnsi" w:hAnsiTheme="minorHAnsi" w:cstheme="minorHAnsi"/>
          <w:i/>
          <w:spacing w:val="3"/>
          <w:w w:val="97"/>
          <w:sz w:val="22"/>
          <w:szCs w:val="22"/>
        </w:rPr>
        <w:t>c</w:t>
      </w:r>
      <w:r w:rsidRPr="00327FC9">
        <w:rPr>
          <w:rFonts w:asciiTheme="minorHAnsi" w:hAnsiTheme="minorHAnsi" w:cstheme="minorHAnsi"/>
          <w:i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i/>
          <w:w w:val="57"/>
          <w:sz w:val="22"/>
          <w:szCs w:val="22"/>
        </w:rPr>
        <w:t>.</w:t>
      </w:r>
      <w:r w:rsidRPr="00327FC9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i/>
          <w:spacing w:val="-1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J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w w:val="101"/>
          <w:sz w:val="22"/>
          <w:szCs w:val="22"/>
        </w:rPr>
        <w:t>2</w:t>
      </w:r>
      <w:r w:rsidRPr="00327FC9">
        <w:rPr>
          <w:rFonts w:asciiTheme="minorHAnsi" w:hAnsiTheme="minorHAnsi" w:cstheme="minorHAnsi"/>
          <w:spacing w:val="6"/>
          <w:w w:val="101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0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6"/>
          <w:sz w:val="22"/>
          <w:szCs w:val="22"/>
        </w:rPr>
        <w:t>G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5"/>
          <w:w w:val="112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62"/>
          <w:sz w:val="22"/>
          <w:szCs w:val="22"/>
        </w:rPr>
        <w:t>: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4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.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3"/>
          <w:w w:val="135"/>
          <w:sz w:val="22"/>
          <w:szCs w:val="22"/>
        </w:rPr>
        <w:t>/</w:t>
      </w:r>
      <w:r w:rsidRPr="00327FC9">
        <w:rPr>
          <w:rFonts w:asciiTheme="minorHAnsi" w:hAnsiTheme="minorHAnsi" w:cstheme="minorHAnsi"/>
          <w:spacing w:val="3"/>
          <w:w w:val="98"/>
          <w:sz w:val="22"/>
          <w:szCs w:val="22"/>
        </w:rPr>
        <w:t>5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.</w:t>
      </w:r>
      <w:r w:rsidRPr="00327FC9">
        <w:rPr>
          <w:rFonts w:asciiTheme="minorHAnsi" w:hAnsiTheme="minorHAnsi" w:cstheme="minorHAnsi"/>
          <w:w w:val="98"/>
          <w:sz w:val="22"/>
          <w:szCs w:val="22"/>
        </w:rPr>
        <w:t>0</w:t>
      </w:r>
    </w:p>
    <w:p w14:paraId="24081241" w14:textId="77777777" w:rsidR="003E367B" w:rsidRPr="00327FC9" w:rsidRDefault="003E367B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64B10C8C" w14:textId="77777777" w:rsidR="003E367B" w:rsidRPr="00327FC9" w:rsidRDefault="00327FC9">
      <w:pPr>
        <w:ind w:left="3627" w:right="3819"/>
        <w:jc w:val="center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AD</w:t>
      </w:r>
      <w:r w:rsidRPr="00327FC9">
        <w:rPr>
          <w:rFonts w:asciiTheme="minorHAnsi" w:hAnsiTheme="minorHAnsi" w:cstheme="minorHAnsi"/>
          <w:b/>
          <w:sz w:val="22"/>
          <w:szCs w:val="22"/>
        </w:rPr>
        <w:t>D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L 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3"/>
          <w:w w:val="95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5"/>
          <w:w w:val="103"/>
          <w:sz w:val="22"/>
          <w:szCs w:val="22"/>
        </w:rPr>
        <w:t>F</w:t>
      </w:r>
      <w:r w:rsidRPr="00327FC9">
        <w:rPr>
          <w:rFonts w:asciiTheme="minorHAnsi" w:hAnsiTheme="minorHAnsi" w:cstheme="minorHAnsi"/>
          <w:b/>
          <w:spacing w:val="8"/>
          <w:w w:val="10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8"/>
          <w:w w:val="103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w w:val="102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10"/>
          <w:w w:val="10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8"/>
          <w:w w:val="102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w w:val="102"/>
          <w:sz w:val="22"/>
          <w:szCs w:val="22"/>
        </w:rPr>
        <w:t>N</w:t>
      </w:r>
    </w:p>
    <w:p w14:paraId="773B34E4" w14:textId="77777777" w:rsidR="003E367B" w:rsidRPr="00327FC9" w:rsidRDefault="00327FC9">
      <w:pPr>
        <w:spacing w:before="17"/>
        <w:ind w:left="5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b/>
          <w:spacing w:val="3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7"/>
          <w:sz w:val="22"/>
          <w:szCs w:val="22"/>
        </w:rPr>
        <w:t>m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p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u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3"/>
          <w:w w:val="95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spacing w:val="5"/>
          <w:w w:val="102"/>
          <w:sz w:val="22"/>
          <w:szCs w:val="22"/>
        </w:rPr>
        <w:t>k</w:t>
      </w:r>
      <w:r w:rsidRPr="00327FC9">
        <w:rPr>
          <w:rFonts w:asciiTheme="minorHAnsi" w:hAnsiTheme="minorHAnsi" w:cstheme="minorHAnsi"/>
          <w:b/>
          <w:w w:val="103"/>
          <w:sz w:val="22"/>
          <w:szCs w:val="22"/>
        </w:rPr>
        <w:t>il</w:t>
      </w:r>
      <w:r w:rsidRPr="00327FC9">
        <w:rPr>
          <w:rFonts w:asciiTheme="minorHAnsi" w:hAnsiTheme="minorHAnsi" w:cstheme="minorHAnsi"/>
          <w:b/>
          <w:spacing w:val="7"/>
          <w:w w:val="103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4"/>
          <w:w w:val="110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w w:val="60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 xml:space="preserve">y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Ex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in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anc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li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g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5"/>
          <w:w w:val="108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4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t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cce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Q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L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S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w w:val="101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do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w w:val="111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.</w:t>
      </w:r>
    </w:p>
    <w:p w14:paraId="35690D75" w14:textId="77777777" w:rsidR="003E367B" w:rsidRPr="00327FC9" w:rsidRDefault="00327FC9">
      <w:pPr>
        <w:spacing w:before="13"/>
        <w:ind w:left="578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 xml:space="preserve">•    </w:t>
      </w:r>
      <w:r w:rsidRPr="00327FC9">
        <w:rPr>
          <w:rFonts w:asciiTheme="minorHAnsi" w:hAnsiTheme="minorHAnsi" w:cstheme="minorHAnsi"/>
          <w:b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7"/>
          <w:w w:val="102"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5"/>
          <w:w w:val="102"/>
          <w:sz w:val="22"/>
          <w:szCs w:val="22"/>
        </w:rPr>
        <w:t>an</w:t>
      </w:r>
      <w:r w:rsidRPr="00327FC9">
        <w:rPr>
          <w:rFonts w:asciiTheme="minorHAnsi" w:hAnsiTheme="minorHAnsi" w:cstheme="minorHAnsi"/>
          <w:b/>
          <w:spacing w:val="5"/>
          <w:w w:val="108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5"/>
          <w:w w:val="102"/>
          <w:sz w:val="22"/>
          <w:szCs w:val="22"/>
        </w:rPr>
        <w:t>ua</w:t>
      </w:r>
      <w:r w:rsidRPr="00327FC9">
        <w:rPr>
          <w:rFonts w:asciiTheme="minorHAnsi" w:hAnsiTheme="minorHAnsi" w:cstheme="minorHAnsi"/>
          <w:b/>
          <w:spacing w:val="5"/>
          <w:w w:val="108"/>
          <w:sz w:val="22"/>
          <w:szCs w:val="22"/>
        </w:rPr>
        <w:t>g</w:t>
      </w:r>
      <w:r w:rsidRPr="00327FC9">
        <w:rPr>
          <w:rFonts w:asciiTheme="minorHAnsi" w:hAnsiTheme="minorHAnsi" w:cstheme="minorHAnsi"/>
          <w:b/>
          <w:spacing w:val="4"/>
          <w:w w:val="96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4"/>
          <w:w w:val="110"/>
          <w:sz w:val="22"/>
          <w:szCs w:val="22"/>
        </w:rPr>
        <w:t>s</w:t>
      </w:r>
      <w:r w:rsidRPr="00327FC9">
        <w:rPr>
          <w:rFonts w:asciiTheme="minorHAnsi" w:hAnsiTheme="minorHAnsi" w:cstheme="minorHAnsi"/>
          <w:b/>
          <w:w w:val="60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lu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327FC9">
        <w:rPr>
          <w:rFonts w:asciiTheme="minorHAnsi" w:hAnsiTheme="minorHAnsi" w:cstheme="minorHAnsi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0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w w:val="88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h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er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 xml:space="preserve">t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3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nd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ar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z w:val="22"/>
          <w:szCs w:val="22"/>
        </w:rPr>
        <w:t xml:space="preserve">n </w:t>
      </w:r>
      <w:r w:rsidRPr="00327FC9">
        <w:rPr>
          <w:rFonts w:asciiTheme="minorHAnsi" w:hAnsiTheme="minorHAnsi" w:cstheme="minorHAnsi"/>
          <w:spacing w:val="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ne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1A361A72" w14:textId="77777777" w:rsidR="003E367B" w:rsidRPr="00327FC9" w:rsidRDefault="00327FC9">
      <w:pPr>
        <w:spacing w:before="13" w:line="180" w:lineRule="exact"/>
        <w:ind w:left="870"/>
        <w:rPr>
          <w:rFonts w:asciiTheme="minorHAnsi" w:hAnsiTheme="minorHAnsi" w:cstheme="minorHAnsi"/>
          <w:sz w:val="22"/>
          <w:szCs w:val="22"/>
        </w:rPr>
      </w:pPr>
      <w:r w:rsidRPr="00327FC9">
        <w:rPr>
          <w:rFonts w:asciiTheme="minorHAnsi" w:hAnsiTheme="minorHAnsi" w:cstheme="minorHAnsi"/>
          <w:b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8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4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10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pacing w:val="3"/>
          <w:sz w:val="22"/>
          <w:szCs w:val="22"/>
        </w:rPr>
        <w:t>t</w:t>
      </w:r>
      <w:r w:rsidRPr="00327FC9">
        <w:rPr>
          <w:rFonts w:asciiTheme="minorHAnsi" w:hAnsiTheme="minorHAnsi" w:cstheme="minorHAnsi"/>
          <w:b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o</w:t>
      </w:r>
      <w:r w:rsidRPr="00327FC9">
        <w:rPr>
          <w:rFonts w:asciiTheme="minorHAnsi" w:hAnsiTheme="minorHAnsi" w:cstheme="minorHAnsi"/>
          <w:b/>
          <w:spacing w:val="6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5"/>
          <w:sz w:val="22"/>
          <w:szCs w:val="22"/>
        </w:rPr>
        <w:t>a</w:t>
      </w:r>
      <w:r w:rsidRPr="00327FC9">
        <w:rPr>
          <w:rFonts w:asciiTheme="minorHAnsi" w:hAnsiTheme="minorHAnsi" w:cstheme="minorHAnsi"/>
          <w:b/>
          <w:sz w:val="22"/>
          <w:szCs w:val="22"/>
        </w:rPr>
        <w:t>l</w:t>
      </w:r>
      <w:r w:rsidRPr="00327FC9">
        <w:rPr>
          <w:rFonts w:asciiTheme="minorHAnsi" w:hAnsiTheme="minorHAnsi" w:cstheme="minorHAnsi"/>
          <w:b/>
          <w:spacing w:val="40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4"/>
          <w:w w:val="96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5"/>
          <w:w w:val="102"/>
          <w:sz w:val="22"/>
          <w:szCs w:val="22"/>
        </w:rPr>
        <w:t>xp</w:t>
      </w:r>
      <w:r w:rsidRPr="00327FC9">
        <w:rPr>
          <w:rFonts w:asciiTheme="minorHAnsi" w:hAnsiTheme="minorHAnsi" w:cstheme="minorHAnsi"/>
          <w:b/>
          <w:spacing w:val="4"/>
          <w:w w:val="103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4"/>
          <w:w w:val="109"/>
          <w:sz w:val="22"/>
          <w:szCs w:val="22"/>
        </w:rPr>
        <w:t>r</w:t>
      </w:r>
      <w:r w:rsidRPr="00327FC9">
        <w:rPr>
          <w:rFonts w:asciiTheme="minorHAnsi" w:hAnsiTheme="minorHAnsi" w:cstheme="minorHAnsi"/>
          <w:b/>
          <w:spacing w:val="2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b/>
          <w:spacing w:val="4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spacing w:val="5"/>
          <w:w w:val="102"/>
          <w:sz w:val="22"/>
          <w:szCs w:val="22"/>
        </w:rPr>
        <w:t>n</w:t>
      </w:r>
      <w:r w:rsidRPr="00327FC9">
        <w:rPr>
          <w:rFonts w:asciiTheme="minorHAnsi" w:hAnsiTheme="minorHAnsi" w:cstheme="minorHAnsi"/>
          <w:b/>
          <w:spacing w:val="4"/>
          <w:w w:val="103"/>
          <w:sz w:val="22"/>
          <w:szCs w:val="22"/>
        </w:rPr>
        <w:t>c</w:t>
      </w:r>
      <w:r w:rsidRPr="00327FC9">
        <w:rPr>
          <w:rFonts w:asciiTheme="minorHAnsi" w:hAnsiTheme="minorHAnsi" w:cstheme="minorHAnsi"/>
          <w:b/>
          <w:spacing w:val="4"/>
          <w:w w:val="109"/>
          <w:sz w:val="22"/>
          <w:szCs w:val="22"/>
        </w:rPr>
        <w:t>e</w:t>
      </w:r>
      <w:r w:rsidRPr="00327FC9">
        <w:rPr>
          <w:rFonts w:asciiTheme="minorHAnsi" w:hAnsiTheme="minorHAnsi" w:cstheme="minorHAnsi"/>
          <w:b/>
          <w:w w:val="60"/>
          <w:sz w:val="22"/>
          <w:szCs w:val="22"/>
        </w:rPr>
        <w:t>:</w:t>
      </w:r>
      <w:r w:rsidRPr="00327FC9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b/>
          <w:spacing w:val="-11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W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rke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6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18"/>
          <w:w w:val="9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114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8"/>
          <w:sz w:val="22"/>
          <w:szCs w:val="22"/>
        </w:rPr>
        <w:t>P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107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6"/>
          <w:w w:val="107"/>
          <w:sz w:val="22"/>
          <w:szCs w:val="22"/>
        </w:rPr>
        <w:t>u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7"/>
          <w:sz w:val="22"/>
          <w:szCs w:val="22"/>
        </w:rPr>
        <w:t>M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x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,</w:t>
      </w:r>
      <w:r w:rsidRPr="00327FC9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9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2"/>
          <w:w w:val="93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l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d</w:t>
      </w:r>
      <w:r w:rsidRPr="00327FC9">
        <w:rPr>
          <w:rFonts w:asciiTheme="minorHAnsi" w:hAnsiTheme="minorHAnsi" w:cstheme="minorHAnsi"/>
          <w:w w:val="80"/>
          <w:sz w:val="22"/>
          <w:szCs w:val="22"/>
        </w:rPr>
        <w:t>,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1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5"/>
          <w:w w:val="104"/>
          <w:sz w:val="22"/>
          <w:szCs w:val="22"/>
        </w:rPr>
        <w:t>K</w:t>
      </w:r>
      <w:r w:rsidRPr="00327FC9">
        <w:rPr>
          <w:rFonts w:asciiTheme="minorHAnsi" w:hAnsiTheme="minorHAnsi" w:cstheme="minorHAnsi"/>
          <w:spacing w:val="3"/>
          <w:w w:val="97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3"/>
          <w:w w:val="104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327FC9">
        <w:rPr>
          <w:rFonts w:asciiTheme="minorHAnsi" w:hAnsiTheme="minorHAnsi" w:cstheme="minorHAnsi"/>
          <w:w w:val="57"/>
          <w:sz w:val="22"/>
          <w:szCs w:val="22"/>
        </w:rPr>
        <w:t>.</w:t>
      </w:r>
      <w:r w:rsidRPr="00327FC9">
        <w:rPr>
          <w:rFonts w:asciiTheme="minorHAnsi" w:hAnsiTheme="minorHAnsi" w:cstheme="minorHAnsi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u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327FC9">
        <w:rPr>
          <w:rFonts w:asciiTheme="minorHAnsi" w:hAnsiTheme="minorHAnsi" w:cstheme="minorHAnsi"/>
          <w:sz w:val="22"/>
          <w:szCs w:val="22"/>
        </w:rPr>
        <w:t>d</w:t>
      </w:r>
      <w:r w:rsidRPr="00327FC9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z w:val="22"/>
          <w:szCs w:val="22"/>
        </w:rPr>
        <w:t>f</w:t>
      </w:r>
      <w:r w:rsidRPr="00327FC9">
        <w:rPr>
          <w:rFonts w:asciiTheme="minorHAnsi" w:hAnsiTheme="minorHAnsi" w:cstheme="minorHAnsi"/>
          <w:spacing w:val="6"/>
          <w:sz w:val="22"/>
          <w:szCs w:val="22"/>
        </w:rPr>
        <w:t>o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327FC9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327FC9">
        <w:rPr>
          <w:rFonts w:asciiTheme="minorHAnsi" w:hAnsiTheme="minorHAnsi" w:cstheme="minorHAnsi"/>
          <w:sz w:val="22"/>
          <w:szCs w:val="22"/>
        </w:rPr>
        <w:t>e</w:t>
      </w:r>
      <w:r w:rsidRPr="00327FC9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327FC9">
        <w:rPr>
          <w:rFonts w:asciiTheme="minorHAnsi" w:hAnsiTheme="minorHAnsi" w:cstheme="minorHAnsi"/>
          <w:spacing w:val="3"/>
          <w:sz w:val="22"/>
          <w:szCs w:val="22"/>
        </w:rPr>
        <w:t>ea</w:t>
      </w:r>
      <w:r w:rsidRPr="00327FC9">
        <w:rPr>
          <w:rFonts w:asciiTheme="minorHAnsi" w:hAnsiTheme="minorHAnsi" w:cstheme="minorHAnsi"/>
          <w:sz w:val="22"/>
          <w:szCs w:val="22"/>
        </w:rPr>
        <w:t>r</w:t>
      </w:r>
      <w:r w:rsidRPr="00327FC9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2"/>
          <w:w w:val="92"/>
          <w:sz w:val="22"/>
          <w:szCs w:val="22"/>
        </w:rPr>
        <w:t>i</w:t>
      </w:r>
      <w:r w:rsidRPr="00327FC9">
        <w:rPr>
          <w:rFonts w:asciiTheme="minorHAnsi" w:hAnsiTheme="minorHAnsi" w:cstheme="minorHAnsi"/>
          <w:w w:val="92"/>
          <w:sz w:val="22"/>
          <w:szCs w:val="22"/>
        </w:rPr>
        <w:t>n</w:t>
      </w:r>
      <w:r w:rsidRPr="00327FC9">
        <w:rPr>
          <w:rFonts w:asciiTheme="minorHAnsi" w:hAnsiTheme="minorHAnsi" w:cstheme="minorHAnsi"/>
          <w:spacing w:val="25"/>
          <w:w w:val="92"/>
          <w:sz w:val="22"/>
          <w:szCs w:val="22"/>
        </w:rPr>
        <w:t xml:space="preserve"> </w:t>
      </w:r>
      <w:r w:rsidRPr="00327FC9">
        <w:rPr>
          <w:rFonts w:asciiTheme="minorHAnsi" w:hAnsiTheme="minorHAnsi" w:cstheme="minorHAnsi"/>
          <w:spacing w:val="4"/>
          <w:w w:val="95"/>
          <w:sz w:val="22"/>
          <w:szCs w:val="22"/>
        </w:rPr>
        <w:t>C</w:t>
      </w:r>
      <w:r w:rsidRPr="00327FC9">
        <w:rPr>
          <w:rFonts w:asciiTheme="minorHAnsi" w:hAnsiTheme="minorHAnsi" w:cstheme="minorHAnsi"/>
          <w:spacing w:val="4"/>
          <w:w w:val="109"/>
          <w:sz w:val="22"/>
          <w:szCs w:val="22"/>
        </w:rPr>
        <w:t>h</w:t>
      </w:r>
      <w:r w:rsidRPr="00327FC9">
        <w:rPr>
          <w:rFonts w:asciiTheme="minorHAnsi" w:hAnsiTheme="minorHAnsi" w:cstheme="minorHAnsi"/>
          <w:spacing w:val="2"/>
          <w:w w:val="104"/>
          <w:sz w:val="22"/>
          <w:szCs w:val="22"/>
        </w:rPr>
        <w:t>il</w:t>
      </w:r>
      <w:r w:rsidRPr="00327FC9">
        <w:rPr>
          <w:rFonts w:asciiTheme="minorHAnsi" w:hAnsiTheme="minorHAnsi" w:cstheme="minorHAnsi"/>
          <w:spacing w:val="4"/>
          <w:w w:val="110"/>
          <w:sz w:val="22"/>
          <w:szCs w:val="22"/>
        </w:rPr>
        <w:t>e</w:t>
      </w:r>
      <w:r w:rsidRPr="00327FC9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28A15232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FDB0647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08CC1E3" w14:textId="77777777" w:rsidR="003E367B" w:rsidRPr="00327FC9" w:rsidRDefault="003E367B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52F6F11D" w14:textId="77777777" w:rsidR="003E367B" w:rsidRPr="00327FC9" w:rsidRDefault="00327FC9">
      <w:pPr>
        <w:spacing w:before="27"/>
        <w:ind w:left="482"/>
        <w:rPr>
          <w:rFonts w:asciiTheme="minorHAnsi" w:eastAsia="Arial" w:hAnsiTheme="minorHAnsi" w:cstheme="minorHAnsi"/>
          <w:sz w:val="22"/>
          <w:szCs w:val="22"/>
        </w:rPr>
      </w:pPr>
      <w:r w:rsidRPr="00327FC9">
        <w:rPr>
          <w:rFonts w:asciiTheme="minorHAnsi" w:eastAsia="Arial" w:hAnsiTheme="minorHAnsi" w:cstheme="minorHAnsi"/>
          <w:w w:val="39"/>
          <w:sz w:val="22"/>
          <w:szCs w:val="22"/>
        </w:rPr>
        <w:t>I</w:t>
      </w:r>
    </w:p>
    <w:p w14:paraId="668CC298" w14:textId="77777777" w:rsidR="003E367B" w:rsidRPr="00327FC9" w:rsidRDefault="003E367B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411231FC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214788B" w14:textId="77777777" w:rsidR="003E367B" w:rsidRPr="00327FC9" w:rsidRDefault="003E367B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617132" w14:textId="77777777" w:rsidR="003E367B" w:rsidRPr="00327FC9" w:rsidRDefault="00327FC9">
      <w:pPr>
        <w:ind w:left="112"/>
        <w:rPr>
          <w:rFonts w:asciiTheme="minorHAnsi" w:eastAsia="Courier New" w:hAnsiTheme="minorHAnsi" w:cstheme="minorHAnsi"/>
          <w:sz w:val="22"/>
          <w:szCs w:val="22"/>
        </w:rPr>
      </w:pPr>
      <w:hyperlink r:id="rId33">
        <w:r w:rsidRPr="00327FC9">
          <w:rPr>
            <w:rFonts w:asciiTheme="minorHAnsi" w:hAnsiTheme="minorHAnsi" w:cstheme="minorHAnsi"/>
            <w:spacing w:val="3"/>
            <w:w w:val="77"/>
            <w:sz w:val="22"/>
            <w:szCs w:val="22"/>
          </w:rPr>
          <w:t>h</w:t>
        </w:r>
        <w:r w:rsidRPr="00327FC9">
          <w:rPr>
            <w:rFonts w:asciiTheme="minorHAnsi" w:hAnsiTheme="minorHAnsi" w:cstheme="minorHAnsi"/>
            <w:w w:val="10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10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92"/>
            <w:sz w:val="22"/>
            <w:szCs w:val="22"/>
          </w:rPr>
          <w:t>p</w:t>
        </w:r>
        <w:r w:rsidRPr="00327FC9">
          <w:rPr>
            <w:rFonts w:asciiTheme="minorHAnsi" w:hAnsiTheme="minorHAnsi" w:cstheme="minorHAnsi"/>
            <w:spacing w:val="1"/>
            <w:w w:val="55"/>
            <w:sz w:val="22"/>
            <w:szCs w:val="22"/>
          </w:rPr>
          <w:t>:</w:t>
        </w:r>
        <w:r w:rsidRPr="00327FC9">
          <w:rPr>
            <w:rFonts w:asciiTheme="minorHAnsi" w:hAnsiTheme="minorHAnsi" w:cstheme="minorHAnsi"/>
            <w:spacing w:val="2"/>
            <w:w w:val="111"/>
            <w:sz w:val="22"/>
            <w:szCs w:val="22"/>
          </w:rPr>
          <w:t>/</w:t>
        </w:r>
        <w:r w:rsidRPr="00327FC9">
          <w:rPr>
            <w:rFonts w:asciiTheme="minorHAnsi" w:hAnsiTheme="minorHAnsi" w:cstheme="minorHAnsi"/>
            <w:spacing w:val="2"/>
            <w:w w:val="102"/>
            <w:sz w:val="22"/>
            <w:szCs w:val="22"/>
          </w:rPr>
          <w:t>/</w:t>
        </w:r>
        <w:r w:rsidRPr="00327FC9">
          <w:rPr>
            <w:rFonts w:asciiTheme="minorHAnsi" w:hAnsiTheme="minorHAnsi" w:cstheme="minorHAnsi"/>
            <w:spacing w:val="4"/>
            <w:w w:val="92"/>
            <w:sz w:val="22"/>
            <w:szCs w:val="22"/>
          </w:rPr>
          <w:t>g</w:t>
        </w:r>
        <w:r w:rsidRPr="00327FC9">
          <w:rPr>
            <w:rFonts w:asciiTheme="minorHAnsi" w:hAnsiTheme="minorHAnsi" w:cstheme="minorHAnsi"/>
            <w:spacing w:val="3"/>
            <w:w w:val="110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3"/>
            <w:w w:val="104"/>
            <w:sz w:val="22"/>
            <w:szCs w:val="22"/>
          </w:rPr>
          <w:t>c</w:t>
        </w:r>
        <w:r w:rsidRPr="00327FC9">
          <w:rPr>
            <w:rFonts w:asciiTheme="minorHAnsi" w:hAnsiTheme="minorHAnsi" w:cstheme="minorHAnsi"/>
            <w:spacing w:val="3"/>
            <w:w w:val="98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spacing w:val="2"/>
            <w:w w:val="92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5"/>
            <w:w w:val="89"/>
            <w:sz w:val="22"/>
            <w:szCs w:val="22"/>
          </w:rPr>
          <w:t>m</w:t>
        </w:r>
        <w:r w:rsidRPr="00327FC9">
          <w:rPr>
            <w:rFonts w:asciiTheme="minorHAnsi" w:hAnsiTheme="minorHAnsi" w:cstheme="minorHAnsi"/>
            <w:spacing w:val="1"/>
            <w:w w:val="65"/>
            <w:sz w:val="22"/>
            <w:szCs w:val="22"/>
          </w:rPr>
          <w:t>i</w:t>
        </w:r>
        <w:r w:rsidRPr="00327FC9">
          <w:rPr>
            <w:rFonts w:asciiTheme="minorHAnsi" w:hAnsiTheme="minorHAnsi" w:cstheme="minorHAnsi"/>
            <w:w w:val="97"/>
            <w:sz w:val="22"/>
            <w:szCs w:val="22"/>
          </w:rPr>
          <w:t>t</w:t>
        </w:r>
        <w:r w:rsidRPr="00327FC9">
          <w:rPr>
            <w:rFonts w:asciiTheme="minorHAnsi" w:hAnsiTheme="minorHAnsi" w:cstheme="minorHAnsi"/>
            <w:spacing w:val="4"/>
            <w:w w:val="97"/>
            <w:sz w:val="22"/>
            <w:szCs w:val="22"/>
          </w:rPr>
          <w:t>.</w:t>
        </w:r>
        <w:r w:rsidRPr="00327FC9">
          <w:rPr>
            <w:rFonts w:asciiTheme="minorHAnsi" w:hAnsiTheme="minorHAnsi" w:cstheme="minorHAnsi"/>
            <w:spacing w:val="3"/>
            <w:w w:val="110"/>
            <w:sz w:val="22"/>
            <w:szCs w:val="22"/>
          </w:rPr>
          <w:t>e</w:t>
        </w:r>
        <w:r w:rsidRPr="00327FC9">
          <w:rPr>
            <w:rFonts w:asciiTheme="minorHAnsi" w:hAnsiTheme="minorHAnsi" w:cstheme="minorHAnsi"/>
            <w:spacing w:val="3"/>
            <w:w w:val="98"/>
            <w:sz w:val="22"/>
            <w:szCs w:val="22"/>
          </w:rPr>
          <w:t>d</w:t>
        </w:r>
        <w:r w:rsidRPr="00327FC9">
          <w:rPr>
            <w:rFonts w:asciiTheme="minorHAnsi" w:hAnsiTheme="minorHAnsi" w:cstheme="minorHAnsi"/>
            <w:w w:val="82"/>
            <w:sz w:val="22"/>
            <w:szCs w:val="22"/>
          </w:rPr>
          <w:t>u</w:t>
        </w:r>
      </w:hyperlink>
      <w:r w:rsidRPr="00327FC9">
        <w:rPr>
          <w:rFonts w:asciiTheme="minorHAnsi" w:hAnsiTheme="minorHAnsi" w:cstheme="minorHAns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</w:t>
      </w:r>
      <w:r w:rsidRPr="00327FC9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327FC9">
        <w:rPr>
          <w:rFonts w:asciiTheme="minorHAnsi" w:eastAsia="Courier New" w:hAnsiTheme="minorHAnsi" w:cstheme="minorHAnsi"/>
          <w:spacing w:val="-1"/>
          <w:w w:val="61"/>
          <w:sz w:val="22"/>
          <w:szCs w:val="22"/>
        </w:rPr>
        <w:t>3</w:t>
      </w:r>
      <w:r w:rsidRPr="00327FC9">
        <w:rPr>
          <w:rFonts w:asciiTheme="minorHAnsi" w:eastAsia="Courier New" w:hAnsiTheme="minorHAnsi" w:cstheme="minorHAnsi"/>
          <w:w w:val="65"/>
          <w:sz w:val="22"/>
          <w:szCs w:val="22"/>
        </w:rPr>
        <w:t>9</w:t>
      </w:r>
    </w:p>
    <w:sectPr w:rsidR="003E367B" w:rsidRPr="00327FC9">
      <w:pgSz w:w="11880" w:h="15660"/>
      <w:pgMar w:top="1200" w:right="980" w:bottom="280" w:left="9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94627A"/>
    <w:multiLevelType w:val="multilevel"/>
    <w:tmpl w:val="756C282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367B"/>
    <w:rsid w:val="00327FC9"/>
    <w:rsid w:val="003E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4:docId w14:val="5F4D4CB0"/>
  <w15:docId w15:val="{CAD3CC9C-DFD1-49C7-A24E-E60890B83A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327FC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27F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gecd.mit.edu" TargetMode="External"/><Relationship Id="rId13" Type="http://schemas.openxmlformats.org/officeDocument/2006/relationships/hyperlink" Target="http://gecd.mit.edu" TargetMode="External"/><Relationship Id="rId18" Type="http://schemas.openxmlformats.org/officeDocument/2006/relationships/hyperlink" Target="http://gecd.mit.edu" TargetMode="External"/><Relationship Id="rId26" Type="http://schemas.openxmlformats.org/officeDocument/2006/relationships/hyperlink" Target="http://www.phillipdstudent.org" TargetMode="External"/><Relationship Id="rId3" Type="http://schemas.openxmlformats.org/officeDocument/2006/relationships/settings" Target="settings.xml"/><Relationship Id="rId21" Type="http://schemas.openxmlformats.org/officeDocument/2006/relationships/hyperlink" Target="mailto:Upeg@mit.edu" TargetMode="External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3.jpeg"/><Relationship Id="rId17" Type="http://schemas.openxmlformats.org/officeDocument/2006/relationships/image" Target="media/image5.jpeg"/><Relationship Id="rId25" Type="http://schemas.openxmlformats.org/officeDocument/2006/relationships/image" Target="media/image8.jpeg"/><Relationship Id="rId33" Type="http://schemas.openxmlformats.org/officeDocument/2006/relationships/hyperlink" Target="http://gecd.mit.edu" TargetMode="External"/><Relationship Id="rId2" Type="http://schemas.openxmlformats.org/officeDocument/2006/relationships/styles" Target="styles.xml"/><Relationship Id="rId16" Type="http://schemas.openxmlformats.org/officeDocument/2006/relationships/hyperlink" Target="mailto:xresume2@mit.edu" TargetMode="External"/><Relationship Id="rId20" Type="http://schemas.openxmlformats.org/officeDocument/2006/relationships/image" Target="media/image6.jpeg"/><Relationship Id="rId29" Type="http://schemas.openxmlformats.org/officeDocument/2006/relationships/hyperlink" Target="mailto:imastudent@mit.edu" TargetMode="External"/><Relationship Id="rId1" Type="http://schemas.openxmlformats.org/officeDocument/2006/relationships/numbering" Target="numbering.xml"/><Relationship Id="rId6" Type="http://schemas.openxmlformats.org/officeDocument/2006/relationships/hyperlink" Target="mailto:firstyear@mit.edu" TargetMode="External"/><Relationship Id="rId11" Type="http://schemas.openxmlformats.org/officeDocument/2006/relationships/hyperlink" Target="mailto:matha@mit.edu" TargetMode="External"/><Relationship Id="rId24" Type="http://schemas.openxmlformats.org/officeDocument/2006/relationships/hyperlink" Target="mailto:phdstu@mit.edu" TargetMode="External"/><Relationship Id="rId32" Type="http://schemas.openxmlformats.org/officeDocument/2006/relationships/hyperlink" Target="mailto:analum@alum.mit.edu" TargetMode="External"/><Relationship Id="rId5" Type="http://schemas.openxmlformats.org/officeDocument/2006/relationships/hyperlink" Target="mailto:pawel@gmail.com" TargetMode="External"/><Relationship Id="rId15" Type="http://schemas.openxmlformats.org/officeDocument/2006/relationships/image" Target="media/image4.jpeg"/><Relationship Id="rId23" Type="http://schemas.openxmlformats.org/officeDocument/2006/relationships/hyperlink" Target="http://gecd.mit.edu" TargetMode="External"/><Relationship Id="rId28" Type="http://schemas.openxmlformats.org/officeDocument/2006/relationships/hyperlink" Target="http://gecd.mit.edu" TargetMode="External"/><Relationship Id="rId10" Type="http://schemas.openxmlformats.org/officeDocument/2006/relationships/image" Target="media/image2.jpeg"/><Relationship Id="rId19" Type="http://schemas.openxmlformats.org/officeDocument/2006/relationships/hyperlink" Target="mailto:XXX@mit.edu" TargetMode="External"/><Relationship Id="rId31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hyperlink" Target="mailto:someone@mit.edu" TargetMode="External"/><Relationship Id="rId14" Type="http://schemas.openxmlformats.org/officeDocument/2006/relationships/hyperlink" Target="mailto:EnviroEng@mit.edu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9.jpeg"/><Relationship Id="rId30" Type="http://schemas.openxmlformats.org/officeDocument/2006/relationships/image" Target="media/image10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25</Pages>
  <Words>7811</Words>
  <Characters>44525</Characters>
  <Application>Microsoft Office Word</Application>
  <DocSecurity>0</DocSecurity>
  <Lines>371</Lines>
  <Paragraphs>104</Paragraphs>
  <ScaleCrop>false</ScaleCrop>
  <Company/>
  <LinksUpToDate>false</LinksUpToDate>
  <CharactersWithSpaces>52232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2021-06-22T10:28:00Z</dcterms:created>
  <dcterms:modified xsi:type="dcterms:W3CDTF">2021-06-22T10:32:00Z</dcterms:modified>
</cp:coreProperties>
</file>